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335EFF" w14:textId="77777777" w:rsidR="00AE4AB3" w:rsidRPr="00B91471" w:rsidRDefault="00AE4AB3" w:rsidP="00AE4AB3">
      <w:pPr>
        <w:pStyle w:val="Header"/>
        <w:jc w:val="right"/>
        <w:rPr>
          <w:color w:val="A6A6A6" w:themeColor="background1" w:themeShade="A6"/>
          <w:sz w:val="20"/>
        </w:rPr>
      </w:pPr>
      <w:r w:rsidRPr="00B91471">
        <w:rPr>
          <w:color w:val="A6A6A6" w:themeColor="background1" w:themeShade="A6"/>
          <w:sz w:val="20"/>
        </w:rPr>
        <w:t>Specialiųjų pirkimo sąlygų priedas „Pasiūlymo forma“</w:t>
      </w:r>
    </w:p>
    <w:p w14:paraId="7D1AD606" w14:textId="77777777" w:rsidR="00DE2A70" w:rsidRPr="00662F50" w:rsidRDefault="00DE2A70" w:rsidP="00AE4AB3">
      <w:pPr>
        <w:ind w:left="6235"/>
        <w:jc w:val="right"/>
        <w:rPr>
          <w:sz w:val="22"/>
        </w:rPr>
      </w:pPr>
    </w:p>
    <w:p w14:paraId="0D878FD3" w14:textId="4AD8E30E" w:rsidR="00AE4AB3" w:rsidRPr="00662F50" w:rsidRDefault="00AE4AB3" w:rsidP="00AE4AB3">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r w:rsidRPr="00662F50">
        <w:rPr>
          <w:rFonts w:ascii="Times New Roman" w:hAnsi="Times New Roman"/>
        </w:rPr>
        <w:t>PASIŪLYMAS</w:t>
      </w:r>
      <w:r w:rsidR="007D5358" w:rsidRPr="00662F50">
        <w:rPr>
          <w:rFonts w:ascii="Times New Roman" w:hAnsi="Times New Roman"/>
        </w:rPr>
        <w:t>/-AI</w:t>
      </w:r>
    </w:p>
    <w:p w14:paraId="3025FA56" w14:textId="28A5BDF1" w:rsidR="00DE2A70" w:rsidRPr="00662F50" w:rsidRDefault="005E3EFE" w:rsidP="00DE2A70">
      <w:pPr>
        <w:spacing w:after="0" w:line="240" w:lineRule="auto"/>
        <w:jc w:val="center"/>
        <w:rPr>
          <w:sz w:val="22"/>
          <w:lang w:eastAsia="en-US"/>
        </w:rPr>
      </w:pPr>
      <w:r w:rsidRPr="00662F50">
        <w:rPr>
          <w:rFonts w:eastAsia="Times New Roman"/>
          <w:sz w:val="22"/>
          <w:lang w:eastAsia="lt-LT"/>
        </w:rPr>
        <w:t>D</w:t>
      </w:r>
      <w:r w:rsidR="00574982" w:rsidRPr="00662F50">
        <w:rPr>
          <w:sz w:val="22"/>
          <w:lang w:eastAsia="en-US"/>
        </w:rPr>
        <w:t>ĖL TARNYBINIŲ STOČIŲ IR SPECIALIOSIOS ĮRANGOS</w:t>
      </w:r>
    </w:p>
    <w:p w14:paraId="0AF1D434" w14:textId="77777777" w:rsidR="00574982" w:rsidRPr="00662F50" w:rsidRDefault="00574982" w:rsidP="00DE2A70">
      <w:pPr>
        <w:spacing w:after="0" w:line="240" w:lineRule="auto"/>
        <w:jc w:val="center"/>
        <w:rPr>
          <w:rFonts w:eastAsia="Times New Roman"/>
          <w:sz w:val="22"/>
          <w:lang w:eastAsia="lt-LT"/>
        </w:rPr>
      </w:pPr>
    </w:p>
    <w:p w14:paraId="64AB2E98" w14:textId="34EF09E1" w:rsidR="006B60CB" w:rsidRPr="00662F50" w:rsidRDefault="006B60CB" w:rsidP="00DE2A70">
      <w:pPr>
        <w:spacing w:after="0" w:line="240" w:lineRule="auto"/>
        <w:jc w:val="center"/>
        <w:rPr>
          <w:rFonts w:eastAsia="Times New Roman"/>
          <w:b/>
          <w:bCs/>
          <w:sz w:val="22"/>
        </w:rPr>
      </w:pPr>
      <w:r w:rsidRPr="00662F50">
        <w:rPr>
          <w:rFonts w:eastAsia="Times New Roman"/>
          <w:b/>
          <w:bCs/>
          <w:sz w:val="22"/>
          <w:lang w:eastAsia="lt-LT"/>
        </w:rPr>
        <w:t xml:space="preserve">PIRKIMO </w:t>
      </w:r>
      <w:r w:rsidR="00574982" w:rsidRPr="00662F50">
        <w:rPr>
          <w:rFonts w:eastAsia="Times New Roman"/>
          <w:b/>
          <w:bCs/>
          <w:sz w:val="22"/>
          <w:lang w:eastAsia="lt-LT"/>
        </w:rPr>
        <w:t>1-11</w:t>
      </w:r>
      <w:r w:rsidR="00685784" w:rsidRPr="00662F50">
        <w:rPr>
          <w:rFonts w:eastAsia="Times New Roman"/>
          <w:b/>
          <w:bCs/>
          <w:sz w:val="22"/>
          <w:lang w:eastAsia="lt-LT"/>
        </w:rPr>
        <w:t xml:space="preserve"> </w:t>
      </w:r>
      <w:r w:rsidRPr="00662F50">
        <w:rPr>
          <w:rFonts w:eastAsia="Times New Roman"/>
          <w:b/>
          <w:bCs/>
          <w:sz w:val="22"/>
          <w:lang w:eastAsia="lt-LT"/>
        </w:rPr>
        <w:t>DALI</w:t>
      </w:r>
      <w:r w:rsidR="00574982" w:rsidRPr="00662F50">
        <w:rPr>
          <w:rFonts w:eastAsia="Times New Roman"/>
          <w:b/>
          <w:bCs/>
          <w:sz w:val="22"/>
          <w:lang w:eastAsia="lt-LT"/>
        </w:rPr>
        <w:t>MS</w:t>
      </w:r>
    </w:p>
    <w:p w14:paraId="223CD16A" w14:textId="77777777" w:rsidR="00DE2A70" w:rsidRPr="00662F50" w:rsidRDefault="00DE2A70" w:rsidP="00DE2A70">
      <w:pPr>
        <w:spacing w:after="0"/>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7"/>
        <w:gridCol w:w="4685"/>
      </w:tblGrid>
      <w:tr w:rsidR="00AE4AB3" w:rsidRPr="00662F50" w14:paraId="632D6E12" w14:textId="77777777" w:rsidTr="00316A5E">
        <w:trPr>
          <w:trHeight w:val="1115"/>
        </w:trPr>
        <w:tc>
          <w:tcPr>
            <w:tcW w:w="2715" w:type="pct"/>
            <w:shd w:val="clear" w:color="auto" w:fill="D9D9D9" w:themeFill="background1" w:themeFillShade="D9"/>
          </w:tcPr>
          <w:p w14:paraId="52D4C5A7" w14:textId="77777777" w:rsidR="00AE4AB3" w:rsidRPr="00662F50" w:rsidRDefault="00AE4AB3" w:rsidP="00316A5E">
            <w:pPr>
              <w:tabs>
                <w:tab w:val="left" w:pos="851"/>
              </w:tabs>
              <w:spacing w:after="0" w:line="240" w:lineRule="auto"/>
              <w:jc w:val="both"/>
              <w:rPr>
                <w:rFonts w:eastAsiaTheme="minorEastAsia"/>
                <w:sz w:val="22"/>
                <w:lang w:eastAsia="lt-LT"/>
              </w:rPr>
            </w:pPr>
            <w:bookmarkStart w:id="0" w:name="_Hlk109209920"/>
            <w:r w:rsidRPr="00662F50">
              <w:rPr>
                <w:rFonts w:eastAsiaTheme="minorEastAsia"/>
                <w:b/>
                <w:bCs/>
                <w:kern w:val="2"/>
                <w:sz w:val="22"/>
                <w:lang w:eastAsia="lt-LT"/>
                <w14:ligatures w14:val="standardContextual"/>
              </w:rPr>
              <w:t>Tiekėjo arba ūkio subjektų grupės dalyvių pavadinimas (-ai), juridinio asmens kodas</w:t>
            </w:r>
            <w:r w:rsidRPr="00662F50">
              <w:rPr>
                <w:rFonts w:eastAsiaTheme="minorEastAsia"/>
                <w:kern w:val="2"/>
                <w:sz w:val="22"/>
                <w:lang w:eastAsia="lt-LT"/>
                <w14:ligatures w14:val="standardContextual"/>
              </w:rPr>
              <w:t xml:space="preserve"> (-ai) </w:t>
            </w:r>
            <w:r w:rsidRPr="00662F50">
              <w:rPr>
                <w:rFonts w:eastAsiaTheme="minorEastAsia"/>
                <w:i/>
                <w:kern w:val="2"/>
                <w:sz w:val="22"/>
                <w:lang w:eastAsia="lt-LT"/>
                <w14:ligatures w14:val="standardContextual"/>
              </w:rPr>
              <w:t>(jeigu pasiūlymą teikia fizinis asmuo – verslo ar individualios veiklos pažymėjimo Nr. ar pan.)</w:t>
            </w:r>
            <w:r w:rsidRPr="00662F50">
              <w:rPr>
                <w:rFonts w:eastAsiaTheme="minorEastAsia"/>
                <w:iCs/>
                <w:kern w:val="2"/>
                <w:sz w:val="22"/>
                <w:lang w:eastAsia="lt-LT"/>
                <w14:ligatures w14:val="standardContextual"/>
              </w:rPr>
              <w:t>, adresas (-ai)</w:t>
            </w:r>
          </w:p>
        </w:tc>
        <w:tc>
          <w:tcPr>
            <w:tcW w:w="2285" w:type="pct"/>
          </w:tcPr>
          <w:p w14:paraId="47AF76E7" w14:textId="77777777" w:rsidR="00AE4AB3" w:rsidRPr="00662F50" w:rsidRDefault="00AE4AB3" w:rsidP="00316A5E">
            <w:pPr>
              <w:tabs>
                <w:tab w:val="left" w:pos="851"/>
              </w:tabs>
              <w:spacing w:after="0" w:line="240" w:lineRule="auto"/>
              <w:jc w:val="both"/>
              <w:rPr>
                <w:rFonts w:eastAsiaTheme="minorEastAsia"/>
                <w:sz w:val="22"/>
                <w:lang w:eastAsia="lt-LT"/>
              </w:rPr>
            </w:pPr>
          </w:p>
          <w:p w14:paraId="31715097" w14:textId="77777777" w:rsidR="00AE4AB3" w:rsidRPr="00662F50" w:rsidRDefault="00AE4AB3" w:rsidP="00316A5E">
            <w:pPr>
              <w:tabs>
                <w:tab w:val="left" w:pos="851"/>
              </w:tabs>
              <w:spacing w:after="0" w:line="240" w:lineRule="auto"/>
              <w:jc w:val="both"/>
              <w:rPr>
                <w:rFonts w:eastAsiaTheme="minorEastAsia"/>
                <w:sz w:val="22"/>
                <w:lang w:eastAsia="lt-LT"/>
              </w:rPr>
            </w:pPr>
          </w:p>
        </w:tc>
      </w:tr>
      <w:tr w:rsidR="00AE4AB3" w:rsidRPr="00662F50" w14:paraId="1742539F" w14:textId="77777777" w:rsidTr="00316A5E">
        <w:trPr>
          <w:trHeight w:val="510"/>
        </w:trPr>
        <w:tc>
          <w:tcPr>
            <w:tcW w:w="2715" w:type="pct"/>
            <w:shd w:val="clear" w:color="auto" w:fill="D9D9D9" w:themeFill="background1" w:themeFillShade="D9"/>
          </w:tcPr>
          <w:p w14:paraId="60E491BD" w14:textId="77777777" w:rsidR="00AE4AB3" w:rsidRPr="00662F50" w:rsidRDefault="00AE4AB3" w:rsidP="00316A5E">
            <w:pPr>
              <w:spacing w:after="0" w:line="240" w:lineRule="auto"/>
              <w:jc w:val="both"/>
              <w:rPr>
                <w:rFonts w:eastAsiaTheme="minorEastAsia"/>
                <w:b/>
                <w:bCs/>
                <w:color w:val="000000"/>
                <w:sz w:val="22"/>
                <w:lang w:eastAsia="lt-LT"/>
              </w:rPr>
            </w:pPr>
            <w:r w:rsidRPr="00662F50">
              <w:rPr>
                <w:rFonts w:eastAsiaTheme="minorEastAsia"/>
                <w:b/>
                <w:bCs/>
                <w:kern w:val="2"/>
                <w:sz w:val="22"/>
                <w:lang w:eastAsia="lt-LT"/>
                <w14:ligatures w14:val="standardContextual"/>
              </w:rPr>
              <w:t xml:space="preserve">Tiekėjo </w:t>
            </w:r>
            <w:r w:rsidRPr="00662F50">
              <w:rPr>
                <w:rFonts w:eastAsiaTheme="minorEastAsia"/>
                <w:b/>
                <w:bCs/>
                <w:kern w:val="2"/>
                <w:sz w:val="22"/>
                <w14:ligatures w14:val="standardContextual"/>
              </w:rPr>
              <w:t>valdymo ir (ar) priežiūros organas</w:t>
            </w:r>
            <w:r w:rsidRPr="00662F50">
              <w:rPr>
                <w:rFonts w:eastAsiaTheme="minorEastAsia"/>
                <w:kern w:val="2"/>
                <w:sz w:val="22"/>
                <w14:ligatures w14:val="standardContextual"/>
              </w:rPr>
              <w:t xml:space="preserve"> </w:t>
            </w:r>
            <w:r w:rsidRPr="00662F50">
              <w:rPr>
                <w:rFonts w:eastAsiaTheme="minorEastAsia"/>
                <w:i/>
                <w:iCs/>
                <w:kern w:val="2"/>
                <w:sz w:val="22"/>
                <w14:ligatures w14:val="standardContextual"/>
              </w:rPr>
              <w:t>(nurodoma, jeigu turi) (taikoma, kai yra nustatyti pašalinimo pagrindai)</w:t>
            </w:r>
          </w:p>
        </w:tc>
        <w:tc>
          <w:tcPr>
            <w:tcW w:w="2285" w:type="pct"/>
          </w:tcPr>
          <w:p w14:paraId="3BB7DA66" w14:textId="77777777" w:rsidR="00AE4AB3" w:rsidRPr="00662F50" w:rsidRDefault="00AE4AB3" w:rsidP="00316A5E">
            <w:pPr>
              <w:tabs>
                <w:tab w:val="left" w:pos="851"/>
              </w:tabs>
              <w:spacing w:after="0" w:line="240" w:lineRule="auto"/>
              <w:jc w:val="both"/>
              <w:rPr>
                <w:rFonts w:eastAsiaTheme="minorEastAsia"/>
                <w:sz w:val="22"/>
                <w:lang w:eastAsia="lt-LT"/>
              </w:rPr>
            </w:pPr>
          </w:p>
        </w:tc>
      </w:tr>
      <w:tr w:rsidR="00AE4AB3" w:rsidRPr="00662F50" w14:paraId="197978A1" w14:textId="77777777" w:rsidTr="00316A5E">
        <w:trPr>
          <w:trHeight w:val="510"/>
        </w:trPr>
        <w:tc>
          <w:tcPr>
            <w:tcW w:w="2715" w:type="pct"/>
            <w:shd w:val="clear" w:color="auto" w:fill="D9D9D9" w:themeFill="background1" w:themeFillShade="D9"/>
          </w:tcPr>
          <w:p w14:paraId="668EC90F" w14:textId="77777777" w:rsidR="00AE4AB3" w:rsidRPr="00662F50" w:rsidRDefault="00AE4AB3" w:rsidP="00316A5E">
            <w:pPr>
              <w:spacing w:after="0" w:line="240" w:lineRule="auto"/>
              <w:jc w:val="both"/>
              <w:rPr>
                <w:rFonts w:eastAsiaTheme="minorEastAsia"/>
                <w:b/>
                <w:bCs/>
                <w:color w:val="000000"/>
                <w:sz w:val="22"/>
                <w:lang w:eastAsia="lt-LT"/>
              </w:rPr>
            </w:pPr>
            <w:r w:rsidRPr="00662F50">
              <w:rPr>
                <w:rFonts w:eastAsiaTheme="minorEastAsia"/>
                <w:b/>
                <w:bCs/>
                <w:kern w:val="2"/>
                <w:sz w:val="22"/>
                <w:lang w:eastAsia="lt-LT"/>
                <w14:ligatures w14:val="standardContextual"/>
              </w:rPr>
              <w:t>Tiekėją kontroliuojantis asmuo</w:t>
            </w:r>
            <w:r w:rsidRPr="00662F50">
              <w:rPr>
                <w:rStyle w:val="FootnoteReference"/>
                <w:rFonts w:eastAsiaTheme="minorEastAsia"/>
                <w:b/>
                <w:bCs/>
                <w:kern w:val="2"/>
                <w:sz w:val="22"/>
                <w:lang w:eastAsia="lt-LT"/>
                <w14:ligatures w14:val="standardContextual"/>
              </w:rPr>
              <w:footnoteReference w:id="1"/>
            </w:r>
            <w:r w:rsidRPr="00662F50">
              <w:rPr>
                <w:rFonts w:eastAsiaTheme="minorEastAsia"/>
                <w:b/>
                <w:bCs/>
                <w:kern w:val="2"/>
                <w:sz w:val="22"/>
                <w:lang w:eastAsia="lt-LT"/>
                <w14:ligatures w14:val="standardContextual"/>
              </w:rPr>
              <w:t xml:space="preserve"> </w:t>
            </w:r>
            <w:r w:rsidRPr="00662F50">
              <w:rPr>
                <w:rFonts w:eastAsiaTheme="minorEastAsia"/>
                <w:i/>
                <w:iCs/>
                <w:kern w:val="2"/>
                <w:sz w:val="22"/>
                <w14:ligatures w14:val="standardContextual"/>
              </w:rPr>
              <w:t>(nurodoma, jeigu turi) (taikoma, kai yra nustatytas VPĮ 47 str. 9 d.)</w:t>
            </w:r>
          </w:p>
        </w:tc>
        <w:tc>
          <w:tcPr>
            <w:tcW w:w="2285" w:type="pct"/>
          </w:tcPr>
          <w:p w14:paraId="0EC43D89" w14:textId="77777777" w:rsidR="00AE4AB3" w:rsidRPr="00662F50" w:rsidRDefault="00AE4AB3" w:rsidP="00316A5E">
            <w:pPr>
              <w:tabs>
                <w:tab w:val="left" w:pos="851"/>
              </w:tabs>
              <w:spacing w:after="0" w:line="240" w:lineRule="auto"/>
              <w:jc w:val="both"/>
              <w:rPr>
                <w:rFonts w:eastAsiaTheme="minorEastAsia"/>
                <w:sz w:val="22"/>
                <w:lang w:eastAsia="lt-LT"/>
              </w:rPr>
            </w:pPr>
          </w:p>
        </w:tc>
      </w:tr>
      <w:tr w:rsidR="00AE4AB3" w:rsidRPr="00662F50" w14:paraId="40DF9FFC" w14:textId="77777777" w:rsidTr="00316A5E">
        <w:trPr>
          <w:trHeight w:val="510"/>
        </w:trPr>
        <w:tc>
          <w:tcPr>
            <w:tcW w:w="2715" w:type="pct"/>
            <w:shd w:val="clear" w:color="auto" w:fill="D9D9D9" w:themeFill="background1" w:themeFillShade="D9"/>
          </w:tcPr>
          <w:p w14:paraId="64157361" w14:textId="77777777" w:rsidR="00AE4AB3" w:rsidRPr="00662F50" w:rsidRDefault="00AE4AB3" w:rsidP="00316A5E">
            <w:pPr>
              <w:spacing w:after="0" w:line="240" w:lineRule="auto"/>
              <w:jc w:val="both"/>
              <w:rPr>
                <w:rFonts w:eastAsiaTheme="minorEastAsia"/>
                <w:b/>
                <w:bCs/>
                <w:sz w:val="22"/>
                <w:lang w:eastAsia="lt-LT"/>
              </w:rPr>
            </w:pPr>
            <w:r w:rsidRPr="00662F50">
              <w:rPr>
                <w:b/>
                <w:bCs/>
                <w:kern w:val="2"/>
                <w:sz w:val="22"/>
                <w14:ligatures w14:val="standardContextual"/>
              </w:rPr>
              <w:t>Ūkio subjektų grupės dalyvį kontroliuojantis asmuo</w:t>
            </w:r>
            <w:r w:rsidRPr="00662F50">
              <w:rPr>
                <w:b/>
                <w:bCs/>
                <w:kern w:val="2"/>
                <w:sz w:val="22"/>
                <w:vertAlign w:val="superscript"/>
                <w14:ligatures w14:val="standardContextual"/>
              </w:rPr>
              <w:t>1</w:t>
            </w:r>
            <w:r w:rsidRPr="00662F50">
              <w:rPr>
                <w:b/>
                <w:bCs/>
                <w:kern w:val="2"/>
                <w:sz w:val="22"/>
                <w14:ligatures w14:val="standardContextual"/>
              </w:rPr>
              <w:t xml:space="preserve"> ir (ar) valdymo organas, ir (ar) priežiūros organas </w:t>
            </w:r>
            <w:r w:rsidRPr="00662F50">
              <w:rPr>
                <w:i/>
                <w:iCs/>
                <w:color w:val="000000"/>
                <w:kern w:val="2"/>
                <w:sz w:val="22"/>
                <w14:ligatures w14:val="standardContextual"/>
              </w:rPr>
              <w:t>(nurodoma jeigu turi, kai pasiūlymą teikia ūkio subjektų grupė) (taikoma, kai yra nustatyti pašalinimo pagrindai ir/arba kai yra nustatytas VPĮ 47 str. 9 d.)</w:t>
            </w:r>
          </w:p>
        </w:tc>
        <w:tc>
          <w:tcPr>
            <w:tcW w:w="2285" w:type="pct"/>
          </w:tcPr>
          <w:p w14:paraId="25F8479A" w14:textId="77777777" w:rsidR="00AE4AB3" w:rsidRPr="00662F50" w:rsidRDefault="00AE4AB3" w:rsidP="00316A5E">
            <w:pPr>
              <w:tabs>
                <w:tab w:val="left" w:pos="851"/>
              </w:tabs>
              <w:spacing w:after="0" w:line="240" w:lineRule="auto"/>
              <w:jc w:val="both"/>
              <w:rPr>
                <w:rFonts w:eastAsiaTheme="minorEastAsia"/>
                <w:sz w:val="22"/>
                <w:lang w:eastAsia="lt-LT"/>
              </w:rPr>
            </w:pPr>
          </w:p>
        </w:tc>
      </w:tr>
      <w:tr w:rsidR="00AE4AB3" w:rsidRPr="00662F50" w14:paraId="58E82C69" w14:textId="77777777" w:rsidTr="00316A5E">
        <w:trPr>
          <w:trHeight w:val="510"/>
        </w:trPr>
        <w:tc>
          <w:tcPr>
            <w:tcW w:w="2715" w:type="pct"/>
            <w:shd w:val="clear" w:color="auto" w:fill="D9D9D9" w:themeFill="background1" w:themeFillShade="D9"/>
          </w:tcPr>
          <w:p w14:paraId="5E09537F" w14:textId="77777777" w:rsidR="00AE4AB3" w:rsidRPr="00662F50" w:rsidRDefault="00AE4AB3" w:rsidP="00316A5E">
            <w:pPr>
              <w:spacing w:after="0" w:line="240" w:lineRule="auto"/>
              <w:jc w:val="both"/>
              <w:rPr>
                <w:rFonts w:eastAsiaTheme="minorEastAsia"/>
                <w:b/>
                <w:bCs/>
                <w:color w:val="000000"/>
                <w:sz w:val="22"/>
                <w:lang w:eastAsia="lt-LT"/>
              </w:rPr>
            </w:pPr>
            <w:r w:rsidRPr="00662F50">
              <w:rPr>
                <w:rFonts w:eastAsiaTheme="minorEastAsia"/>
                <w:b/>
                <w:bCs/>
                <w:color w:val="000000"/>
                <w:kern w:val="2"/>
                <w:sz w:val="22"/>
                <w:lang w:eastAsia="lt-LT"/>
                <w14:ligatures w14:val="standardContextual"/>
              </w:rPr>
              <w:t>Ūkio subjektą kontroliuojantis asmuo</w:t>
            </w:r>
            <w:r w:rsidRPr="00662F50">
              <w:rPr>
                <w:rFonts w:eastAsiaTheme="minorEastAsia"/>
                <w:b/>
                <w:bCs/>
                <w:color w:val="000000"/>
                <w:kern w:val="2"/>
                <w:sz w:val="22"/>
                <w:vertAlign w:val="superscript"/>
                <w:lang w:eastAsia="lt-LT"/>
                <w14:ligatures w14:val="standardContextual"/>
              </w:rPr>
              <w:t>1</w:t>
            </w:r>
            <w:r w:rsidRPr="00662F50">
              <w:rPr>
                <w:rFonts w:eastAsiaTheme="minorEastAsia"/>
                <w:b/>
                <w:bCs/>
                <w:color w:val="000000"/>
                <w:kern w:val="2"/>
                <w:sz w:val="22"/>
                <w:lang w:eastAsia="lt-LT"/>
                <w14:ligatures w14:val="standardContextual"/>
              </w:rPr>
              <w:t xml:space="preserve"> ir (ar) valdymo organas, ir (ar) priežiūros organas</w:t>
            </w:r>
            <w:r w:rsidRPr="00662F50">
              <w:rPr>
                <w:rFonts w:eastAsiaTheme="minorEastAsia"/>
                <w:b/>
                <w:bCs/>
                <w:kern w:val="2"/>
                <w:sz w:val="22"/>
                <w:lang w:eastAsia="lt-LT"/>
                <w14:ligatures w14:val="standardContextual"/>
              </w:rPr>
              <w:t xml:space="preserve"> </w:t>
            </w:r>
            <w:r w:rsidRPr="00662F50">
              <w:rPr>
                <w:rFonts w:eastAsia="Times New Roman"/>
                <w:i/>
                <w:iCs/>
                <w:kern w:val="2"/>
                <w:sz w:val="22"/>
                <w:lang w:eastAsia="lt-LT"/>
                <w14:ligatures w14:val="standardContextual"/>
              </w:rPr>
              <w:t>(nurodoma jeigu turi)</w:t>
            </w:r>
            <w:r w:rsidRPr="00662F50">
              <w:rPr>
                <w:rFonts w:eastAsiaTheme="minorEastAsia"/>
                <w:i/>
                <w:iCs/>
                <w:kern w:val="2"/>
                <w:sz w:val="22"/>
                <w14:ligatures w14:val="standardContextual"/>
              </w:rPr>
              <w:t xml:space="preserve"> (taikoma, kai yra nustatyti pašalinimo pagrindai ir/arba kai yra nustatytas VPĮ 47 str. 9 d.)</w:t>
            </w:r>
          </w:p>
        </w:tc>
        <w:tc>
          <w:tcPr>
            <w:tcW w:w="2285" w:type="pct"/>
          </w:tcPr>
          <w:p w14:paraId="26D51DE2" w14:textId="77777777" w:rsidR="00AE4AB3" w:rsidRPr="00662F50" w:rsidRDefault="00AE4AB3" w:rsidP="00316A5E">
            <w:pPr>
              <w:tabs>
                <w:tab w:val="left" w:pos="851"/>
              </w:tabs>
              <w:spacing w:after="0" w:line="240" w:lineRule="auto"/>
              <w:jc w:val="both"/>
              <w:rPr>
                <w:rFonts w:eastAsiaTheme="minorEastAsia"/>
                <w:sz w:val="22"/>
                <w:lang w:eastAsia="lt-LT"/>
              </w:rPr>
            </w:pPr>
          </w:p>
        </w:tc>
      </w:tr>
      <w:tr w:rsidR="00AE4AB3" w:rsidRPr="00662F50" w14:paraId="5067F0C0" w14:textId="77777777" w:rsidTr="00316A5E">
        <w:trPr>
          <w:trHeight w:val="510"/>
        </w:trPr>
        <w:tc>
          <w:tcPr>
            <w:tcW w:w="2715" w:type="pct"/>
            <w:shd w:val="clear" w:color="auto" w:fill="D9D9D9" w:themeFill="background1" w:themeFillShade="D9"/>
          </w:tcPr>
          <w:p w14:paraId="5DFC92A8" w14:textId="77777777" w:rsidR="00AE4AB3" w:rsidRPr="00662F50" w:rsidRDefault="00AE4AB3" w:rsidP="00316A5E">
            <w:pPr>
              <w:spacing w:after="0" w:line="240" w:lineRule="auto"/>
              <w:jc w:val="both"/>
              <w:rPr>
                <w:rFonts w:eastAsiaTheme="minorEastAsia"/>
                <w:b/>
                <w:bCs/>
                <w:color w:val="000000"/>
                <w:sz w:val="22"/>
                <w:lang w:eastAsia="lt-LT"/>
              </w:rPr>
            </w:pPr>
            <w:r w:rsidRPr="00662F50">
              <w:rPr>
                <w:rFonts w:eastAsiaTheme="minorEastAsia"/>
                <w:b/>
                <w:bCs/>
                <w:color w:val="000000"/>
                <w:kern w:val="2"/>
                <w:sz w:val="22"/>
                <w:lang w:eastAsia="lt-LT"/>
                <w14:ligatures w14:val="standardContextual"/>
              </w:rPr>
              <w:t>Už pasiūlymą atsakingo asmens vardas, pavardė, telefono numeris, el. pašto adresas</w:t>
            </w:r>
          </w:p>
        </w:tc>
        <w:tc>
          <w:tcPr>
            <w:tcW w:w="2285" w:type="pct"/>
          </w:tcPr>
          <w:p w14:paraId="3D93210E" w14:textId="77777777" w:rsidR="00AE4AB3" w:rsidRPr="00662F50" w:rsidRDefault="00AE4AB3" w:rsidP="00316A5E">
            <w:pPr>
              <w:tabs>
                <w:tab w:val="left" w:pos="851"/>
              </w:tabs>
              <w:spacing w:after="0" w:line="240" w:lineRule="auto"/>
              <w:jc w:val="both"/>
              <w:rPr>
                <w:rFonts w:eastAsiaTheme="minorEastAsia"/>
                <w:sz w:val="22"/>
                <w:lang w:eastAsia="lt-LT"/>
              </w:rPr>
            </w:pPr>
          </w:p>
        </w:tc>
      </w:tr>
    </w:tbl>
    <w:bookmarkEnd w:id="0"/>
    <w:p w14:paraId="105224DD" w14:textId="77777777" w:rsidR="008E755B" w:rsidRPr="00D1080D" w:rsidRDefault="008E755B" w:rsidP="008E755B">
      <w:pPr>
        <w:spacing w:after="0" w:line="240" w:lineRule="auto"/>
        <w:jc w:val="both"/>
        <w:rPr>
          <w:rFonts w:eastAsiaTheme="minorEastAsia"/>
          <w:sz w:val="18"/>
          <w:szCs w:val="18"/>
          <w:lang w:eastAsia="lt-LT"/>
        </w:rPr>
      </w:pPr>
      <w:r w:rsidRPr="00D1080D">
        <w:rPr>
          <w:rFonts w:eastAsiaTheme="minorEastAsia"/>
          <w:sz w:val="18"/>
          <w:szCs w:val="18"/>
          <w:lang w:eastAsia="lt-LT"/>
        </w:rPr>
        <w:t>1. Šiuo pasiūlymu pažymime, kad sutinkame su visomis Konkurso/Pirkimo sąlygomis ir patvirtiname, kad mūsų siūlomos Prekės/Paslaugos atitinka visus pirkimo dokumentuose nurodytus keliamus reikalavimus.</w:t>
      </w:r>
    </w:p>
    <w:p w14:paraId="3A5CE610" w14:textId="77777777" w:rsidR="008E755B" w:rsidRPr="00D1080D" w:rsidRDefault="008E755B" w:rsidP="008E755B">
      <w:pPr>
        <w:spacing w:after="0" w:line="240" w:lineRule="auto"/>
        <w:jc w:val="both"/>
        <w:rPr>
          <w:rFonts w:eastAsiaTheme="minorEastAsia"/>
          <w:sz w:val="18"/>
          <w:szCs w:val="18"/>
          <w:lang w:eastAsia="lt-LT"/>
        </w:rPr>
      </w:pPr>
      <w:r w:rsidRPr="00D1080D">
        <w:rPr>
          <w:rFonts w:eastAsiaTheme="minorEastAsia"/>
          <w:sz w:val="18"/>
          <w:szCs w:val="18"/>
          <w:lang w:eastAsia="lt-LT"/>
        </w:rPr>
        <w:t>2. CVP IS elektroninėmis priemonėmis pateikdami pasiūlymą, patvirtiname, kad dokumentų skaitmeninės kopijos ir CVP IS elektroninėmis priemonėmis pateikti duomenys yra tikri.</w:t>
      </w:r>
    </w:p>
    <w:p w14:paraId="18F2BAFF" w14:textId="77777777" w:rsidR="008E755B" w:rsidRPr="00D1080D" w:rsidRDefault="008E755B" w:rsidP="008E755B">
      <w:pPr>
        <w:spacing w:after="0" w:line="240" w:lineRule="auto"/>
        <w:jc w:val="both"/>
        <w:rPr>
          <w:rFonts w:eastAsiaTheme="minorEastAsia"/>
          <w:sz w:val="18"/>
          <w:szCs w:val="18"/>
          <w:lang w:eastAsia="lt-LT"/>
        </w:rPr>
      </w:pPr>
      <w:r w:rsidRPr="00D1080D">
        <w:rPr>
          <w:rFonts w:eastAsiaTheme="minorEastAsia"/>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2FC918B" w14:textId="77777777" w:rsidR="008E755B" w:rsidRPr="00D1080D" w:rsidRDefault="008E755B" w:rsidP="008E755B">
      <w:pPr>
        <w:spacing w:after="0" w:line="240" w:lineRule="auto"/>
        <w:jc w:val="both"/>
        <w:rPr>
          <w:rFonts w:eastAsiaTheme="minorEastAsia"/>
          <w:sz w:val="18"/>
          <w:szCs w:val="18"/>
          <w:lang w:eastAsia="lt-LT"/>
        </w:rPr>
      </w:pPr>
      <w:r w:rsidRPr="00D1080D">
        <w:rPr>
          <w:rFonts w:eastAsiaTheme="minorEastAsia"/>
          <w:sz w:val="18"/>
          <w:szCs w:val="18"/>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70D1BCB" w14:textId="77777777" w:rsidR="005E3EFE" w:rsidRPr="00662F50" w:rsidRDefault="005E3EFE" w:rsidP="008E755B">
      <w:pPr>
        <w:spacing w:after="0" w:line="240" w:lineRule="auto"/>
        <w:jc w:val="both"/>
        <w:rPr>
          <w:rFonts w:eastAsiaTheme="minorEastAsia"/>
          <w:sz w:val="22"/>
          <w:lang w:eastAsia="lt-LT"/>
        </w:rPr>
      </w:pPr>
    </w:p>
    <w:p w14:paraId="1BAF88FC" w14:textId="34F17260" w:rsidR="00A73740" w:rsidRPr="00662F50" w:rsidRDefault="00A73740" w:rsidP="00A73740">
      <w:pPr>
        <w:spacing w:after="0" w:line="240" w:lineRule="auto"/>
        <w:rPr>
          <w:rFonts w:eastAsiaTheme="minorEastAsia"/>
          <w:b/>
          <w:bCs/>
          <w:sz w:val="22"/>
          <w:lang w:eastAsia="lt-LT"/>
        </w:rPr>
      </w:pPr>
      <w:r w:rsidRPr="00662F50">
        <w:rPr>
          <w:rFonts w:eastAsiaTheme="minorEastAsia"/>
          <w:b/>
          <w:bCs/>
          <w:sz w:val="22"/>
          <w:lang w:eastAsia="lt-LT"/>
        </w:rPr>
        <w:t xml:space="preserve">Informacija apie </w:t>
      </w:r>
      <w:r w:rsidR="00D9050A" w:rsidRPr="00662F50">
        <w:rPr>
          <w:rFonts w:eastAsiaTheme="minorEastAsia"/>
          <w:b/>
          <w:bCs/>
          <w:sz w:val="22"/>
          <w:lang w:eastAsia="lt-LT"/>
        </w:rPr>
        <w:t>prekės/-</w:t>
      </w:r>
      <w:proofErr w:type="spellStart"/>
      <w:r w:rsidR="00D9050A" w:rsidRPr="00662F50">
        <w:rPr>
          <w:rFonts w:eastAsiaTheme="minorEastAsia"/>
          <w:b/>
          <w:bCs/>
          <w:sz w:val="22"/>
          <w:lang w:eastAsia="lt-LT"/>
        </w:rPr>
        <w:t>ių</w:t>
      </w:r>
      <w:proofErr w:type="spellEnd"/>
      <w:r w:rsidRPr="00662F50">
        <w:rPr>
          <w:rFonts w:eastAsiaTheme="minorEastAsia"/>
          <w:b/>
          <w:bCs/>
          <w:sz w:val="22"/>
          <w:lang w:eastAsia="lt-LT"/>
        </w:rPr>
        <w:t xml:space="preserve"> gamintoją (-</w:t>
      </w:r>
      <w:proofErr w:type="spellStart"/>
      <w:r w:rsidRPr="00662F50">
        <w:rPr>
          <w:rFonts w:eastAsiaTheme="minorEastAsia"/>
          <w:b/>
          <w:bCs/>
          <w:sz w:val="22"/>
          <w:lang w:eastAsia="lt-LT"/>
        </w:rPr>
        <w:t>us</w:t>
      </w:r>
      <w:proofErr w:type="spellEnd"/>
      <w:r w:rsidRPr="00662F50">
        <w:rPr>
          <w:rFonts w:eastAsiaTheme="minorEastAsia"/>
          <w:b/>
          <w:bCs/>
          <w:sz w:val="22"/>
          <w:lang w:eastAsia="lt-LT"/>
        </w:rPr>
        <w:t>)</w:t>
      </w:r>
    </w:p>
    <w:tbl>
      <w:tblPr>
        <w:tblStyle w:val="TableGrid3"/>
        <w:tblW w:w="5000" w:type="pct"/>
        <w:tblLook w:val="04A0" w:firstRow="1" w:lastRow="0" w:firstColumn="1" w:lastColumn="0" w:noHBand="0" w:noVBand="1"/>
      </w:tblPr>
      <w:tblGrid>
        <w:gridCol w:w="2122"/>
        <w:gridCol w:w="3260"/>
        <w:gridCol w:w="3260"/>
        <w:gridCol w:w="1610"/>
      </w:tblGrid>
      <w:tr w:rsidR="00A73740" w:rsidRPr="00662F50" w14:paraId="6E575B85" w14:textId="77777777" w:rsidTr="00DC4676">
        <w:trPr>
          <w:trHeight w:val="745"/>
        </w:trPr>
        <w:tc>
          <w:tcPr>
            <w:tcW w:w="1035" w:type="pct"/>
            <w:shd w:val="clear" w:color="auto" w:fill="D9D9D9" w:themeFill="background1" w:themeFillShade="D9"/>
            <w:vAlign w:val="center"/>
            <w:hideMark/>
          </w:tcPr>
          <w:p w14:paraId="3826FBA5" w14:textId="77777777" w:rsidR="00A73740" w:rsidRPr="00662F50" w:rsidRDefault="00A73740" w:rsidP="00316A5E">
            <w:pPr>
              <w:spacing w:before="60" w:after="60"/>
              <w:jc w:val="center"/>
              <w:rPr>
                <w:rFonts w:eastAsiaTheme="minorHAnsi"/>
                <w:bCs/>
                <w:sz w:val="22"/>
              </w:rPr>
            </w:pPr>
            <w:r w:rsidRPr="00662F50">
              <w:rPr>
                <w:rFonts w:eastAsiaTheme="minorHAnsi"/>
                <w:bCs/>
                <w:sz w:val="22"/>
              </w:rPr>
              <w:t>Pavadinimas</w:t>
            </w:r>
          </w:p>
        </w:tc>
        <w:tc>
          <w:tcPr>
            <w:tcW w:w="1590" w:type="pct"/>
            <w:shd w:val="clear" w:color="auto" w:fill="D9D9D9" w:themeFill="background1" w:themeFillShade="D9"/>
            <w:vAlign w:val="center"/>
          </w:tcPr>
          <w:p w14:paraId="4A90C973" w14:textId="77777777" w:rsidR="00A73740" w:rsidRPr="00662F50" w:rsidRDefault="00A73740" w:rsidP="00D9050A">
            <w:pPr>
              <w:autoSpaceDE w:val="0"/>
              <w:adjustRightInd w:val="0"/>
              <w:spacing w:after="0" w:line="240" w:lineRule="auto"/>
              <w:jc w:val="center"/>
              <w:rPr>
                <w:bCs/>
                <w:color w:val="000000"/>
                <w:sz w:val="22"/>
              </w:rPr>
            </w:pPr>
            <w:r w:rsidRPr="00662F50">
              <w:rPr>
                <w:bCs/>
                <w:color w:val="000000"/>
                <w:sz w:val="22"/>
              </w:rPr>
              <w:t xml:space="preserve">Nurodomas juridinio asmens </w:t>
            </w:r>
            <w:r w:rsidRPr="00662F50">
              <w:rPr>
                <w:b/>
                <w:bCs/>
                <w:color w:val="000000"/>
                <w:sz w:val="22"/>
              </w:rPr>
              <w:t>pavadinimas</w:t>
            </w:r>
            <w:r w:rsidRPr="00662F50">
              <w:rPr>
                <w:bCs/>
                <w:color w:val="000000"/>
                <w:sz w:val="22"/>
              </w:rPr>
              <w:t xml:space="preserve">, kodas </w:t>
            </w:r>
            <w:r w:rsidRPr="00662F50">
              <w:rPr>
                <w:bCs/>
                <w:i/>
                <w:color w:val="000000"/>
                <w:sz w:val="22"/>
              </w:rPr>
              <w:t>arba</w:t>
            </w:r>
          </w:p>
          <w:p w14:paraId="2F8D18D2" w14:textId="77777777" w:rsidR="00A73740" w:rsidRPr="00662F50" w:rsidRDefault="00A73740" w:rsidP="00D9050A">
            <w:pPr>
              <w:autoSpaceDE w:val="0"/>
              <w:adjustRightInd w:val="0"/>
              <w:spacing w:after="0" w:line="240" w:lineRule="auto"/>
              <w:jc w:val="center"/>
              <w:rPr>
                <w:color w:val="000000"/>
                <w:sz w:val="22"/>
              </w:rPr>
            </w:pPr>
            <w:r w:rsidRPr="00662F50">
              <w:rPr>
                <w:bCs/>
                <w:color w:val="000000"/>
                <w:sz w:val="22"/>
              </w:rPr>
              <w:t xml:space="preserve">fizinio asmens </w:t>
            </w:r>
            <w:r w:rsidRPr="00662F50">
              <w:rPr>
                <w:b/>
                <w:bCs/>
                <w:color w:val="000000"/>
                <w:sz w:val="22"/>
              </w:rPr>
              <w:t xml:space="preserve">vardas ir pavardė </w:t>
            </w:r>
          </w:p>
        </w:tc>
        <w:tc>
          <w:tcPr>
            <w:tcW w:w="1590" w:type="pct"/>
            <w:shd w:val="clear" w:color="auto" w:fill="D9D9D9" w:themeFill="background1" w:themeFillShade="D9"/>
            <w:vAlign w:val="center"/>
          </w:tcPr>
          <w:p w14:paraId="52FDF42C" w14:textId="77777777" w:rsidR="00A73740" w:rsidRPr="00662F50" w:rsidRDefault="00A73740" w:rsidP="00D9050A">
            <w:pPr>
              <w:autoSpaceDE w:val="0"/>
              <w:adjustRightInd w:val="0"/>
              <w:spacing w:after="0" w:line="240" w:lineRule="auto"/>
              <w:jc w:val="center"/>
              <w:rPr>
                <w:bCs/>
                <w:color w:val="000000"/>
                <w:sz w:val="22"/>
              </w:rPr>
            </w:pPr>
            <w:r w:rsidRPr="00662F50">
              <w:rPr>
                <w:bCs/>
                <w:color w:val="000000"/>
                <w:sz w:val="22"/>
              </w:rPr>
              <w:t xml:space="preserve">Nurodoma juridinio asmens </w:t>
            </w:r>
            <w:r w:rsidRPr="00662F50">
              <w:rPr>
                <w:b/>
                <w:bCs/>
                <w:color w:val="000000"/>
                <w:sz w:val="22"/>
              </w:rPr>
              <w:t>registracijos vieta</w:t>
            </w:r>
            <w:r w:rsidRPr="00662F50">
              <w:rPr>
                <w:bCs/>
                <w:color w:val="000000"/>
                <w:sz w:val="22"/>
              </w:rPr>
              <w:t xml:space="preserve"> </w:t>
            </w:r>
          </w:p>
          <w:p w14:paraId="738D2B8D" w14:textId="77777777" w:rsidR="00A73740" w:rsidRPr="00662F50" w:rsidRDefault="00A73740" w:rsidP="00D9050A">
            <w:pPr>
              <w:autoSpaceDE w:val="0"/>
              <w:adjustRightInd w:val="0"/>
              <w:spacing w:after="0" w:line="240" w:lineRule="auto"/>
              <w:jc w:val="center"/>
              <w:rPr>
                <w:bCs/>
                <w:color w:val="000000"/>
                <w:sz w:val="22"/>
              </w:rPr>
            </w:pPr>
            <w:r w:rsidRPr="00662F50">
              <w:rPr>
                <w:bCs/>
                <w:i/>
                <w:color w:val="000000"/>
                <w:sz w:val="22"/>
              </w:rPr>
              <w:t xml:space="preserve">arba </w:t>
            </w:r>
            <w:r w:rsidRPr="00662F50">
              <w:rPr>
                <w:bCs/>
                <w:color w:val="000000"/>
                <w:sz w:val="22"/>
              </w:rPr>
              <w:t xml:space="preserve">fizinio asmens </w:t>
            </w:r>
            <w:r w:rsidRPr="00662F50">
              <w:rPr>
                <w:b/>
                <w:bCs/>
                <w:color w:val="000000"/>
                <w:sz w:val="22"/>
              </w:rPr>
              <w:t>pilietybė ir nuolatinė (deklaruota) gyvenamoji vieta</w:t>
            </w:r>
          </w:p>
        </w:tc>
        <w:tc>
          <w:tcPr>
            <w:tcW w:w="785" w:type="pct"/>
            <w:shd w:val="clear" w:color="auto" w:fill="D9D9D9" w:themeFill="background1" w:themeFillShade="D9"/>
            <w:vAlign w:val="center"/>
          </w:tcPr>
          <w:p w14:paraId="09CCABD3" w14:textId="77777777" w:rsidR="00A73740" w:rsidRPr="00662F50" w:rsidRDefault="00A73740" w:rsidP="00316A5E">
            <w:pPr>
              <w:autoSpaceDE w:val="0"/>
              <w:adjustRightInd w:val="0"/>
              <w:jc w:val="center"/>
              <w:rPr>
                <w:bCs/>
                <w:sz w:val="22"/>
              </w:rPr>
            </w:pPr>
            <w:r w:rsidRPr="00662F50">
              <w:rPr>
                <w:bCs/>
                <w:sz w:val="22"/>
              </w:rPr>
              <w:t>Kartu su pasiūlymu pateikiama</w:t>
            </w:r>
          </w:p>
          <w:p w14:paraId="0BE86AD6" w14:textId="77777777" w:rsidR="00A73740" w:rsidRPr="00662F50" w:rsidRDefault="00A73740" w:rsidP="00316A5E">
            <w:pPr>
              <w:autoSpaceDE w:val="0"/>
              <w:adjustRightInd w:val="0"/>
              <w:jc w:val="center"/>
              <w:rPr>
                <w:bCs/>
                <w:color w:val="000000"/>
                <w:sz w:val="22"/>
              </w:rPr>
            </w:pPr>
          </w:p>
        </w:tc>
      </w:tr>
      <w:tr w:rsidR="00A73740" w:rsidRPr="00662F50" w14:paraId="641327C5" w14:textId="77777777" w:rsidTr="00DC4676">
        <w:trPr>
          <w:trHeight w:val="275"/>
        </w:trPr>
        <w:tc>
          <w:tcPr>
            <w:tcW w:w="1035" w:type="pct"/>
          </w:tcPr>
          <w:p w14:paraId="285EFDF8" w14:textId="77777777" w:rsidR="00A73740" w:rsidRPr="00662F50" w:rsidRDefault="00A73740" w:rsidP="00316A5E">
            <w:pPr>
              <w:jc w:val="center"/>
              <w:rPr>
                <w:iCs/>
                <w:color w:val="FF0000"/>
                <w:sz w:val="22"/>
              </w:rPr>
            </w:pPr>
            <w:r w:rsidRPr="00662F50">
              <w:rPr>
                <w:iCs/>
                <w:sz w:val="22"/>
              </w:rPr>
              <w:t>1</w:t>
            </w:r>
          </w:p>
        </w:tc>
        <w:tc>
          <w:tcPr>
            <w:tcW w:w="1590" w:type="pct"/>
          </w:tcPr>
          <w:p w14:paraId="5F41E849" w14:textId="77777777" w:rsidR="00A73740" w:rsidRPr="00662F50" w:rsidRDefault="00A73740" w:rsidP="00316A5E">
            <w:pPr>
              <w:autoSpaceDE w:val="0"/>
              <w:adjustRightInd w:val="0"/>
              <w:jc w:val="center"/>
              <w:rPr>
                <w:sz w:val="22"/>
              </w:rPr>
            </w:pPr>
            <w:r w:rsidRPr="00662F50">
              <w:rPr>
                <w:sz w:val="22"/>
              </w:rPr>
              <w:t>2</w:t>
            </w:r>
          </w:p>
        </w:tc>
        <w:tc>
          <w:tcPr>
            <w:tcW w:w="1590" w:type="pct"/>
          </w:tcPr>
          <w:p w14:paraId="7E792683" w14:textId="77777777" w:rsidR="00A73740" w:rsidRPr="00662F50" w:rsidRDefault="00A73740" w:rsidP="00316A5E">
            <w:pPr>
              <w:autoSpaceDE w:val="0"/>
              <w:adjustRightInd w:val="0"/>
              <w:jc w:val="center"/>
              <w:rPr>
                <w:strike/>
                <w:sz w:val="22"/>
              </w:rPr>
            </w:pPr>
            <w:r w:rsidRPr="00662F50">
              <w:rPr>
                <w:sz w:val="22"/>
              </w:rPr>
              <w:t>3</w:t>
            </w:r>
          </w:p>
        </w:tc>
        <w:tc>
          <w:tcPr>
            <w:tcW w:w="785" w:type="pct"/>
          </w:tcPr>
          <w:p w14:paraId="08C7624F" w14:textId="77777777" w:rsidR="00A73740" w:rsidRPr="00662F50" w:rsidRDefault="00A73740" w:rsidP="00316A5E">
            <w:pPr>
              <w:autoSpaceDE w:val="0"/>
              <w:adjustRightInd w:val="0"/>
              <w:jc w:val="center"/>
              <w:rPr>
                <w:sz w:val="22"/>
              </w:rPr>
            </w:pPr>
            <w:r w:rsidRPr="00662F50">
              <w:rPr>
                <w:sz w:val="22"/>
              </w:rPr>
              <w:t>4</w:t>
            </w:r>
          </w:p>
        </w:tc>
      </w:tr>
      <w:tr w:rsidR="00A73740" w:rsidRPr="00662F50" w14:paraId="3A5B280E" w14:textId="77777777" w:rsidTr="00DC4676">
        <w:trPr>
          <w:trHeight w:val="593"/>
        </w:trPr>
        <w:tc>
          <w:tcPr>
            <w:tcW w:w="1035" w:type="pct"/>
          </w:tcPr>
          <w:p w14:paraId="301C77F7" w14:textId="2DBD9D33" w:rsidR="00D9050A" w:rsidRPr="00662F50" w:rsidRDefault="00D9050A" w:rsidP="00D9050A">
            <w:pPr>
              <w:rPr>
                <w:i/>
                <w:iCs/>
                <w:color w:val="F79646" w:themeColor="accent6"/>
                <w:sz w:val="22"/>
                <w:lang w:eastAsia="en-US"/>
              </w:rPr>
            </w:pPr>
            <w:r w:rsidRPr="00662F50">
              <w:rPr>
                <w:i/>
                <w:iCs/>
                <w:color w:val="F79646" w:themeColor="accent6"/>
                <w:sz w:val="22"/>
                <w:lang w:eastAsia="en-US"/>
              </w:rPr>
              <w:t>Prekės gamintojas (-ai):</w:t>
            </w:r>
          </w:p>
          <w:p w14:paraId="4F33144C" w14:textId="77777777" w:rsidR="00D9050A" w:rsidRPr="00662F50" w:rsidRDefault="00D9050A" w:rsidP="00D9050A">
            <w:pPr>
              <w:rPr>
                <w:i/>
                <w:iCs/>
                <w:color w:val="F79646" w:themeColor="accent6"/>
                <w:sz w:val="22"/>
                <w:lang w:eastAsia="en-US"/>
              </w:rPr>
            </w:pPr>
          </w:p>
          <w:p w14:paraId="759E9214" w14:textId="77777777" w:rsidR="00D9050A" w:rsidRPr="00662F50" w:rsidRDefault="00D9050A" w:rsidP="00D9050A">
            <w:pPr>
              <w:rPr>
                <w:b/>
                <w:bCs/>
                <w:i/>
                <w:iCs/>
                <w:sz w:val="22"/>
                <w:lang w:eastAsia="en-US"/>
              </w:rPr>
            </w:pPr>
            <w:r w:rsidRPr="00662F50">
              <w:rPr>
                <w:b/>
                <w:bCs/>
                <w:i/>
                <w:iCs/>
                <w:sz w:val="22"/>
                <w:lang w:eastAsia="en-US"/>
              </w:rPr>
              <w:t xml:space="preserve">(nurodyti </w:t>
            </w:r>
            <w:r w:rsidRPr="00662F50">
              <w:rPr>
                <w:b/>
                <w:bCs/>
                <w:i/>
                <w:iCs/>
                <w:sz w:val="22"/>
                <w:u w:val="single"/>
                <w:lang w:eastAsia="en-US"/>
              </w:rPr>
              <w:t>kiekvienos</w:t>
            </w:r>
            <w:r w:rsidRPr="00662F50">
              <w:rPr>
                <w:b/>
                <w:bCs/>
                <w:i/>
                <w:iCs/>
                <w:sz w:val="22"/>
                <w:lang w:eastAsia="en-US"/>
              </w:rPr>
              <w:t xml:space="preserve"> pirkimo dalies, </w:t>
            </w:r>
            <w:r w:rsidRPr="00662F50">
              <w:rPr>
                <w:b/>
                <w:bCs/>
                <w:i/>
                <w:iCs/>
                <w:sz w:val="22"/>
                <w:lang w:eastAsia="en-US"/>
              </w:rPr>
              <w:lastRenderedPageBreak/>
              <w:t>kuriai teikiamas pasiūlymas, siūlomos Prekės gamintoją (-</w:t>
            </w:r>
            <w:proofErr w:type="spellStart"/>
            <w:r w:rsidRPr="00662F50">
              <w:rPr>
                <w:b/>
                <w:bCs/>
                <w:i/>
                <w:iCs/>
                <w:sz w:val="22"/>
                <w:lang w:eastAsia="en-US"/>
              </w:rPr>
              <w:t>us</w:t>
            </w:r>
            <w:proofErr w:type="spellEnd"/>
            <w:r w:rsidRPr="00662F50">
              <w:rPr>
                <w:b/>
                <w:bCs/>
                <w:i/>
                <w:iCs/>
                <w:sz w:val="22"/>
                <w:lang w:eastAsia="en-US"/>
              </w:rPr>
              <w:t>))</w:t>
            </w:r>
          </w:p>
          <w:p w14:paraId="4DE99DD0" w14:textId="6318D7CA" w:rsidR="00A73740" w:rsidRPr="00662F50" w:rsidRDefault="00D9050A" w:rsidP="00316A5E">
            <w:pPr>
              <w:rPr>
                <w:b/>
                <w:bCs/>
                <w:i/>
                <w:iCs/>
                <w:color w:val="F79646" w:themeColor="accent6"/>
                <w:sz w:val="22"/>
                <w:lang w:eastAsia="en-US"/>
              </w:rPr>
            </w:pPr>
            <w:r w:rsidRPr="00662F50">
              <w:rPr>
                <w:b/>
                <w:bCs/>
                <w:i/>
                <w:iCs/>
                <w:color w:val="F79646" w:themeColor="accent6"/>
                <w:sz w:val="22"/>
                <w:highlight w:val="yellow"/>
                <w:lang w:eastAsia="en-US"/>
              </w:rPr>
              <w:t xml:space="preserve">(taikoma </w:t>
            </w:r>
            <w:r w:rsidR="00BA4B60" w:rsidRPr="00662F50">
              <w:rPr>
                <w:b/>
                <w:bCs/>
                <w:i/>
                <w:iCs/>
                <w:color w:val="F79646" w:themeColor="accent6"/>
                <w:sz w:val="22"/>
                <w:highlight w:val="yellow"/>
                <w:lang w:eastAsia="en-US"/>
              </w:rPr>
              <w:t xml:space="preserve">visoms </w:t>
            </w:r>
            <w:r w:rsidR="00467F70" w:rsidRPr="00662F50">
              <w:rPr>
                <w:b/>
                <w:bCs/>
                <w:i/>
                <w:iCs/>
                <w:color w:val="F79646" w:themeColor="accent6"/>
                <w:sz w:val="22"/>
                <w:highlight w:val="yellow"/>
                <w:lang w:eastAsia="en-US"/>
              </w:rPr>
              <w:t xml:space="preserve"> </w:t>
            </w:r>
            <w:r w:rsidRPr="00662F50">
              <w:rPr>
                <w:b/>
                <w:bCs/>
                <w:i/>
                <w:iCs/>
                <w:color w:val="F79646" w:themeColor="accent6"/>
                <w:sz w:val="22"/>
                <w:highlight w:val="yellow"/>
                <w:lang w:eastAsia="en-US"/>
              </w:rPr>
              <w:t>pirkimo dali</w:t>
            </w:r>
            <w:r w:rsidR="00BA4B60" w:rsidRPr="00662F50">
              <w:rPr>
                <w:b/>
                <w:bCs/>
                <w:i/>
                <w:iCs/>
                <w:color w:val="F79646" w:themeColor="accent6"/>
                <w:sz w:val="22"/>
                <w:highlight w:val="yellow"/>
                <w:lang w:eastAsia="en-US"/>
              </w:rPr>
              <w:t>ms</w:t>
            </w:r>
            <w:r w:rsidRPr="00662F50">
              <w:rPr>
                <w:b/>
                <w:bCs/>
                <w:i/>
                <w:iCs/>
                <w:color w:val="F79646" w:themeColor="accent6"/>
                <w:sz w:val="22"/>
                <w:highlight w:val="yellow"/>
                <w:lang w:eastAsia="en-US"/>
              </w:rPr>
              <w:t>)</w:t>
            </w:r>
          </w:p>
        </w:tc>
        <w:tc>
          <w:tcPr>
            <w:tcW w:w="1590" w:type="pct"/>
          </w:tcPr>
          <w:p w14:paraId="165807F6" w14:textId="6F6B0A9F" w:rsidR="00A73740" w:rsidRPr="00662F50" w:rsidRDefault="00D9050A" w:rsidP="00316A5E">
            <w:pPr>
              <w:autoSpaceDE w:val="0"/>
              <w:adjustRightInd w:val="0"/>
              <w:jc w:val="both"/>
              <w:rPr>
                <w:sz w:val="22"/>
              </w:rPr>
            </w:pPr>
            <w:r w:rsidRPr="00662F50">
              <w:rPr>
                <w:sz w:val="22"/>
              </w:rPr>
              <w:lastRenderedPageBreak/>
              <w:t xml:space="preserve">dalis Nr. ___ – _________________ </w:t>
            </w:r>
            <w:r w:rsidRPr="00662F50">
              <w:rPr>
                <w:sz w:val="22"/>
              </w:rPr>
              <w:br/>
              <w:t xml:space="preserve">dalis Nr. ___ – _________________ </w:t>
            </w:r>
            <w:r w:rsidRPr="00662F50">
              <w:rPr>
                <w:sz w:val="22"/>
              </w:rPr>
              <w:br/>
            </w:r>
            <w:r w:rsidRPr="00662F50">
              <w:rPr>
                <w:sz w:val="22"/>
              </w:rPr>
              <w:lastRenderedPageBreak/>
              <w:t>dalis Nr. ___ – _________________</w:t>
            </w:r>
          </w:p>
          <w:p w14:paraId="4A362236" w14:textId="77777777" w:rsidR="00A73740" w:rsidRPr="00662F50" w:rsidRDefault="00A73740" w:rsidP="00316A5E">
            <w:pPr>
              <w:autoSpaceDE w:val="0"/>
              <w:adjustRightInd w:val="0"/>
              <w:jc w:val="both"/>
              <w:rPr>
                <w:sz w:val="22"/>
              </w:rPr>
            </w:pPr>
          </w:p>
        </w:tc>
        <w:tc>
          <w:tcPr>
            <w:tcW w:w="1590" w:type="pct"/>
          </w:tcPr>
          <w:p w14:paraId="19CB5427" w14:textId="584D9974" w:rsidR="00A73740" w:rsidRPr="00662F50" w:rsidRDefault="00D9050A" w:rsidP="00316A5E">
            <w:pPr>
              <w:autoSpaceDE w:val="0"/>
              <w:adjustRightInd w:val="0"/>
              <w:rPr>
                <w:sz w:val="22"/>
              </w:rPr>
            </w:pPr>
            <w:r w:rsidRPr="00662F50">
              <w:rPr>
                <w:sz w:val="22"/>
              </w:rPr>
              <w:lastRenderedPageBreak/>
              <w:t xml:space="preserve">dalis Nr. ___ – _________________ </w:t>
            </w:r>
            <w:r w:rsidRPr="00662F50">
              <w:rPr>
                <w:sz w:val="22"/>
              </w:rPr>
              <w:br/>
              <w:t xml:space="preserve">dalis Nr. ___ – _________________ </w:t>
            </w:r>
            <w:r w:rsidRPr="00662F50">
              <w:rPr>
                <w:sz w:val="22"/>
              </w:rPr>
              <w:br/>
            </w:r>
            <w:r w:rsidRPr="00662F50">
              <w:rPr>
                <w:sz w:val="22"/>
              </w:rPr>
              <w:lastRenderedPageBreak/>
              <w:t>dalis Nr. ___ – _________________</w:t>
            </w:r>
          </w:p>
        </w:tc>
        <w:tc>
          <w:tcPr>
            <w:tcW w:w="785" w:type="pct"/>
            <w:vMerge w:val="restart"/>
          </w:tcPr>
          <w:p w14:paraId="28680A2D" w14:textId="77777777" w:rsidR="00A73740" w:rsidRPr="00662F50" w:rsidRDefault="00A73740" w:rsidP="00266A08">
            <w:pPr>
              <w:autoSpaceDE w:val="0"/>
              <w:adjustRightInd w:val="0"/>
              <w:spacing w:after="0" w:line="240" w:lineRule="auto"/>
              <w:jc w:val="both"/>
              <w:rPr>
                <w:sz w:val="22"/>
              </w:rPr>
            </w:pPr>
            <w:r w:rsidRPr="00662F50">
              <w:rPr>
                <w:sz w:val="22"/>
              </w:rPr>
              <w:lastRenderedPageBreak/>
              <w:t xml:space="preserve">Viešųjų pirkimų tarnybos nustatytos formos Nacionalinio saugumo </w:t>
            </w:r>
            <w:r w:rsidRPr="00662F50">
              <w:rPr>
                <w:sz w:val="22"/>
              </w:rPr>
              <w:lastRenderedPageBreak/>
              <w:t>reikalavimų atitikties deklaracija</w:t>
            </w:r>
          </w:p>
        </w:tc>
      </w:tr>
      <w:tr w:rsidR="00DC4676" w:rsidRPr="00662F50" w14:paraId="2E80D416" w14:textId="77777777" w:rsidTr="00DC4676">
        <w:trPr>
          <w:trHeight w:val="1110"/>
        </w:trPr>
        <w:tc>
          <w:tcPr>
            <w:tcW w:w="1035" w:type="pct"/>
          </w:tcPr>
          <w:p w14:paraId="1C2C6AC9" w14:textId="77777777" w:rsidR="00DC4676" w:rsidRPr="00662F50" w:rsidRDefault="00DC4676" w:rsidP="00DC4676">
            <w:pPr>
              <w:jc w:val="both"/>
              <w:rPr>
                <w:i/>
                <w:iCs/>
                <w:color w:val="F79646" w:themeColor="accent6"/>
                <w:sz w:val="22"/>
                <w:vertAlign w:val="superscript"/>
                <w:lang w:eastAsia="en-US"/>
              </w:rPr>
            </w:pPr>
            <w:r w:rsidRPr="00662F50">
              <w:rPr>
                <w:i/>
                <w:iCs/>
                <w:color w:val="F79646" w:themeColor="accent6"/>
                <w:sz w:val="22"/>
                <w:lang w:eastAsia="en-US"/>
              </w:rPr>
              <w:lastRenderedPageBreak/>
              <w:t>Prekės gamintoją (tiesiogiai ar netiesiogiai) kontroliuojantis asmuo</w:t>
            </w:r>
            <w:r w:rsidRPr="00662F50">
              <w:rPr>
                <w:i/>
                <w:iCs/>
                <w:color w:val="F79646" w:themeColor="accent6"/>
                <w:sz w:val="22"/>
                <w:vertAlign w:val="superscript"/>
                <w:lang w:eastAsia="en-US"/>
              </w:rPr>
              <w:t>1</w:t>
            </w:r>
          </w:p>
          <w:p w14:paraId="54883778" w14:textId="77777777" w:rsidR="00DC4676" w:rsidRPr="00662F50" w:rsidRDefault="00DC4676" w:rsidP="00DC4676">
            <w:pPr>
              <w:jc w:val="both"/>
              <w:rPr>
                <w:i/>
                <w:iCs/>
                <w:color w:val="F79646" w:themeColor="accent6"/>
                <w:sz w:val="22"/>
                <w:vertAlign w:val="superscript"/>
              </w:rPr>
            </w:pPr>
          </w:p>
          <w:p w14:paraId="02071E45" w14:textId="77777777" w:rsidR="00DC4676" w:rsidRPr="00662F50" w:rsidRDefault="00DC4676" w:rsidP="00DC4676">
            <w:pPr>
              <w:jc w:val="both"/>
              <w:rPr>
                <w:b/>
                <w:bCs/>
                <w:i/>
                <w:iCs/>
                <w:sz w:val="22"/>
              </w:rPr>
            </w:pPr>
            <w:r w:rsidRPr="00662F50">
              <w:rPr>
                <w:b/>
                <w:bCs/>
                <w:i/>
                <w:iCs/>
                <w:sz w:val="22"/>
              </w:rPr>
              <w:t xml:space="preserve">(nurodyti </w:t>
            </w:r>
            <w:r w:rsidRPr="00662F50">
              <w:rPr>
                <w:b/>
                <w:bCs/>
                <w:i/>
                <w:iCs/>
                <w:sz w:val="22"/>
                <w:u w:val="single"/>
              </w:rPr>
              <w:t>kiekvienos</w:t>
            </w:r>
            <w:r w:rsidRPr="00662F50">
              <w:rPr>
                <w:b/>
                <w:bCs/>
                <w:i/>
                <w:iCs/>
                <w:sz w:val="22"/>
              </w:rPr>
              <w:t xml:space="preserve"> pirkimo dalies, kuriai teikiamas pasiūlymas, siūlomos Prekės gamintoją (-</w:t>
            </w:r>
            <w:proofErr w:type="spellStart"/>
            <w:r w:rsidRPr="00662F50">
              <w:rPr>
                <w:b/>
                <w:bCs/>
                <w:i/>
                <w:iCs/>
                <w:sz w:val="22"/>
              </w:rPr>
              <w:t>us</w:t>
            </w:r>
            <w:proofErr w:type="spellEnd"/>
            <w:r w:rsidRPr="00662F50">
              <w:rPr>
                <w:b/>
                <w:bCs/>
                <w:i/>
                <w:iCs/>
                <w:sz w:val="22"/>
              </w:rPr>
              <w:t>) tiesiogiai ar netiesiogiai kontroliuojantį asmenį)</w:t>
            </w:r>
          </w:p>
          <w:p w14:paraId="561C7468" w14:textId="77CC75C5" w:rsidR="00DC4676" w:rsidRPr="00662F50" w:rsidRDefault="00BA4B60" w:rsidP="00DC4676">
            <w:pPr>
              <w:jc w:val="both"/>
              <w:rPr>
                <w:b/>
                <w:bCs/>
                <w:i/>
                <w:iCs/>
                <w:color w:val="F79646" w:themeColor="accent6"/>
                <w:sz w:val="22"/>
              </w:rPr>
            </w:pPr>
            <w:r w:rsidRPr="00662F50">
              <w:rPr>
                <w:b/>
                <w:bCs/>
                <w:i/>
                <w:iCs/>
                <w:color w:val="F79646" w:themeColor="accent6"/>
                <w:sz w:val="22"/>
                <w:highlight w:val="yellow"/>
                <w:lang w:eastAsia="en-US"/>
              </w:rPr>
              <w:t>(taikoma visoms  pirkimo dalims)</w:t>
            </w:r>
          </w:p>
        </w:tc>
        <w:tc>
          <w:tcPr>
            <w:tcW w:w="1590" w:type="pct"/>
          </w:tcPr>
          <w:p w14:paraId="2A148513" w14:textId="77777777" w:rsidR="00DC4676" w:rsidRPr="00662F50" w:rsidRDefault="00DC4676" w:rsidP="00DC4676">
            <w:pPr>
              <w:autoSpaceDE w:val="0"/>
              <w:adjustRightInd w:val="0"/>
              <w:jc w:val="both"/>
              <w:rPr>
                <w:sz w:val="22"/>
              </w:rPr>
            </w:pPr>
            <w:r w:rsidRPr="00662F50">
              <w:rPr>
                <w:sz w:val="22"/>
              </w:rPr>
              <w:t xml:space="preserve">dalis Nr. ___ – _________________ </w:t>
            </w:r>
            <w:r w:rsidRPr="00662F50">
              <w:rPr>
                <w:sz w:val="22"/>
              </w:rPr>
              <w:br/>
              <w:t xml:space="preserve">dalis Nr. ___ – _________________ </w:t>
            </w:r>
            <w:r w:rsidRPr="00662F50">
              <w:rPr>
                <w:sz w:val="22"/>
              </w:rPr>
              <w:br/>
              <w:t>dalis Nr. ___ – _________________</w:t>
            </w:r>
          </w:p>
          <w:p w14:paraId="1CAA9306" w14:textId="77777777" w:rsidR="00DC4676" w:rsidRPr="00662F50" w:rsidRDefault="00DC4676" w:rsidP="00DC4676">
            <w:pPr>
              <w:autoSpaceDE w:val="0"/>
              <w:adjustRightInd w:val="0"/>
              <w:jc w:val="both"/>
              <w:rPr>
                <w:sz w:val="22"/>
              </w:rPr>
            </w:pPr>
          </w:p>
        </w:tc>
        <w:tc>
          <w:tcPr>
            <w:tcW w:w="1590" w:type="pct"/>
          </w:tcPr>
          <w:p w14:paraId="56D70D78" w14:textId="7041EADD" w:rsidR="00DC4676" w:rsidRPr="00662F50" w:rsidRDefault="00DC4676" w:rsidP="00DC4676">
            <w:pPr>
              <w:autoSpaceDE w:val="0"/>
              <w:adjustRightInd w:val="0"/>
              <w:rPr>
                <w:strike/>
                <w:sz w:val="22"/>
              </w:rPr>
            </w:pPr>
            <w:r w:rsidRPr="00662F50">
              <w:rPr>
                <w:sz w:val="22"/>
              </w:rPr>
              <w:t xml:space="preserve">dalis Nr. ___ – _________________ </w:t>
            </w:r>
            <w:r w:rsidRPr="00662F50">
              <w:rPr>
                <w:sz w:val="22"/>
              </w:rPr>
              <w:br/>
              <w:t xml:space="preserve">dalis Nr. ___ – _________________ </w:t>
            </w:r>
            <w:r w:rsidRPr="00662F50">
              <w:rPr>
                <w:sz w:val="22"/>
              </w:rPr>
              <w:br/>
              <w:t>dalis Nr. ___ – _________________</w:t>
            </w:r>
          </w:p>
        </w:tc>
        <w:tc>
          <w:tcPr>
            <w:tcW w:w="785" w:type="pct"/>
            <w:vMerge/>
          </w:tcPr>
          <w:p w14:paraId="132C8897" w14:textId="77777777" w:rsidR="00DC4676" w:rsidRPr="00662F50" w:rsidRDefault="00DC4676" w:rsidP="00DC4676">
            <w:pPr>
              <w:autoSpaceDE w:val="0"/>
              <w:adjustRightInd w:val="0"/>
              <w:jc w:val="both"/>
              <w:rPr>
                <w:sz w:val="22"/>
              </w:rPr>
            </w:pPr>
          </w:p>
        </w:tc>
      </w:tr>
    </w:tbl>
    <w:p w14:paraId="06352F24" w14:textId="77777777" w:rsidR="00A73740" w:rsidRPr="00662F50" w:rsidRDefault="00A73740" w:rsidP="008E755B">
      <w:pPr>
        <w:spacing w:after="0" w:line="240" w:lineRule="auto"/>
        <w:jc w:val="both"/>
        <w:rPr>
          <w:rFonts w:eastAsiaTheme="minorEastAsia"/>
          <w:sz w:val="22"/>
          <w:lang w:eastAsia="lt-LT"/>
        </w:rPr>
      </w:pPr>
    </w:p>
    <w:p w14:paraId="2A2AEFB9" w14:textId="32FACAFB" w:rsidR="00F079E2" w:rsidRPr="00662F50" w:rsidRDefault="00F079E2" w:rsidP="00F079E2">
      <w:pPr>
        <w:spacing w:after="0" w:line="240" w:lineRule="auto"/>
        <w:jc w:val="center"/>
        <w:rPr>
          <w:rFonts w:eastAsiaTheme="minorEastAsia"/>
          <w:b/>
          <w:bCs/>
          <w:sz w:val="22"/>
          <w:lang w:eastAsia="lt-LT"/>
        </w:rPr>
      </w:pPr>
      <w:r w:rsidRPr="00662F50">
        <w:rPr>
          <w:rFonts w:eastAsiaTheme="minorEastAsia"/>
          <w:b/>
          <w:bCs/>
          <w:sz w:val="22"/>
          <w:lang w:eastAsia="lt-LT"/>
        </w:rPr>
        <w:t>Kainos pasiūlymas (pagal pirkimo daliai taikomą kainodaros būdą – fiksuotą kainą arba fiksuotą įkainį) (užpildomos kainos pasiūlymo lentelės tik toms pirkimo dalims, kurioms Tiekėjas teikia pasiūlymą):</w:t>
      </w:r>
    </w:p>
    <w:p w14:paraId="1DA14DB7" w14:textId="77777777" w:rsidR="00F079E2" w:rsidRPr="00662F50" w:rsidRDefault="00F079E2" w:rsidP="008E755B">
      <w:pPr>
        <w:spacing w:after="0" w:line="240" w:lineRule="auto"/>
        <w:jc w:val="both"/>
        <w:rPr>
          <w:rFonts w:eastAsiaTheme="minorEastAsia"/>
          <w:sz w:val="22"/>
          <w:lang w:eastAsia="lt-LT"/>
        </w:rPr>
      </w:pPr>
    </w:p>
    <w:p w14:paraId="60287159" w14:textId="3DD5D099" w:rsidR="006120AF" w:rsidRPr="00662F50" w:rsidRDefault="00EF7EFA" w:rsidP="00F079E2">
      <w:pPr>
        <w:spacing w:after="0" w:line="240" w:lineRule="auto"/>
        <w:jc w:val="both"/>
        <w:rPr>
          <w:rFonts w:eastAsiaTheme="minorEastAsia"/>
          <w:sz w:val="22"/>
          <w:lang w:eastAsia="lt-LT"/>
        </w:rPr>
      </w:pPr>
      <w:r w:rsidRPr="00662F50">
        <w:rPr>
          <w:rFonts w:eastAsiaTheme="minorEastAsia"/>
          <w:sz w:val="22"/>
          <w:lang w:eastAsia="lt-LT"/>
        </w:rPr>
        <w:t xml:space="preserve">1 lentelė. </w:t>
      </w:r>
      <w:r w:rsidR="00296FC0" w:rsidRPr="00662F50">
        <w:rPr>
          <w:bCs/>
          <w:sz w:val="22"/>
          <w:lang w:eastAsia="en-US"/>
        </w:rPr>
        <w:t>Kainos pasiūlymas</w:t>
      </w:r>
      <w:r w:rsidR="00F079E2" w:rsidRPr="00662F50">
        <w:rPr>
          <w:bCs/>
          <w:sz w:val="22"/>
          <w:lang w:eastAsia="en-US"/>
        </w:rPr>
        <w:t xml:space="preserve"> – </w:t>
      </w:r>
      <w:r w:rsidR="00BE7168" w:rsidRPr="00662F50">
        <w:rPr>
          <w:bCs/>
          <w:sz w:val="22"/>
          <w:lang w:eastAsia="en-US"/>
        </w:rPr>
        <w:t xml:space="preserve">Pirkimo 1 daliai - </w:t>
      </w:r>
      <w:r w:rsidR="00467F70" w:rsidRPr="00662F50">
        <w:rPr>
          <w:b/>
          <w:sz w:val="22"/>
          <w:lang w:eastAsia="en-US"/>
        </w:rPr>
        <w:t>Kriptografinių raktų generavimo įrenginys</w:t>
      </w:r>
      <w:r w:rsidR="00467F70" w:rsidRPr="00662F50">
        <w:rPr>
          <w:bCs/>
          <w:sz w:val="22"/>
          <w:lang w:eastAsia="en-US"/>
        </w:rPr>
        <w:t xml:space="preserve"> - </w:t>
      </w:r>
      <w:r w:rsidR="00F079E2" w:rsidRPr="00662F50">
        <w:rPr>
          <w:bCs/>
          <w:sz w:val="22"/>
          <w:lang w:eastAsia="en-US"/>
        </w:rPr>
        <w:t>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5"/>
        <w:gridCol w:w="2178"/>
      </w:tblGrid>
      <w:tr w:rsidR="003B54AA" w:rsidRPr="00662F50" w14:paraId="58900EF8" w14:textId="77777777" w:rsidTr="003B54AA">
        <w:trPr>
          <w:trHeight w:val="686"/>
        </w:trPr>
        <w:tc>
          <w:tcPr>
            <w:tcW w:w="3316"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05F21877" w14:textId="2058FB36" w:rsidR="003B54AA" w:rsidRPr="00662F50" w:rsidRDefault="003B54AA" w:rsidP="00D408E4">
            <w:pPr>
              <w:suppressAutoHyphens w:val="0"/>
              <w:spacing w:after="0" w:line="240" w:lineRule="auto"/>
              <w:jc w:val="center"/>
              <w:rPr>
                <w:b/>
                <w:bCs/>
                <w:i/>
                <w:iCs/>
                <w:sz w:val="22"/>
                <w:lang w:eastAsia="en-US"/>
              </w:rPr>
            </w:pPr>
            <w:r w:rsidRPr="00662F50">
              <w:rPr>
                <w:b/>
                <w:bCs/>
                <w:i/>
                <w:iCs/>
                <w:spacing w:val="-4"/>
                <w:sz w:val="22"/>
                <w:lang w:eastAsia="en-US"/>
              </w:rPr>
              <w:t>P</w:t>
            </w:r>
            <w:r w:rsidRPr="00662F50">
              <w:rPr>
                <w:b/>
                <w:bCs/>
                <w:i/>
                <w:iCs/>
                <w:sz w:val="22"/>
                <w:lang w:eastAsia="en-US"/>
              </w:rPr>
              <w:t>avadinimas</w:t>
            </w:r>
          </w:p>
        </w:tc>
        <w:tc>
          <w:tcPr>
            <w:tcW w:w="62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1D48BD6A" w14:textId="462B8F24" w:rsidR="003B54AA" w:rsidRPr="00662F50" w:rsidRDefault="003B54AA" w:rsidP="00326627">
            <w:pPr>
              <w:suppressAutoHyphens w:val="0"/>
              <w:spacing w:after="0" w:line="240" w:lineRule="auto"/>
              <w:jc w:val="center"/>
              <w:rPr>
                <w:b/>
                <w:bCs/>
                <w:i/>
                <w:iCs/>
                <w:sz w:val="22"/>
                <w:lang w:eastAsia="en-US"/>
              </w:rPr>
            </w:pPr>
            <w:r w:rsidRPr="00662F50">
              <w:rPr>
                <w:b/>
                <w:bCs/>
                <w:i/>
                <w:iCs/>
                <w:sz w:val="22"/>
                <w:lang w:eastAsia="en-US"/>
              </w:rPr>
              <w:t>Kiekis</w:t>
            </w:r>
          </w:p>
        </w:tc>
        <w:tc>
          <w:tcPr>
            <w:tcW w:w="10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0A974E1F" w14:textId="1C140EF4" w:rsidR="003B54AA" w:rsidRPr="00662F50" w:rsidRDefault="003B54AA" w:rsidP="00D408E4">
            <w:pPr>
              <w:suppressAutoHyphens w:val="0"/>
              <w:spacing w:after="0" w:line="240" w:lineRule="auto"/>
              <w:jc w:val="center"/>
              <w:rPr>
                <w:b/>
                <w:bCs/>
                <w:i/>
                <w:iCs/>
                <w:sz w:val="22"/>
                <w:lang w:eastAsia="en-US"/>
              </w:rPr>
            </w:pPr>
            <w:r w:rsidRPr="00662F50">
              <w:rPr>
                <w:b/>
                <w:bCs/>
                <w:i/>
                <w:iCs/>
                <w:sz w:val="22"/>
                <w:lang w:eastAsia="en-US"/>
              </w:rPr>
              <w:t>Vieno komplekto (su montavimo darbais) kaina,</w:t>
            </w:r>
          </w:p>
          <w:p w14:paraId="699CC118" w14:textId="61128D28" w:rsidR="003B54AA" w:rsidRPr="00662F50" w:rsidRDefault="003B54AA" w:rsidP="00D408E4">
            <w:pPr>
              <w:suppressAutoHyphens w:val="0"/>
              <w:spacing w:after="0" w:line="240" w:lineRule="auto"/>
              <w:jc w:val="center"/>
              <w:rPr>
                <w:b/>
                <w:bCs/>
                <w:i/>
                <w:iCs/>
                <w:sz w:val="22"/>
                <w:lang w:eastAsia="en-US"/>
              </w:rPr>
            </w:pPr>
            <w:r w:rsidRPr="00662F50">
              <w:rPr>
                <w:b/>
                <w:bCs/>
                <w:i/>
                <w:iCs/>
                <w:sz w:val="22"/>
                <w:lang w:eastAsia="en-US"/>
              </w:rPr>
              <w:t>EUR be PVM</w:t>
            </w:r>
          </w:p>
        </w:tc>
      </w:tr>
      <w:tr w:rsidR="003B54AA" w:rsidRPr="00662F50" w14:paraId="27A98C0F" w14:textId="77777777" w:rsidTr="003B54AA">
        <w:tc>
          <w:tcPr>
            <w:tcW w:w="3316" w:type="pct"/>
            <w:tcBorders>
              <w:top w:val="single" w:sz="12" w:space="0" w:color="auto"/>
              <w:left w:val="single" w:sz="12" w:space="0" w:color="auto"/>
              <w:bottom w:val="single" w:sz="12" w:space="0" w:color="auto"/>
              <w:right w:val="single" w:sz="12" w:space="0" w:color="auto"/>
            </w:tcBorders>
          </w:tcPr>
          <w:p w14:paraId="790B7AD3" w14:textId="62B49DF4" w:rsidR="003B54AA" w:rsidRPr="00662F50" w:rsidRDefault="003B54AA" w:rsidP="00326627">
            <w:pPr>
              <w:widowControl w:val="0"/>
              <w:autoSpaceDN w:val="0"/>
              <w:spacing w:after="0" w:line="257" w:lineRule="auto"/>
              <w:jc w:val="center"/>
              <w:rPr>
                <w:sz w:val="22"/>
                <w:lang w:eastAsia="en-US"/>
              </w:rPr>
            </w:pPr>
            <w:r w:rsidRPr="00662F50">
              <w:rPr>
                <w:b/>
                <w:sz w:val="22"/>
                <w:lang w:eastAsia="en-US"/>
              </w:rPr>
              <w:t>Kriptografinių raktų generavimo įrenginys</w:t>
            </w:r>
          </w:p>
        </w:tc>
        <w:tc>
          <w:tcPr>
            <w:tcW w:w="622" w:type="pct"/>
            <w:tcBorders>
              <w:top w:val="single" w:sz="12" w:space="0" w:color="auto"/>
              <w:left w:val="single" w:sz="12" w:space="0" w:color="auto"/>
              <w:bottom w:val="single" w:sz="12" w:space="0" w:color="auto"/>
              <w:right w:val="single" w:sz="12" w:space="0" w:color="auto"/>
            </w:tcBorders>
            <w:vAlign w:val="center"/>
          </w:tcPr>
          <w:p w14:paraId="7A45A8D8" w14:textId="3B99D390" w:rsidR="003B54AA" w:rsidRPr="00662F50" w:rsidRDefault="003B54AA" w:rsidP="00FF362C">
            <w:pPr>
              <w:suppressAutoHyphens w:val="0"/>
              <w:spacing w:after="0" w:line="240" w:lineRule="auto"/>
              <w:jc w:val="center"/>
              <w:rPr>
                <w:sz w:val="22"/>
                <w:lang w:eastAsia="en-US"/>
              </w:rPr>
            </w:pPr>
            <w:r w:rsidRPr="00662F50">
              <w:rPr>
                <w:color w:val="000000"/>
                <w:sz w:val="22"/>
              </w:rPr>
              <w:t xml:space="preserve">1 </w:t>
            </w:r>
            <w:proofErr w:type="spellStart"/>
            <w:r w:rsidRPr="00662F50">
              <w:rPr>
                <w:color w:val="000000"/>
                <w:sz w:val="22"/>
              </w:rPr>
              <w:t>kompl</w:t>
            </w:r>
            <w:proofErr w:type="spellEnd"/>
            <w:r w:rsidRPr="00662F50">
              <w:rPr>
                <w:color w:val="000000"/>
                <w:sz w:val="22"/>
              </w:rPr>
              <w:t>.</w:t>
            </w:r>
          </w:p>
        </w:tc>
        <w:tc>
          <w:tcPr>
            <w:tcW w:w="1062" w:type="pct"/>
            <w:tcBorders>
              <w:top w:val="single" w:sz="12" w:space="0" w:color="auto"/>
              <w:left w:val="single" w:sz="12" w:space="0" w:color="auto"/>
              <w:bottom w:val="single" w:sz="12" w:space="0" w:color="auto"/>
              <w:right w:val="single" w:sz="12" w:space="0" w:color="auto"/>
            </w:tcBorders>
          </w:tcPr>
          <w:p w14:paraId="5D6B5A75" w14:textId="77777777" w:rsidR="003B54AA" w:rsidRPr="00662F50" w:rsidRDefault="003B54AA" w:rsidP="00D408E4">
            <w:pPr>
              <w:suppressAutoHyphens w:val="0"/>
              <w:spacing w:after="0" w:line="240" w:lineRule="auto"/>
              <w:jc w:val="both"/>
              <w:rPr>
                <w:sz w:val="22"/>
                <w:lang w:eastAsia="en-US"/>
              </w:rPr>
            </w:pPr>
          </w:p>
        </w:tc>
      </w:tr>
      <w:tr w:rsidR="00A83AE2" w:rsidRPr="00662F50" w14:paraId="67C9F14E" w14:textId="77777777" w:rsidTr="00593505">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7205390" w14:textId="5D09C5C8" w:rsidR="00A83AE2" w:rsidRPr="00662F50" w:rsidRDefault="00593505" w:rsidP="00A83AE2">
            <w:pPr>
              <w:suppressAutoHyphens w:val="0"/>
              <w:spacing w:after="0" w:line="240" w:lineRule="auto"/>
              <w:jc w:val="right"/>
              <w:rPr>
                <w:b/>
                <w:bCs/>
                <w:i/>
                <w:iCs/>
                <w:sz w:val="22"/>
                <w:lang w:eastAsia="en-US"/>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2E32A3FD" w14:textId="77777777" w:rsidR="00A83AE2" w:rsidRPr="00662F50" w:rsidRDefault="00A83AE2" w:rsidP="00A83AE2">
            <w:pPr>
              <w:suppressAutoHyphens w:val="0"/>
              <w:spacing w:after="0" w:line="240" w:lineRule="auto"/>
              <w:jc w:val="both"/>
              <w:rPr>
                <w:sz w:val="22"/>
                <w:lang w:eastAsia="en-US"/>
              </w:rPr>
            </w:pPr>
          </w:p>
        </w:tc>
      </w:tr>
      <w:tr w:rsidR="00332CE3" w:rsidRPr="00662F50" w14:paraId="45394449" w14:textId="77777777" w:rsidTr="00593505">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64041E2B" w14:textId="1B431562" w:rsidR="00332CE3" w:rsidRPr="00662F50" w:rsidRDefault="00593505" w:rsidP="00A83AE2">
            <w:pPr>
              <w:suppressAutoHyphens w:val="0"/>
              <w:spacing w:after="0" w:line="240" w:lineRule="auto"/>
              <w:jc w:val="right"/>
              <w:rPr>
                <w:b/>
                <w:bCs/>
                <w:i/>
                <w:iCs/>
                <w:sz w:val="22"/>
                <w:lang w:eastAsia="en-US"/>
              </w:rPr>
            </w:pPr>
            <w:r w:rsidRPr="00662F50">
              <w:rPr>
                <w:b/>
                <w:bCs/>
                <w:i/>
                <w:iCs/>
                <w:sz w:val="22"/>
                <w:lang w:eastAsia="en-US"/>
              </w:rPr>
              <w:t>P</w:t>
            </w:r>
            <w:r w:rsidR="00332CE3" w:rsidRPr="00662F50">
              <w:rPr>
                <w:b/>
                <w:bCs/>
                <w:i/>
                <w:iCs/>
                <w:sz w:val="22"/>
                <w:lang w:eastAsia="en-US"/>
              </w:rPr>
              <w:t>asiūlymo kaina (su PVM):</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D06495E" w14:textId="77777777" w:rsidR="00332CE3" w:rsidRPr="00662F50" w:rsidRDefault="00332CE3" w:rsidP="00A83AE2">
            <w:pPr>
              <w:suppressAutoHyphens w:val="0"/>
              <w:spacing w:after="0" w:line="240" w:lineRule="auto"/>
              <w:jc w:val="both"/>
              <w:rPr>
                <w:sz w:val="22"/>
                <w:lang w:eastAsia="en-US"/>
              </w:rPr>
            </w:pPr>
          </w:p>
        </w:tc>
      </w:tr>
    </w:tbl>
    <w:p w14:paraId="69F623B4" w14:textId="18E87B02" w:rsidR="00402890" w:rsidRPr="00662F50" w:rsidRDefault="00402890" w:rsidP="00402890">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22C4965F" w14:textId="77777777" w:rsidR="00402890" w:rsidRPr="00662F50" w:rsidRDefault="00402890" w:rsidP="00402890">
      <w:pPr>
        <w:spacing w:after="0" w:line="240" w:lineRule="auto"/>
        <w:jc w:val="both"/>
        <w:rPr>
          <w:b/>
          <w:i/>
          <w:sz w:val="22"/>
        </w:rPr>
      </w:pPr>
    </w:p>
    <w:p w14:paraId="6AC97627" w14:textId="77777777" w:rsidR="00402890" w:rsidRPr="00662F50" w:rsidRDefault="00402890" w:rsidP="00402890">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4DC6A67C" w14:textId="77777777" w:rsidR="00402890" w:rsidRPr="00662F50" w:rsidRDefault="00402890" w:rsidP="00402890">
      <w:pPr>
        <w:pStyle w:val="HTMLPreformatted"/>
        <w:ind w:firstLine="15"/>
        <w:rPr>
          <w:rFonts w:ascii="Times New Roman" w:hAnsi="Times New Roman"/>
          <w:b/>
          <w:bCs/>
          <w:sz w:val="22"/>
          <w:szCs w:val="22"/>
          <w:lang w:val="lt-LT"/>
        </w:rPr>
      </w:pPr>
    </w:p>
    <w:p w14:paraId="58EDC7AD" w14:textId="64CC45A3" w:rsidR="00402890" w:rsidRPr="00662F50" w:rsidRDefault="00402890" w:rsidP="00D86A18">
      <w:pPr>
        <w:suppressAutoHyphens w:val="0"/>
        <w:spacing w:after="0" w:line="240" w:lineRule="auto"/>
        <w:rPr>
          <w:b/>
          <w:bCs/>
          <w:sz w:val="22"/>
          <w:lang w:val="pt-PT"/>
        </w:rPr>
      </w:pPr>
      <w:r w:rsidRPr="00662F50">
        <w:rPr>
          <w:b/>
          <w:bCs/>
          <w:sz w:val="22"/>
          <w:lang w:val="pt-PT"/>
        </w:rPr>
        <w:t>Šio</w:t>
      </w:r>
      <w:r w:rsidR="00296FC0" w:rsidRPr="00662F50">
        <w:rPr>
          <w:b/>
          <w:bCs/>
          <w:sz w:val="22"/>
          <w:lang w:val="pt-PT"/>
        </w:rPr>
        <w:t>s</w:t>
      </w:r>
      <w:r w:rsidRPr="00662F50">
        <w:rPr>
          <w:b/>
          <w:bCs/>
          <w:sz w:val="22"/>
          <w:lang w:val="pt-PT"/>
        </w:rPr>
        <w:t xml:space="preserve"> pirkimo </w:t>
      </w:r>
      <w:r w:rsidR="00296FC0" w:rsidRPr="00662F50">
        <w:rPr>
          <w:b/>
          <w:bCs/>
          <w:sz w:val="22"/>
          <w:lang w:val="pt-PT"/>
        </w:rPr>
        <w:t xml:space="preserve">dalies </w:t>
      </w:r>
      <w:r w:rsidRPr="00662F50">
        <w:rPr>
          <w:b/>
          <w:bCs/>
          <w:sz w:val="22"/>
          <w:lang w:val="pt-PT"/>
        </w:rPr>
        <w:t xml:space="preserve">vertė (biudžetas) – </w:t>
      </w:r>
      <w:r w:rsidR="00361563" w:rsidRPr="00662F50">
        <w:rPr>
          <w:b/>
          <w:bCs/>
          <w:sz w:val="22"/>
          <w:lang w:val="pt-PT"/>
        </w:rPr>
        <w:t xml:space="preserve">82 644,63 </w:t>
      </w:r>
      <w:r w:rsidRPr="00662F50">
        <w:rPr>
          <w:b/>
          <w:bCs/>
          <w:sz w:val="22"/>
          <w:lang w:val="pt-PT"/>
        </w:rPr>
        <w:t>Eur be PVM (</w:t>
      </w:r>
      <w:r w:rsidR="00361563" w:rsidRPr="00662F50">
        <w:rPr>
          <w:b/>
          <w:bCs/>
          <w:sz w:val="22"/>
          <w:lang w:val="pt-PT"/>
        </w:rPr>
        <w:t>100 000,00</w:t>
      </w:r>
      <w:r w:rsidR="00D86A18" w:rsidRPr="00662F50">
        <w:rPr>
          <w:b/>
          <w:bCs/>
          <w:sz w:val="22"/>
          <w:lang w:val="pt-PT"/>
        </w:rPr>
        <w:t xml:space="preserve"> </w:t>
      </w:r>
      <w:r w:rsidRPr="00662F50">
        <w:rPr>
          <w:b/>
          <w:bCs/>
          <w:sz w:val="22"/>
          <w:lang w:val="pt-PT"/>
        </w:rPr>
        <w:t>su PVM).</w:t>
      </w:r>
    </w:p>
    <w:p w14:paraId="35120F84" w14:textId="77777777" w:rsidR="00402890" w:rsidRPr="00662F50" w:rsidRDefault="00402890" w:rsidP="00402890">
      <w:pPr>
        <w:pStyle w:val="HTMLPreformatted"/>
        <w:ind w:firstLine="15"/>
        <w:rPr>
          <w:rFonts w:ascii="Times New Roman" w:hAnsi="Times New Roman"/>
          <w:b/>
          <w:bCs/>
          <w:sz w:val="22"/>
          <w:szCs w:val="22"/>
          <w:lang w:val="pt-PT"/>
        </w:rPr>
      </w:pPr>
    </w:p>
    <w:p w14:paraId="09FC3D1C" w14:textId="5388FF75" w:rsidR="00F96C7F" w:rsidRPr="00662F50" w:rsidRDefault="00402890" w:rsidP="00BE7168">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361563" w:rsidRPr="00662F50">
        <w:rPr>
          <w:rFonts w:ascii="Times New Roman" w:hAnsi="Times New Roman" w:cs="Times New Roman"/>
          <w:b/>
          <w:bCs/>
          <w:sz w:val="22"/>
          <w:szCs w:val="22"/>
          <w:lang w:val="pt-PT"/>
        </w:rPr>
        <w:t xml:space="preserve">82 644,63 </w:t>
      </w:r>
      <w:r w:rsidR="00BE7168" w:rsidRPr="00662F50">
        <w:rPr>
          <w:rFonts w:ascii="Times New Roman" w:hAnsi="Times New Roman" w:cs="Times New Roman"/>
          <w:b/>
          <w:bCs/>
          <w:sz w:val="22"/>
          <w:szCs w:val="22"/>
          <w:lang w:val="lt-LT"/>
        </w:rPr>
        <w:t>Eur be PVM (</w:t>
      </w:r>
      <w:r w:rsidR="00361563" w:rsidRPr="00662F50">
        <w:rPr>
          <w:rFonts w:ascii="Times New Roman" w:hAnsi="Times New Roman" w:cs="Times New Roman"/>
          <w:b/>
          <w:bCs/>
          <w:sz w:val="22"/>
          <w:szCs w:val="22"/>
          <w:lang w:val="pt-PT"/>
        </w:rPr>
        <w:t xml:space="preserve">100 000,00 </w:t>
      </w:r>
      <w:r w:rsidR="00BE7168" w:rsidRPr="00662F50">
        <w:rPr>
          <w:rFonts w:ascii="Times New Roman" w:hAnsi="Times New Roman" w:cs="Times New Roman"/>
          <w:b/>
          <w:bCs/>
          <w:sz w:val="22"/>
          <w:szCs w:val="22"/>
          <w:lang w:val="lt-LT"/>
        </w:rPr>
        <w:t>su PVM).</w:t>
      </w:r>
    </w:p>
    <w:p w14:paraId="26D05314" w14:textId="77777777" w:rsidR="00BE7168" w:rsidRPr="00662F50" w:rsidRDefault="00BE7168" w:rsidP="00BE7168">
      <w:pPr>
        <w:pStyle w:val="HTMLPreformatted"/>
        <w:ind w:firstLine="15"/>
        <w:jc w:val="both"/>
        <w:rPr>
          <w:rFonts w:ascii="Times New Roman" w:hAnsi="Times New Roman" w:cs="Times New Roman"/>
          <w:b/>
          <w:bCs/>
          <w:sz w:val="22"/>
          <w:szCs w:val="22"/>
          <w:lang w:val="lt-LT"/>
        </w:rPr>
      </w:pPr>
    </w:p>
    <w:p w14:paraId="7709A169" w14:textId="77777777" w:rsidR="007D5358" w:rsidRPr="00662F50" w:rsidRDefault="007D5358" w:rsidP="00BE7168">
      <w:pPr>
        <w:pStyle w:val="HTMLPreformatted"/>
        <w:ind w:firstLine="15"/>
        <w:jc w:val="both"/>
        <w:rPr>
          <w:rFonts w:ascii="Times New Roman" w:hAnsi="Times New Roman" w:cs="Times New Roman"/>
          <w:b/>
          <w:bCs/>
          <w:sz w:val="22"/>
          <w:szCs w:val="22"/>
          <w:lang w:val="lt-LT"/>
        </w:rPr>
      </w:pPr>
    </w:p>
    <w:p w14:paraId="66750464" w14:textId="77777777" w:rsidR="007D5358" w:rsidRDefault="007D5358" w:rsidP="00BE7168">
      <w:pPr>
        <w:pStyle w:val="HTMLPreformatted"/>
        <w:ind w:firstLine="15"/>
        <w:jc w:val="both"/>
        <w:rPr>
          <w:rFonts w:ascii="Times New Roman" w:hAnsi="Times New Roman" w:cs="Times New Roman"/>
          <w:b/>
          <w:bCs/>
          <w:sz w:val="22"/>
          <w:szCs w:val="22"/>
          <w:lang w:val="lt-LT"/>
        </w:rPr>
      </w:pPr>
    </w:p>
    <w:p w14:paraId="31DD27B2" w14:textId="77777777" w:rsidR="00D1080D" w:rsidRPr="00662F50" w:rsidRDefault="00D1080D" w:rsidP="00BE7168">
      <w:pPr>
        <w:pStyle w:val="HTMLPreformatted"/>
        <w:ind w:firstLine="15"/>
        <w:jc w:val="both"/>
        <w:rPr>
          <w:rFonts w:ascii="Times New Roman" w:hAnsi="Times New Roman" w:cs="Times New Roman"/>
          <w:b/>
          <w:bCs/>
          <w:sz w:val="22"/>
          <w:szCs w:val="22"/>
          <w:lang w:val="lt-LT"/>
        </w:rPr>
      </w:pPr>
    </w:p>
    <w:p w14:paraId="6C880E96" w14:textId="77777777" w:rsidR="007D5358" w:rsidRPr="00662F50" w:rsidRDefault="007D5358" w:rsidP="00BE7168">
      <w:pPr>
        <w:pStyle w:val="HTMLPreformatted"/>
        <w:ind w:firstLine="15"/>
        <w:jc w:val="both"/>
        <w:rPr>
          <w:rFonts w:ascii="Times New Roman" w:hAnsi="Times New Roman" w:cs="Times New Roman"/>
          <w:b/>
          <w:bCs/>
          <w:sz w:val="22"/>
          <w:szCs w:val="22"/>
          <w:lang w:val="lt-LT"/>
        </w:rPr>
      </w:pPr>
    </w:p>
    <w:p w14:paraId="53B7CC36" w14:textId="77777777" w:rsidR="007D5358" w:rsidRPr="00662F50" w:rsidRDefault="007D5358" w:rsidP="00BE7168">
      <w:pPr>
        <w:pStyle w:val="HTMLPreformatted"/>
        <w:ind w:firstLine="15"/>
        <w:jc w:val="both"/>
        <w:rPr>
          <w:rFonts w:ascii="Times New Roman" w:hAnsi="Times New Roman" w:cs="Times New Roman"/>
          <w:b/>
          <w:bCs/>
          <w:sz w:val="22"/>
          <w:szCs w:val="22"/>
          <w:lang w:val="lt-LT"/>
        </w:rPr>
      </w:pPr>
    </w:p>
    <w:p w14:paraId="70B1BA51" w14:textId="0982355E" w:rsidR="00DD2CFC" w:rsidRPr="00662F50" w:rsidRDefault="00DD2CFC" w:rsidP="00DD2CFC">
      <w:pPr>
        <w:spacing w:after="0" w:line="240" w:lineRule="auto"/>
        <w:jc w:val="both"/>
        <w:rPr>
          <w:sz w:val="22"/>
        </w:rPr>
      </w:pPr>
      <w:r w:rsidRPr="00662F50">
        <w:rPr>
          <w:sz w:val="22"/>
        </w:rPr>
        <w:lastRenderedPageBreak/>
        <w:t xml:space="preserve">2 lentelė. Tiekėjo siūlomas papildomas garantinis terminas (T) </w:t>
      </w:r>
      <w:r w:rsidRPr="00662F50">
        <w:rPr>
          <w:b/>
          <w:sz w:val="22"/>
          <w:lang w:eastAsia="en-US"/>
        </w:rPr>
        <w:t>Pirkimo 1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DD2CFC" w:rsidRPr="00662F50" w14:paraId="6F7B7BC3" w14:textId="77777777" w:rsidTr="00DD2CFC">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5B434" w14:textId="77777777" w:rsidR="00DD2CFC" w:rsidRPr="00662F50" w:rsidRDefault="00DD2CFC"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F159F" w14:textId="77777777" w:rsidR="00DD2CFC" w:rsidRPr="00662F50" w:rsidRDefault="00DD2CFC"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8D2971" w14:textId="77777777" w:rsidR="00DD2CFC" w:rsidRPr="00662F50" w:rsidRDefault="00DD2CFC" w:rsidP="00723691">
            <w:pPr>
              <w:spacing w:after="0" w:line="240" w:lineRule="auto"/>
              <w:ind w:firstLine="720"/>
              <w:jc w:val="both"/>
              <w:rPr>
                <w:b/>
                <w:iCs/>
                <w:sz w:val="22"/>
              </w:rPr>
            </w:pPr>
            <w:r w:rsidRPr="00662F50">
              <w:rPr>
                <w:b/>
                <w:iCs/>
                <w:sz w:val="22"/>
              </w:rPr>
              <w:t>Siūloma kriterijaus reikšmė</w:t>
            </w:r>
          </w:p>
        </w:tc>
      </w:tr>
      <w:tr w:rsidR="00DD2CFC" w:rsidRPr="00662F50" w14:paraId="1565A712" w14:textId="77777777" w:rsidTr="00DD2CFC">
        <w:trPr>
          <w:trHeight w:val="3133"/>
        </w:trPr>
        <w:tc>
          <w:tcPr>
            <w:tcW w:w="205" w:type="pct"/>
            <w:tcBorders>
              <w:top w:val="single" w:sz="4" w:space="0" w:color="auto"/>
              <w:left w:val="single" w:sz="4" w:space="0" w:color="auto"/>
              <w:bottom w:val="single" w:sz="4" w:space="0" w:color="auto"/>
              <w:right w:val="single" w:sz="4" w:space="0" w:color="auto"/>
            </w:tcBorders>
            <w:hideMark/>
          </w:tcPr>
          <w:p w14:paraId="6F47CC04" w14:textId="77777777" w:rsidR="00DD2CFC" w:rsidRPr="00662F50" w:rsidRDefault="00DD2CFC"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306AB01D" w14:textId="77777777" w:rsidR="00DD2CFC" w:rsidRPr="00662F50" w:rsidRDefault="00DD2CFC" w:rsidP="00723691">
            <w:pPr>
              <w:spacing w:after="0" w:line="240" w:lineRule="auto"/>
              <w:jc w:val="both"/>
              <w:rPr>
                <w:b/>
                <w:bCs/>
                <w:sz w:val="22"/>
              </w:rPr>
            </w:pPr>
            <w:r w:rsidRPr="00662F50">
              <w:rPr>
                <w:b/>
                <w:bCs/>
                <w:sz w:val="22"/>
              </w:rPr>
              <w:t>T - Tiekėjo siūlomas papildomas garantinis terminas.</w:t>
            </w:r>
          </w:p>
          <w:p w14:paraId="07F3095A" w14:textId="77777777" w:rsidR="00DD2CFC" w:rsidRPr="00662F50" w:rsidRDefault="00DD2CFC" w:rsidP="00723691">
            <w:pPr>
              <w:spacing w:after="0" w:line="240" w:lineRule="auto"/>
              <w:jc w:val="both"/>
              <w:rPr>
                <w:b/>
                <w:bCs/>
                <w:sz w:val="22"/>
              </w:rPr>
            </w:pPr>
          </w:p>
          <w:p w14:paraId="11BA79BF" w14:textId="489BC7EF" w:rsidR="00DD2CFC" w:rsidRPr="00662F50" w:rsidRDefault="00DD2CFC"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Pr="00662F50">
              <w:rPr>
                <w:i/>
                <w:iCs/>
                <w:sz w:val="22"/>
                <w:u w:val="single"/>
              </w:rPr>
              <w:t>2</w:t>
            </w:r>
            <w:r w:rsidR="00AC3D00" w:rsidRPr="00662F50">
              <w:rPr>
                <w:i/>
                <w:iCs/>
                <w:sz w:val="22"/>
                <w:u w:val="single"/>
              </w:rPr>
              <w:t xml:space="preserve"> metų</w:t>
            </w:r>
            <w:r w:rsidRPr="00662F50">
              <w:rPr>
                <w:i/>
                <w:iCs/>
                <w:sz w:val="22"/>
                <w:u w:val="single"/>
              </w:rPr>
              <w:t xml:space="preserve"> garantinį terminą</w:t>
            </w:r>
            <w:r w:rsidRPr="00662F50">
              <w:rPr>
                <w:i/>
                <w:sz w:val="22"/>
                <w:u w:val="single"/>
              </w:rPr>
              <w:t>.</w:t>
            </w:r>
          </w:p>
          <w:p w14:paraId="39DD42C5" w14:textId="77777777" w:rsidR="00DD2CFC" w:rsidRPr="00662F50" w:rsidRDefault="00DD2CFC" w:rsidP="00723691">
            <w:pPr>
              <w:spacing w:after="0" w:line="240" w:lineRule="auto"/>
              <w:jc w:val="both"/>
              <w:rPr>
                <w:b/>
                <w:bCs/>
                <w:sz w:val="22"/>
              </w:rPr>
            </w:pPr>
          </w:p>
          <w:p w14:paraId="785743BF" w14:textId="77777777" w:rsidR="00DD2CFC" w:rsidRPr="00662F50" w:rsidRDefault="00DD2CFC" w:rsidP="00723691">
            <w:pPr>
              <w:spacing w:after="0" w:line="240" w:lineRule="auto"/>
              <w:ind w:firstLine="720"/>
              <w:jc w:val="both"/>
              <w:rPr>
                <w:bCs/>
                <w:sz w:val="22"/>
              </w:rPr>
            </w:pPr>
          </w:p>
          <w:p w14:paraId="46CF01D4" w14:textId="77777777" w:rsidR="00DD2CFC" w:rsidRPr="00662F50" w:rsidRDefault="00DD2CFC"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0E85FD35" w14:textId="77777777" w:rsidR="00DD2CFC" w:rsidRPr="00662F50" w:rsidRDefault="00DD2CFC"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454F8FE7" w14:textId="77777777" w:rsidR="00DD2CFC" w:rsidRPr="00662F50" w:rsidRDefault="00DD2CFC" w:rsidP="00723691">
            <w:pPr>
              <w:spacing w:after="0" w:line="240" w:lineRule="auto"/>
              <w:ind w:firstLine="720"/>
              <w:jc w:val="center"/>
              <w:rPr>
                <w:i/>
                <w:sz w:val="22"/>
              </w:rPr>
            </w:pPr>
          </w:p>
          <w:p w14:paraId="18506CDC" w14:textId="77777777" w:rsidR="00DD2CFC" w:rsidRPr="00662F50" w:rsidRDefault="00000000" w:rsidP="00723691">
            <w:pPr>
              <w:spacing w:after="0" w:line="240" w:lineRule="auto"/>
              <w:ind w:firstLine="720"/>
              <w:jc w:val="both"/>
              <w:rPr>
                <w:iCs/>
                <w:sz w:val="22"/>
              </w:rPr>
            </w:pPr>
            <w:sdt>
              <w:sdtPr>
                <w:rPr>
                  <w:iCs/>
                  <w:sz w:val="22"/>
                </w:rPr>
                <w:id w:val="-556479093"/>
                <w14:checkbox>
                  <w14:checked w14:val="0"/>
                  <w14:checkedState w14:val="2612" w14:font="MS Gothic"/>
                  <w14:uncheckedState w14:val="2610" w14:font="MS Gothic"/>
                </w14:checkbox>
              </w:sdtPr>
              <w:sdtContent>
                <w:r w:rsidR="00DD2CFC" w:rsidRPr="00662F50">
                  <w:rPr>
                    <w:rFonts w:ascii="MS Gothic" w:eastAsia="MS Gothic" w:hAnsi="MS Gothic" w:hint="eastAsia"/>
                    <w:iCs/>
                    <w:sz w:val="22"/>
                  </w:rPr>
                  <w:t>☐</w:t>
                </w:r>
              </w:sdtContent>
            </w:sdt>
            <w:r w:rsidR="00DD2CFC" w:rsidRPr="00662F50">
              <w:rPr>
                <w:iCs/>
                <w:sz w:val="22"/>
              </w:rPr>
              <w:t xml:space="preserve"> Papildomas garantinis terminas nesiūlomas (0 mėn.). Skiriama </w:t>
            </w:r>
            <w:r w:rsidR="00DD2CFC" w:rsidRPr="00662F50">
              <w:rPr>
                <w:b/>
                <w:bCs/>
                <w:iCs/>
                <w:sz w:val="22"/>
              </w:rPr>
              <w:t>0 balų;</w:t>
            </w:r>
          </w:p>
          <w:p w14:paraId="606CE287" w14:textId="77777777" w:rsidR="00DD2CFC" w:rsidRPr="00662F50" w:rsidRDefault="00000000" w:rsidP="00723691">
            <w:pPr>
              <w:spacing w:after="0" w:line="240" w:lineRule="auto"/>
              <w:ind w:firstLine="720"/>
              <w:jc w:val="both"/>
              <w:rPr>
                <w:sz w:val="22"/>
              </w:rPr>
            </w:pPr>
            <w:sdt>
              <w:sdtPr>
                <w:rPr>
                  <w:sz w:val="22"/>
                </w:rPr>
                <w:id w:val="1902793589"/>
                <w14:checkbox>
                  <w14:checked w14:val="0"/>
                  <w14:checkedState w14:val="2612" w14:font="MS Gothic"/>
                  <w14:uncheckedState w14:val="2610" w14:font="MS Gothic"/>
                </w14:checkbox>
              </w:sdtPr>
              <w:sdtContent>
                <w:r w:rsidR="00DD2CFC" w:rsidRPr="00662F50">
                  <w:rPr>
                    <w:rFonts w:ascii="Segoe UI Symbol" w:hAnsi="Segoe UI Symbol" w:cs="Segoe UI Symbol"/>
                    <w:sz w:val="22"/>
                  </w:rPr>
                  <w:t>☐</w:t>
                </w:r>
              </w:sdtContent>
            </w:sdt>
            <w:r w:rsidR="00DD2CFC" w:rsidRPr="00662F50">
              <w:rPr>
                <w:sz w:val="22"/>
              </w:rPr>
              <w:t xml:space="preserve"> 6 mėnesių papildomas garantinis terminas</w:t>
            </w:r>
            <w:r w:rsidR="00DD2CFC" w:rsidRPr="00662F50">
              <w:rPr>
                <w:bCs/>
                <w:sz w:val="22"/>
              </w:rPr>
              <w:t>.</w:t>
            </w:r>
            <w:r w:rsidR="00DD2CFC" w:rsidRPr="00662F50">
              <w:rPr>
                <w:sz w:val="22"/>
              </w:rPr>
              <w:t xml:space="preserve"> Skiriama </w:t>
            </w:r>
            <w:r w:rsidR="00DD2CFC" w:rsidRPr="00662F50">
              <w:rPr>
                <w:b/>
                <w:bCs/>
                <w:sz w:val="22"/>
              </w:rPr>
              <w:t>1,5 balo;</w:t>
            </w:r>
          </w:p>
          <w:p w14:paraId="4C3B2E22" w14:textId="77777777" w:rsidR="00DD2CFC" w:rsidRPr="00662F50" w:rsidRDefault="00000000" w:rsidP="00723691">
            <w:pPr>
              <w:spacing w:after="0" w:line="240" w:lineRule="auto"/>
              <w:ind w:firstLine="720"/>
              <w:jc w:val="both"/>
              <w:rPr>
                <w:b/>
                <w:bCs/>
                <w:sz w:val="22"/>
              </w:rPr>
            </w:pPr>
            <w:sdt>
              <w:sdtPr>
                <w:rPr>
                  <w:sz w:val="22"/>
                </w:rPr>
                <w:id w:val="1797711253"/>
                <w14:checkbox>
                  <w14:checked w14:val="0"/>
                  <w14:checkedState w14:val="2612" w14:font="MS Gothic"/>
                  <w14:uncheckedState w14:val="2610" w14:font="MS Gothic"/>
                </w14:checkbox>
              </w:sdtPr>
              <w:sdtContent>
                <w:r w:rsidR="00DD2CFC" w:rsidRPr="00662F50">
                  <w:rPr>
                    <w:rFonts w:ascii="Segoe UI Symbol" w:hAnsi="Segoe UI Symbol" w:cs="Segoe UI Symbol"/>
                    <w:sz w:val="22"/>
                  </w:rPr>
                  <w:t>☐</w:t>
                </w:r>
              </w:sdtContent>
            </w:sdt>
            <w:r w:rsidR="00DD2CFC" w:rsidRPr="00662F50">
              <w:rPr>
                <w:sz w:val="22"/>
              </w:rPr>
              <w:t xml:space="preserve"> 12 mėnesių ar didesnis papildomas garantinis terminas</w:t>
            </w:r>
            <w:r w:rsidR="00DD2CFC" w:rsidRPr="00662F50">
              <w:rPr>
                <w:bCs/>
                <w:sz w:val="22"/>
              </w:rPr>
              <w:t xml:space="preserve">. </w:t>
            </w:r>
            <w:r w:rsidR="00DD2CFC" w:rsidRPr="00662F50">
              <w:rPr>
                <w:sz w:val="22"/>
              </w:rPr>
              <w:t xml:space="preserve">Skiriama </w:t>
            </w:r>
            <w:r w:rsidR="00DD2CFC" w:rsidRPr="00662F50">
              <w:rPr>
                <w:b/>
                <w:bCs/>
                <w:sz w:val="22"/>
              </w:rPr>
              <w:t>3</w:t>
            </w:r>
            <w:r w:rsidR="00DD2CFC" w:rsidRPr="00662F50">
              <w:rPr>
                <w:sz w:val="22"/>
              </w:rPr>
              <w:t xml:space="preserve"> </w:t>
            </w:r>
            <w:r w:rsidR="00DD2CFC" w:rsidRPr="00662F50">
              <w:rPr>
                <w:b/>
                <w:bCs/>
                <w:sz w:val="22"/>
              </w:rPr>
              <w:t>balai.</w:t>
            </w:r>
          </w:p>
        </w:tc>
      </w:tr>
    </w:tbl>
    <w:p w14:paraId="77C71369" w14:textId="77777777" w:rsidR="00DD2CFC" w:rsidRPr="00662F50" w:rsidRDefault="00DD2CFC" w:rsidP="00DD2CFC">
      <w:pPr>
        <w:spacing w:after="0" w:line="240" w:lineRule="auto"/>
        <w:ind w:firstLine="720"/>
        <w:jc w:val="both"/>
        <w:rPr>
          <w:sz w:val="22"/>
        </w:rPr>
      </w:pPr>
    </w:p>
    <w:p w14:paraId="35367A8A" w14:textId="37ED267D" w:rsidR="00467F70" w:rsidRPr="00662F50" w:rsidRDefault="00DD2CFC" w:rsidP="00467F70">
      <w:pPr>
        <w:spacing w:after="0" w:line="240" w:lineRule="auto"/>
        <w:jc w:val="both"/>
        <w:rPr>
          <w:rFonts w:eastAsiaTheme="minorEastAsia"/>
          <w:sz w:val="22"/>
          <w:lang w:eastAsia="lt-LT"/>
        </w:rPr>
      </w:pPr>
      <w:r w:rsidRPr="00662F50">
        <w:rPr>
          <w:rFonts w:eastAsiaTheme="minorEastAsia"/>
          <w:sz w:val="22"/>
          <w:lang w:eastAsia="lt-LT"/>
        </w:rPr>
        <w:t>3</w:t>
      </w:r>
      <w:r w:rsidR="00467F70" w:rsidRPr="00662F50">
        <w:rPr>
          <w:rFonts w:eastAsiaTheme="minorEastAsia"/>
          <w:sz w:val="22"/>
          <w:lang w:eastAsia="lt-LT"/>
        </w:rPr>
        <w:t xml:space="preserve"> lentelė. </w:t>
      </w:r>
      <w:r w:rsidR="00467F70" w:rsidRPr="00662F50">
        <w:rPr>
          <w:bCs/>
          <w:sz w:val="22"/>
          <w:lang w:eastAsia="en-US"/>
        </w:rPr>
        <w:t xml:space="preserve">Kainos pasiūlymas – Pirkimo </w:t>
      </w:r>
      <w:r w:rsidR="00FD45AD" w:rsidRPr="00662F50">
        <w:rPr>
          <w:bCs/>
          <w:sz w:val="22"/>
          <w:lang w:eastAsia="en-US"/>
        </w:rPr>
        <w:t>2</w:t>
      </w:r>
      <w:r w:rsidR="00467F70" w:rsidRPr="00662F50">
        <w:rPr>
          <w:bCs/>
          <w:sz w:val="22"/>
          <w:lang w:eastAsia="en-US"/>
        </w:rPr>
        <w:t xml:space="preserve"> daliai - </w:t>
      </w:r>
      <w:r w:rsidR="00361563" w:rsidRPr="00662F50">
        <w:rPr>
          <w:b/>
          <w:sz w:val="22"/>
          <w:lang w:eastAsia="en-US"/>
        </w:rPr>
        <w:t>Elektroninių kriptografinių raktų valdymo sistema</w:t>
      </w:r>
      <w:r w:rsidR="00467F70" w:rsidRPr="00662F50">
        <w:rPr>
          <w:bCs/>
          <w:sz w:val="22"/>
          <w:lang w:eastAsia="en-US"/>
        </w:rPr>
        <w:t>- 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5"/>
        <w:gridCol w:w="2178"/>
      </w:tblGrid>
      <w:tr w:rsidR="003B54AA" w:rsidRPr="00662F50" w14:paraId="19CC3D05" w14:textId="77777777" w:rsidTr="003B54AA">
        <w:trPr>
          <w:trHeight w:val="686"/>
        </w:trPr>
        <w:tc>
          <w:tcPr>
            <w:tcW w:w="3316"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75661105" w14:textId="13F28F0B" w:rsidR="003B54AA" w:rsidRPr="00662F50" w:rsidRDefault="003B54AA" w:rsidP="00723691">
            <w:pPr>
              <w:suppressAutoHyphens w:val="0"/>
              <w:spacing w:after="0" w:line="240" w:lineRule="auto"/>
              <w:jc w:val="center"/>
              <w:rPr>
                <w:b/>
                <w:bCs/>
                <w:i/>
                <w:iCs/>
                <w:sz w:val="22"/>
                <w:lang w:eastAsia="en-US"/>
              </w:rPr>
            </w:pPr>
            <w:r w:rsidRPr="00662F50">
              <w:rPr>
                <w:b/>
                <w:bCs/>
                <w:i/>
                <w:iCs/>
                <w:spacing w:val="-4"/>
                <w:sz w:val="22"/>
                <w:lang w:eastAsia="en-US"/>
              </w:rPr>
              <w:t>P</w:t>
            </w:r>
            <w:r w:rsidRPr="00662F50">
              <w:rPr>
                <w:b/>
                <w:bCs/>
                <w:i/>
                <w:iCs/>
                <w:sz w:val="22"/>
                <w:lang w:eastAsia="en-US"/>
              </w:rPr>
              <w:t>avadinimas</w:t>
            </w:r>
          </w:p>
        </w:tc>
        <w:tc>
          <w:tcPr>
            <w:tcW w:w="62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7A7E1BD" w14:textId="77777777" w:rsidR="003B54AA" w:rsidRPr="00662F50" w:rsidRDefault="003B54AA" w:rsidP="00723691">
            <w:pPr>
              <w:suppressAutoHyphens w:val="0"/>
              <w:spacing w:after="0" w:line="240" w:lineRule="auto"/>
              <w:jc w:val="center"/>
              <w:rPr>
                <w:b/>
                <w:bCs/>
                <w:i/>
                <w:iCs/>
                <w:sz w:val="22"/>
                <w:lang w:eastAsia="en-US"/>
              </w:rPr>
            </w:pPr>
            <w:r w:rsidRPr="00662F50">
              <w:rPr>
                <w:b/>
                <w:bCs/>
                <w:i/>
                <w:iCs/>
                <w:sz w:val="22"/>
                <w:lang w:eastAsia="en-US"/>
              </w:rPr>
              <w:t>Kiekis</w:t>
            </w:r>
          </w:p>
        </w:tc>
        <w:tc>
          <w:tcPr>
            <w:tcW w:w="10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2E8C0E11" w14:textId="77777777" w:rsidR="003B54AA" w:rsidRPr="00662F50" w:rsidRDefault="003B54AA" w:rsidP="00723691">
            <w:pPr>
              <w:suppressAutoHyphens w:val="0"/>
              <w:spacing w:after="0" w:line="240" w:lineRule="auto"/>
              <w:jc w:val="center"/>
              <w:rPr>
                <w:b/>
                <w:bCs/>
                <w:i/>
                <w:iCs/>
                <w:sz w:val="22"/>
                <w:lang w:eastAsia="en-US"/>
              </w:rPr>
            </w:pPr>
            <w:r w:rsidRPr="00662F50">
              <w:rPr>
                <w:b/>
                <w:bCs/>
                <w:i/>
                <w:iCs/>
                <w:sz w:val="22"/>
                <w:lang w:eastAsia="en-US"/>
              </w:rPr>
              <w:t>Vieno komplekto (su montavimo darbais) kaina,</w:t>
            </w:r>
          </w:p>
          <w:p w14:paraId="4E04660F" w14:textId="77777777" w:rsidR="003B54AA" w:rsidRPr="00662F50" w:rsidRDefault="003B54AA" w:rsidP="00723691">
            <w:pPr>
              <w:suppressAutoHyphens w:val="0"/>
              <w:spacing w:after="0" w:line="240" w:lineRule="auto"/>
              <w:jc w:val="center"/>
              <w:rPr>
                <w:b/>
                <w:bCs/>
                <w:i/>
                <w:iCs/>
                <w:sz w:val="22"/>
                <w:lang w:eastAsia="en-US"/>
              </w:rPr>
            </w:pPr>
            <w:r w:rsidRPr="00662F50">
              <w:rPr>
                <w:b/>
                <w:bCs/>
                <w:i/>
                <w:iCs/>
                <w:sz w:val="22"/>
                <w:lang w:eastAsia="en-US"/>
              </w:rPr>
              <w:t>EUR be PVM</w:t>
            </w:r>
          </w:p>
        </w:tc>
      </w:tr>
      <w:tr w:rsidR="003B54AA" w:rsidRPr="00662F50" w14:paraId="2E603733" w14:textId="77777777" w:rsidTr="003B54AA">
        <w:tc>
          <w:tcPr>
            <w:tcW w:w="3316" w:type="pct"/>
            <w:tcBorders>
              <w:top w:val="single" w:sz="12" w:space="0" w:color="auto"/>
              <w:left w:val="single" w:sz="12" w:space="0" w:color="auto"/>
              <w:bottom w:val="single" w:sz="12" w:space="0" w:color="auto"/>
              <w:right w:val="single" w:sz="12" w:space="0" w:color="auto"/>
            </w:tcBorders>
          </w:tcPr>
          <w:p w14:paraId="7E1AFC44" w14:textId="2F333EF7" w:rsidR="003B54AA" w:rsidRPr="00662F50" w:rsidRDefault="003B54AA" w:rsidP="00723691">
            <w:pPr>
              <w:widowControl w:val="0"/>
              <w:autoSpaceDN w:val="0"/>
              <w:spacing w:after="0" w:line="257" w:lineRule="auto"/>
              <w:jc w:val="center"/>
              <w:rPr>
                <w:b/>
                <w:bCs/>
                <w:sz w:val="22"/>
                <w:lang w:eastAsia="en-US"/>
              </w:rPr>
            </w:pPr>
            <w:r w:rsidRPr="00662F50">
              <w:rPr>
                <w:b/>
                <w:bCs/>
                <w:sz w:val="22"/>
              </w:rPr>
              <w:t xml:space="preserve">Elektroninių kriptografinių raktų valdymo sistema </w:t>
            </w:r>
          </w:p>
        </w:tc>
        <w:tc>
          <w:tcPr>
            <w:tcW w:w="622" w:type="pct"/>
            <w:tcBorders>
              <w:top w:val="single" w:sz="12" w:space="0" w:color="auto"/>
              <w:left w:val="single" w:sz="12" w:space="0" w:color="auto"/>
              <w:bottom w:val="single" w:sz="12" w:space="0" w:color="auto"/>
              <w:right w:val="single" w:sz="12" w:space="0" w:color="auto"/>
            </w:tcBorders>
            <w:vAlign w:val="center"/>
          </w:tcPr>
          <w:p w14:paraId="6C4CAAD8" w14:textId="77777777" w:rsidR="003B54AA" w:rsidRPr="00662F50" w:rsidRDefault="003B54AA" w:rsidP="00723691">
            <w:pPr>
              <w:suppressAutoHyphens w:val="0"/>
              <w:spacing w:after="0" w:line="240" w:lineRule="auto"/>
              <w:jc w:val="center"/>
              <w:rPr>
                <w:sz w:val="22"/>
                <w:lang w:eastAsia="en-US"/>
              </w:rPr>
            </w:pPr>
            <w:r w:rsidRPr="00662F50">
              <w:rPr>
                <w:color w:val="000000"/>
                <w:sz w:val="22"/>
              </w:rPr>
              <w:t xml:space="preserve">1 </w:t>
            </w:r>
            <w:proofErr w:type="spellStart"/>
            <w:r w:rsidRPr="00662F50">
              <w:rPr>
                <w:color w:val="000000"/>
                <w:sz w:val="22"/>
              </w:rPr>
              <w:t>kompl</w:t>
            </w:r>
            <w:proofErr w:type="spellEnd"/>
            <w:r w:rsidRPr="00662F50">
              <w:rPr>
                <w:color w:val="000000"/>
                <w:sz w:val="22"/>
              </w:rPr>
              <w:t>.</w:t>
            </w:r>
          </w:p>
        </w:tc>
        <w:tc>
          <w:tcPr>
            <w:tcW w:w="1062" w:type="pct"/>
            <w:tcBorders>
              <w:top w:val="single" w:sz="12" w:space="0" w:color="auto"/>
              <w:left w:val="single" w:sz="12" w:space="0" w:color="auto"/>
              <w:bottom w:val="single" w:sz="12" w:space="0" w:color="auto"/>
              <w:right w:val="single" w:sz="12" w:space="0" w:color="auto"/>
            </w:tcBorders>
          </w:tcPr>
          <w:p w14:paraId="54432145" w14:textId="77777777" w:rsidR="003B54AA" w:rsidRPr="00662F50" w:rsidRDefault="003B54AA" w:rsidP="00723691">
            <w:pPr>
              <w:suppressAutoHyphens w:val="0"/>
              <w:spacing w:after="0" w:line="240" w:lineRule="auto"/>
              <w:jc w:val="both"/>
              <w:rPr>
                <w:sz w:val="22"/>
                <w:lang w:eastAsia="en-US"/>
              </w:rPr>
            </w:pPr>
          </w:p>
        </w:tc>
      </w:tr>
      <w:tr w:rsidR="00467F70" w:rsidRPr="00662F50" w14:paraId="311A3A47"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C325EEB" w14:textId="77777777" w:rsidR="00467F70" w:rsidRPr="00662F50" w:rsidRDefault="00467F70" w:rsidP="00723691">
            <w:pPr>
              <w:suppressAutoHyphens w:val="0"/>
              <w:spacing w:after="0" w:line="240" w:lineRule="auto"/>
              <w:jc w:val="right"/>
              <w:rPr>
                <w:b/>
                <w:bCs/>
                <w:i/>
                <w:iCs/>
                <w:sz w:val="22"/>
                <w:lang w:eastAsia="en-US"/>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3702A78" w14:textId="77777777" w:rsidR="00467F70" w:rsidRPr="00662F50" w:rsidRDefault="00467F70" w:rsidP="00723691">
            <w:pPr>
              <w:suppressAutoHyphens w:val="0"/>
              <w:spacing w:after="0" w:line="240" w:lineRule="auto"/>
              <w:jc w:val="both"/>
              <w:rPr>
                <w:sz w:val="22"/>
                <w:lang w:eastAsia="en-US"/>
              </w:rPr>
            </w:pPr>
          </w:p>
        </w:tc>
      </w:tr>
      <w:tr w:rsidR="00467F70" w:rsidRPr="00662F50" w14:paraId="3019170E"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63A72DC" w14:textId="77777777" w:rsidR="00467F70" w:rsidRPr="00662F50" w:rsidRDefault="00467F70" w:rsidP="00723691">
            <w:pPr>
              <w:suppressAutoHyphens w:val="0"/>
              <w:spacing w:after="0" w:line="240" w:lineRule="auto"/>
              <w:jc w:val="right"/>
              <w:rPr>
                <w:b/>
                <w:bCs/>
                <w:i/>
                <w:iCs/>
                <w:sz w:val="22"/>
                <w:lang w:eastAsia="en-US"/>
              </w:rPr>
            </w:pPr>
            <w:r w:rsidRPr="00662F50">
              <w:rPr>
                <w:b/>
                <w:bCs/>
                <w:i/>
                <w:iCs/>
                <w:sz w:val="22"/>
                <w:lang w:eastAsia="en-US"/>
              </w:rPr>
              <w:t>Pasiūlymo kaina (su PVM):</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B553D30" w14:textId="77777777" w:rsidR="00467F70" w:rsidRPr="00662F50" w:rsidRDefault="00467F70" w:rsidP="00723691">
            <w:pPr>
              <w:suppressAutoHyphens w:val="0"/>
              <w:spacing w:after="0" w:line="240" w:lineRule="auto"/>
              <w:jc w:val="both"/>
              <w:rPr>
                <w:sz w:val="22"/>
                <w:lang w:eastAsia="en-US"/>
              </w:rPr>
            </w:pPr>
          </w:p>
        </w:tc>
      </w:tr>
    </w:tbl>
    <w:p w14:paraId="4D964BE7" w14:textId="77777777" w:rsidR="00467F70" w:rsidRPr="00662F50" w:rsidRDefault="00467F70" w:rsidP="00467F70">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19EAB244" w14:textId="77777777" w:rsidR="00467F70" w:rsidRPr="00662F50" w:rsidRDefault="00467F70" w:rsidP="00467F70">
      <w:pPr>
        <w:spacing w:after="0" w:line="240" w:lineRule="auto"/>
        <w:jc w:val="both"/>
        <w:rPr>
          <w:b/>
          <w:i/>
          <w:sz w:val="22"/>
        </w:rPr>
      </w:pPr>
    </w:p>
    <w:p w14:paraId="5BC589E8" w14:textId="77777777" w:rsidR="00467F70" w:rsidRPr="00662F50" w:rsidRDefault="00467F70" w:rsidP="00467F70">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444873C1" w14:textId="77777777" w:rsidR="00467F70" w:rsidRPr="00662F50" w:rsidRDefault="00467F70" w:rsidP="00467F70">
      <w:pPr>
        <w:pStyle w:val="HTMLPreformatted"/>
        <w:ind w:firstLine="15"/>
        <w:rPr>
          <w:rFonts w:ascii="Times New Roman" w:hAnsi="Times New Roman"/>
          <w:b/>
          <w:bCs/>
          <w:sz w:val="22"/>
          <w:szCs w:val="22"/>
          <w:lang w:val="lt-LT"/>
        </w:rPr>
      </w:pPr>
    </w:p>
    <w:p w14:paraId="2A8D913A" w14:textId="77777777" w:rsidR="00467F70" w:rsidRPr="00662F50" w:rsidRDefault="00467F70" w:rsidP="00467F70">
      <w:pPr>
        <w:suppressAutoHyphens w:val="0"/>
        <w:spacing w:after="0" w:line="240" w:lineRule="auto"/>
        <w:rPr>
          <w:b/>
          <w:bCs/>
          <w:sz w:val="22"/>
          <w:lang w:val="pt-PT"/>
        </w:rPr>
      </w:pPr>
      <w:r w:rsidRPr="00662F50">
        <w:rPr>
          <w:b/>
          <w:bCs/>
          <w:sz w:val="22"/>
          <w:lang w:val="pt-PT"/>
        </w:rPr>
        <w:t>Šios pirkimo dalies vertė (biudžetas) – 1 818 181,82 Eur be PVM (2 200 000,00 su PVM).</w:t>
      </w:r>
    </w:p>
    <w:p w14:paraId="140916F2" w14:textId="77777777" w:rsidR="00467F70" w:rsidRPr="00662F50" w:rsidRDefault="00467F70" w:rsidP="00467F70">
      <w:pPr>
        <w:pStyle w:val="HTMLPreformatted"/>
        <w:ind w:firstLine="15"/>
        <w:rPr>
          <w:rFonts w:ascii="Times New Roman" w:hAnsi="Times New Roman"/>
          <w:b/>
          <w:bCs/>
          <w:sz w:val="22"/>
          <w:szCs w:val="22"/>
          <w:lang w:val="pt-PT"/>
        </w:rPr>
      </w:pPr>
    </w:p>
    <w:p w14:paraId="3BC1F038" w14:textId="77777777" w:rsidR="00467F70" w:rsidRPr="00662F50" w:rsidRDefault="00467F70" w:rsidP="00467F70">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Per didele ir nepriimtina kaina bus laikoma tiekėjo  pasiūlymo kaina, kuri bus didesnė nei 1 818 181,82 Eur be PVM (2 200 000,00 su PVM).</w:t>
      </w:r>
    </w:p>
    <w:p w14:paraId="7A79E4AA" w14:textId="77777777" w:rsidR="00BE7168" w:rsidRPr="00662F50" w:rsidRDefault="00BE7168" w:rsidP="00BE7168">
      <w:pPr>
        <w:pStyle w:val="HTMLPreformatted"/>
        <w:ind w:firstLine="15"/>
        <w:jc w:val="both"/>
        <w:rPr>
          <w:rFonts w:ascii="Times New Roman" w:hAnsi="Times New Roman" w:cs="Times New Roman"/>
          <w:b/>
          <w:bCs/>
          <w:sz w:val="22"/>
          <w:szCs w:val="22"/>
          <w:lang w:val="lt-LT"/>
        </w:rPr>
      </w:pPr>
    </w:p>
    <w:p w14:paraId="3993738D" w14:textId="7648E48A" w:rsidR="00DD2CFC" w:rsidRPr="00662F50" w:rsidRDefault="00DD2CFC" w:rsidP="00DD2CFC">
      <w:pPr>
        <w:spacing w:after="0" w:line="240" w:lineRule="auto"/>
        <w:jc w:val="both"/>
        <w:rPr>
          <w:sz w:val="22"/>
        </w:rPr>
      </w:pPr>
      <w:r w:rsidRPr="00662F50">
        <w:rPr>
          <w:sz w:val="22"/>
        </w:rPr>
        <w:t>4 lentelė. Tiekėjo siūlomas papildomas garantinis terminas (T)</w:t>
      </w:r>
      <w:r w:rsidRPr="00662F50">
        <w:rPr>
          <w:bCs/>
          <w:sz w:val="22"/>
          <w:lang w:eastAsia="en-US"/>
        </w:rPr>
        <w:t xml:space="preserve"> </w:t>
      </w:r>
      <w:r w:rsidRPr="00662F50">
        <w:rPr>
          <w:b/>
          <w:sz w:val="22"/>
          <w:lang w:eastAsia="en-US"/>
        </w:rPr>
        <w:t>Pirkimo 2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DD2CFC" w:rsidRPr="00662F50" w14:paraId="3BB3BCFE"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C4BEC3" w14:textId="77777777" w:rsidR="00DD2CFC" w:rsidRPr="00662F50" w:rsidRDefault="00DD2CFC"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7372C" w14:textId="77777777" w:rsidR="00DD2CFC" w:rsidRPr="00662F50" w:rsidRDefault="00DD2CFC"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6C8840" w14:textId="77777777" w:rsidR="00DD2CFC" w:rsidRPr="00662F50" w:rsidRDefault="00DD2CFC" w:rsidP="00723691">
            <w:pPr>
              <w:spacing w:after="0" w:line="240" w:lineRule="auto"/>
              <w:ind w:firstLine="720"/>
              <w:jc w:val="both"/>
              <w:rPr>
                <w:b/>
                <w:iCs/>
                <w:sz w:val="22"/>
              </w:rPr>
            </w:pPr>
            <w:r w:rsidRPr="00662F50">
              <w:rPr>
                <w:b/>
                <w:iCs/>
                <w:sz w:val="22"/>
              </w:rPr>
              <w:t>Siūloma kriterijaus reikšmė</w:t>
            </w:r>
          </w:p>
        </w:tc>
      </w:tr>
      <w:tr w:rsidR="00DD2CFC" w:rsidRPr="00662F50" w14:paraId="2EE05121"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79662986" w14:textId="77777777" w:rsidR="00DD2CFC" w:rsidRPr="00662F50" w:rsidRDefault="00DD2CFC"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5F53E965" w14:textId="77777777" w:rsidR="00DD2CFC" w:rsidRPr="00662F50" w:rsidRDefault="00DD2CFC" w:rsidP="00723691">
            <w:pPr>
              <w:spacing w:after="0" w:line="240" w:lineRule="auto"/>
              <w:jc w:val="both"/>
              <w:rPr>
                <w:b/>
                <w:bCs/>
                <w:sz w:val="22"/>
              </w:rPr>
            </w:pPr>
            <w:r w:rsidRPr="00662F50">
              <w:rPr>
                <w:b/>
                <w:bCs/>
                <w:sz w:val="22"/>
              </w:rPr>
              <w:t>T - Tiekėjo siūlomas papildomas garantinis terminas.</w:t>
            </w:r>
          </w:p>
          <w:p w14:paraId="312DC14D" w14:textId="77777777" w:rsidR="00DD2CFC" w:rsidRPr="00662F50" w:rsidRDefault="00DD2CFC" w:rsidP="00723691">
            <w:pPr>
              <w:spacing w:after="0" w:line="240" w:lineRule="auto"/>
              <w:jc w:val="both"/>
              <w:rPr>
                <w:b/>
                <w:bCs/>
                <w:sz w:val="22"/>
              </w:rPr>
            </w:pPr>
          </w:p>
          <w:p w14:paraId="435D793E" w14:textId="42E0DA7A" w:rsidR="00DD2CFC" w:rsidRPr="00662F50" w:rsidRDefault="00DD2CFC"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Pr="00662F50">
              <w:rPr>
                <w:i/>
                <w:iCs/>
                <w:sz w:val="22"/>
                <w:u w:val="single"/>
              </w:rPr>
              <w:t>2</w:t>
            </w:r>
            <w:r w:rsidR="00AC3D00" w:rsidRPr="00662F50">
              <w:rPr>
                <w:i/>
                <w:iCs/>
                <w:sz w:val="22"/>
                <w:u w:val="single"/>
              </w:rPr>
              <w:t xml:space="preserve"> metų</w:t>
            </w:r>
            <w:r w:rsidRPr="00662F50">
              <w:rPr>
                <w:i/>
                <w:iCs/>
                <w:sz w:val="22"/>
                <w:u w:val="single"/>
              </w:rPr>
              <w:t xml:space="preserve"> garantinį terminą</w:t>
            </w:r>
            <w:r w:rsidRPr="00662F50">
              <w:rPr>
                <w:i/>
                <w:sz w:val="22"/>
                <w:u w:val="single"/>
              </w:rPr>
              <w:t>.</w:t>
            </w:r>
          </w:p>
          <w:p w14:paraId="74012A4B" w14:textId="77777777" w:rsidR="00DD2CFC" w:rsidRPr="00662F50" w:rsidRDefault="00DD2CFC" w:rsidP="00723691">
            <w:pPr>
              <w:spacing w:after="0" w:line="240" w:lineRule="auto"/>
              <w:jc w:val="both"/>
              <w:rPr>
                <w:b/>
                <w:bCs/>
                <w:sz w:val="22"/>
              </w:rPr>
            </w:pPr>
          </w:p>
          <w:p w14:paraId="6BC0793A" w14:textId="77777777" w:rsidR="00DD2CFC" w:rsidRPr="00662F50" w:rsidRDefault="00DD2CFC" w:rsidP="00723691">
            <w:pPr>
              <w:spacing w:after="0" w:line="240" w:lineRule="auto"/>
              <w:ind w:firstLine="720"/>
              <w:jc w:val="both"/>
              <w:rPr>
                <w:bCs/>
                <w:sz w:val="22"/>
              </w:rPr>
            </w:pPr>
          </w:p>
          <w:p w14:paraId="51F79B2F" w14:textId="77777777" w:rsidR="00DD2CFC" w:rsidRPr="00662F50" w:rsidRDefault="00DD2CFC"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23093052" w14:textId="77777777" w:rsidR="00DD2CFC" w:rsidRPr="00662F50" w:rsidRDefault="00DD2CFC"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328F6FE3" w14:textId="77777777" w:rsidR="00DD2CFC" w:rsidRPr="00662F50" w:rsidRDefault="00DD2CFC" w:rsidP="00723691">
            <w:pPr>
              <w:spacing w:after="0" w:line="240" w:lineRule="auto"/>
              <w:ind w:firstLine="720"/>
              <w:jc w:val="center"/>
              <w:rPr>
                <w:i/>
                <w:sz w:val="22"/>
              </w:rPr>
            </w:pPr>
          </w:p>
          <w:p w14:paraId="43C436D9" w14:textId="77777777" w:rsidR="00DD2CFC" w:rsidRPr="00662F50" w:rsidRDefault="00000000" w:rsidP="00723691">
            <w:pPr>
              <w:spacing w:after="0" w:line="240" w:lineRule="auto"/>
              <w:ind w:firstLine="720"/>
              <w:jc w:val="both"/>
              <w:rPr>
                <w:iCs/>
                <w:sz w:val="22"/>
              </w:rPr>
            </w:pPr>
            <w:sdt>
              <w:sdtPr>
                <w:rPr>
                  <w:iCs/>
                  <w:sz w:val="22"/>
                </w:rPr>
                <w:id w:val="1229417035"/>
                <w14:checkbox>
                  <w14:checked w14:val="0"/>
                  <w14:checkedState w14:val="2612" w14:font="MS Gothic"/>
                  <w14:uncheckedState w14:val="2610" w14:font="MS Gothic"/>
                </w14:checkbox>
              </w:sdtPr>
              <w:sdtContent>
                <w:r w:rsidR="00DD2CFC" w:rsidRPr="00662F50">
                  <w:rPr>
                    <w:rFonts w:ascii="MS Gothic" w:eastAsia="MS Gothic" w:hAnsi="MS Gothic" w:hint="eastAsia"/>
                    <w:iCs/>
                    <w:sz w:val="22"/>
                  </w:rPr>
                  <w:t>☐</w:t>
                </w:r>
              </w:sdtContent>
            </w:sdt>
            <w:r w:rsidR="00DD2CFC" w:rsidRPr="00662F50">
              <w:rPr>
                <w:iCs/>
                <w:sz w:val="22"/>
              </w:rPr>
              <w:t xml:space="preserve"> Papildomas garantinis terminas nesiūlomas (0 mėn.). Skiriama </w:t>
            </w:r>
            <w:r w:rsidR="00DD2CFC" w:rsidRPr="00662F50">
              <w:rPr>
                <w:b/>
                <w:bCs/>
                <w:iCs/>
                <w:sz w:val="22"/>
              </w:rPr>
              <w:t>0 balų;</w:t>
            </w:r>
          </w:p>
          <w:p w14:paraId="59790570" w14:textId="77777777" w:rsidR="00DD2CFC" w:rsidRPr="00662F50" w:rsidRDefault="00000000" w:rsidP="00723691">
            <w:pPr>
              <w:spacing w:after="0" w:line="240" w:lineRule="auto"/>
              <w:ind w:firstLine="720"/>
              <w:jc w:val="both"/>
              <w:rPr>
                <w:sz w:val="22"/>
              </w:rPr>
            </w:pPr>
            <w:sdt>
              <w:sdtPr>
                <w:rPr>
                  <w:sz w:val="22"/>
                </w:rPr>
                <w:id w:val="110942144"/>
                <w14:checkbox>
                  <w14:checked w14:val="0"/>
                  <w14:checkedState w14:val="2612" w14:font="MS Gothic"/>
                  <w14:uncheckedState w14:val="2610" w14:font="MS Gothic"/>
                </w14:checkbox>
              </w:sdtPr>
              <w:sdtContent>
                <w:r w:rsidR="00DD2CFC" w:rsidRPr="00662F50">
                  <w:rPr>
                    <w:rFonts w:ascii="Segoe UI Symbol" w:hAnsi="Segoe UI Symbol" w:cs="Segoe UI Symbol"/>
                    <w:sz w:val="22"/>
                  </w:rPr>
                  <w:t>☐</w:t>
                </w:r>
              </w:sdtContent>
            </w:sdt>
            <w:r w:rsidR="00DD2CFC" w:rsidRPr="00662F50">
              <w:rPr>
                <w:sz w:val="22"/>
              </w:rPr>
              <w:t xml:space="preserve"> 6 mėnesių papildomas garantinis terminas</w:t>
            </w:r>
            <w:r w:rsidR="00DD2CFC" w:rsidRPr="00662F50">
              <w:rPr>
                <w:bCs/>
                <w:sz w:val="22"/>
              </w:rPr>
              <w:t>.</w:t>
            </w:r>
            <w:r w:rsidR="00DD2CFC" w:rsidRPr="00662F50">
              <w:rPr>
                <w:sz w:val="22"/>
              </w:rPr>
              <w:t xml:space="preserve"> Skiriama </w:t>
            </w:r>
            <w:r w:rsidR="00DD2CFC" w:rsidRPr="00662F50">
              <w:rPr>
                <w:b/>
                <w:bCs/>
                <w:sz w:val="22"/>
              </w:rPr>
              <w:t>1,5 balo;</w:t>
            </w:r>
          </w:p>
          <w:p w14:paraId="12D27507" w14:textId="77777777" w:rsidR="00DD2CFC" w:rsidRPr="00662F50" w:rsidRDefault="00000000" w:rsidP="00723691">
            <w:pPr>
              <w:spacing w:after="0" w:line="240" w:lineRule="auto"/>
              <w:ind w:firstLine="720"/>
              <w:jc w:val="both"/>
              <w:rPr>
                <w:b/>
                <w:bCs/>
                <w:sz w:val="22"/>
              </w:rPr>
            </w:pPr>
            <w:sdt>
              <w:sdtPr>
                <w:rPr>
                  <w:sz w:val="22"/>
                </w:rPr>
                <w:id w:val="993911869"/>
                <w14:checkbox>
                  <w14:checked w14:val="0"/>
                  <w14:checkedState w14:val="2612" w14:font="MS Gothic"/>
                  <w14:uncheckedState w14:val="2610" w14:font="MS Gothic"/>
                </w14:checkbox>
              </w:sdtPr>
              <w:sdtContent>
                <w:r w:rsidR="00DD2CFC" w:rsidRPr="00662F50">
                  <w:rPr>
                    <w:rFonts w:ascii="Segoe UI Symbol" w:hAnsi="Segoe UI Symbol" w:cs="Segoe UI Symbol"/>
                    <w:sz w:val="22"/>
                  </w:rPr>
                  <w:t>☐</w:t>
                </w:r>
              </w:sdtContent>
            </w:sdt>
            <w:r w:rsidR="00DD2CFC" w:rsidRPr="00662F50">
              <w:rPr>
                <w:sz w:val="22"/>
              </w:rPr>
              <w:t xml:space="preserve"> 12 mėnesių ar didesnis papildomas garantinis terminas</w:t>
            </w:r>
            <w:r w:rsidR="00DD2CFC" w:rsidRPr="00662F50">
              <w:rPr>
                <w:bCs/>
                <w:sz w:val="22"/>
              </w:rPr>
              <w:t xml:space="preserve">. </w:t>
            </w:r>
            <w:r w:rsidR="00DD2CFC" w:rsidRPr="00662F50">
              <w:rPr>
                <w:sz w:val="22"/>
              </w:rPr>
              <w:t xml:space="preserve">Skiriama </w:t>
            </w:r>
            <w:r w:rsidR="00DD2CFC" w:rsidRPr="00662F50">
              <w:rPr>
                <w:b/>
                <w:bCs/>
                <w:sz w:val="22"/>
              </w:rPr>
              <w:t>3</w:t>
            </w:r>
            <w:r w:rsidR="00DD2CFC" w:rsidRPr="00662F50">
              <w:rPr>
                <w:sz w:val="22"/>
              </w:rPr>
              <w:t xml:space="preserve"> </w:t>
            </w:r>
            <w:r w:rsidR="00DD2CFC" w:rsidRPr="00662F50">
              <w:rPr>
                <w:b/>
                <w:bCs/>
                <w:sz w:val="22"/>
              </w:rPr>
              <w:t>balai.</w:t>
            </w:r>
          </w:p>
        </w:tc>
      </w:tr>
    </w:tbl>
    <w:p w14:paraId="0E49E6A2" w14:textId="77777777" w:rsidR="00DD2CFC" w:rsidRDefault="00DD2CFC" w:rsidP="00BE7168">
      <w:pPr>
        <w:pStyle w:val="HTMLPreformatted"/>
        <w:ind w:firstLine="15"/>
        <w:jc w:val="both"/>
        <w:rPr>
          <w:rFonts w:ascii="Times New Roman" w:hAnsi="Times New Roman" w:cs="Times New Roman"/>
          <w:b/>
          <w:bCs/>
          <w:sz w:val="22"/>
          <w:szCs w:val="22"/>
          <w:lang w:val="lt-LT"/>
        </w:rPr>
      </w:pPr>
    </w:p>
    <w:p w14:paraId="5BF0F1FB"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5F2C3D8D"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6A7C284E"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38E9A711"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F9A2E5E"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4C2B8D9E" w14:textId="77777777" w:rsidR="00D1080D" w:rsidRPr="00662F50" w:rsidRDefault="00D1080D" w:rsidP="00BE7168">
      <w:pPr>
        <w:pStyle w:val="HTMLPreformatted"/>
        <w:ind w:firstLine="15"/>
        <w:jc w:val="both"/>
        <w:rPr>
          <w:rFonts w:ascii="Times New Roman" w:hAnsi="Times New Roman" w:cs="Times New Roman"/>
          <w:b/>
          <w:bCs/>
          <w:sz w:val="22"/>
          <w:szCs w:val="22"/>
          <w:lang w:val="lt-LT"/>
        </w:rPr>
      </w:pPr>
    </w:p>
    <w:p w14:paraId="5674C4CE" w14:textId="77777777" w:rsidR="00DD2CFC" w:rsidRPr="00662F50" w:rsidRDefault="00DD2CFC" w:rsidP="00BE7168">
      <w:pPr>
        <w:pStyle w:val="HTMLPreformatted"/>
        <w:ind w:firstLine="15"/>
        <w:jc w:val="both"/>
        <w:rPr>
          <w:rFonts w:ascii="Times New Roman" w:hAnsi="Times New Roman" w:cs="Times New Roman"/>
          <w:b/>
          <w:bCs/>
          <w:sz w:val="22"/>
          <w:szCs w:val="22"/>
          <w:lang w:val="lt-LT"/>
        </w:rPr>
      </w:pPr>
    </w:p>
    <w:p w14:paraId="4D65DE29" w14:textId="02AB97A7" w:rsidR="00BE7168" w:rsidRPr="00662F50" w:rsidRDefault="00DD2CFC" w:rsidP="00BE7168">
      <w:pPr>
        <w:spacing w:after="0" w:line="240" w:lineRule="auto"/>
        <w:jc w:val="both"/>
        <w:rPr>
          <w:bCs/>
          <w:sz w:val="22"/>
          <w:lang w:eastAsia="en-US"/>
        </w:rPr>
      </w:pPr>
      <w:r w:rsidRPr="00662F50">
        <w:rPr>
          <w:rFonts w:eastAsiaTheme="minorEastAsia"/>
          <w:sz w:val="22"/>
          <w:lang w:eastAsia="lt-LT"/>
        </w:rPr>
        <w:lastRenderedPageBreak/>
        <w:t>5</w:t>
      </w:r>
      <w:r w:rsidR="00BE7168" w:rsidRPr="00662F50">
        <w:rPr>
          <w:rFonts w:eastAsiaTheme="minorEastAsia"/>
          <w:sz w:val="22"/>
          <w:lang w:eastAsia="lt-LT"/>
        </w:rPr>
        <w:t xml:space="preserve"> lentelė. </w:t>
      </w:r>
      <w:r w:rsidR="00BE7168" w:rsidRPr="00662F50">
        <w:rPr>
          <w:bCs/>
          <w:sz w:val="22"/>
          <w:lang w:eastAsia="en-US"/>
        </w:rPr>
        <w:t xml:space="preserve">Kainos pasiūlymas – Pirkimo </w:t>
      </w:r>
      <w:r w:rsidR="00FD45AD" w:rsidRPr="00662F50">
        <w:rPr>
          <w:bCs/>
          <w:sz w:val="22"/>
          <w:lang w:eastAsia="en-US"/>
        </w:rPr>
        <w:t>3</w:t>
      </w:r>
      <w:r w:rsidR="00BE7168" w:rsidRPr="00662F50">
        <w:rPr>
          <w:bCs/>
          <w:sz w:val="22"/>
          <w:lang w:eastAsia="en-US"/>
        </w:rPr>
        <w:t xml:space="preserve"> daliai -</w:t>
      </w:r>
      <w:r w:rsidR="00FD45AD" w:rsidRPr="00662F50">
        <w:rPr>
          <w:bCs/>
          <w:sz w:val="22"/>
          <w:lang w:eastAsia="en-US"/>
        </w:rPr>
        <w:t xml:space="preserve"> </w:t>
      </w:r>
      <w:r w:rsidR="00FD45AD" w:rsidRPr="00662F50">
        <w:rPr>
          <w:b/>
          <w:sz w:val="22"/>
          <w:lang w:eastAsia="en-US"/>
        </w:rPr>
        <w:t>Duomenų šifravimo įrenginys</w:t>
      </w:r>
      <w:r w:rsidR="00FD45AD" w:rsidRPr="00662F50">
        <w:rPr>
          <w:bCs/>
          <w:sz w:val="22"/>
          <w:lang w:eastAsia="en-US"/>
        </w:rPr>
        <w:t xml:space="preserve"> - </w:t>
      </w:r>
      <w:r w:rsidR="00BE7168" w:rsidRPr="00662F50">
        <w:rPr>
          <w:bCs/>
          <w:sz w:val="22"/>
          <w:lang w:eastAsia="en-US"/>
        </w:rPr>
        <w:t>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2585"/>
        <w:gridCol w:w="2021"/>
        <w:gridCol w:w="3328"/>
      </w:tblGrid>
      <w:tr w:rsidR="001B6FD9" w:rsidRPr="00662F50" w14:paraId="13D7F7DB" w14:textId="77777777" w:rsidTr="003B54AA">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955CE1A" w14:textId="77777777" w:rsidR="001B6FD9" w:rsidRPr="00662F50" w:rsidRDefault="001B6FD9"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3FFB353A" w14:textId="10724830" w:rsidR="001B6FD9" w:rsidRPr="00662F50" w:rsidRDefault="001B6FD9"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2335C937" w14:textId="77777777" w:rsidR="001B6FD9" w:rsidRPr="00662F50" w:rsidRDefault="001B6FD9"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608CC7C0" w14:textId="77777777" w:rsidR="001B6FD9" w:rsidRPr="00662F50" w:rsidRDefault="001B6FD9"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1B6FD9" w:rsidRPr="00662F50" w14:paraId="467E979B" w14:textId="77777777" w:rsidTr="003B5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0AE56F15" w14:textId="3D4659D7" w:rsidR="001B6FD9" w:rsidRPr="00662F50" w:rsidRDefault="001B6FD9"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E927D4A" w14:textId="3BAC9BC4" w:rsidR="001B6FD9" w:rsidRPr="00662F50" w:rsidRDefault="001B6FD9"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4DD493D" w14:textId="2B5CE4D8" w:rsidR="001B6FD9" w:rsidRPr="00662F50" w:rsidRDefault="001B6FD9"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7C61942E" w14:textId="3763B663" w:rsidR="001B6FD9" w:rsidRPr="00662F50" w:rsidRDefault="001B6FD9"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1B6FD9" w:rsidRPr="00662F50" w14:paraId="2BDFCBBF" w14:textId="77777777" w:rsidTr="003B54AA">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490861DB" w14:textId="4EC87A22" w:rsidR="001B6FD9" w:rsidRPr="00662F50" w:rsidRDefault="001B6FD9" w:rsidP="00723691">
            <w:pPr>
              <w:spacing w:before="240" w:after="240" w:line="240" w:lineRule="auto"/>
              <w:jc w:val="both"/>
              <w:rPr>
                <w:sz w:val="22"/>
              </w:rPr>
            </w:pPr>
            <w:r w:rsidRPr="00662F50">
              <w:rPr>
                <w:b/>
                <w:sz w:val="22"/>
                <w:lang w:eastAsia="en-US"/>
              </w:rPr>
              <w:t>Duomenų šifravimo įrenginys</w:t>
            </w:r>
          </w:p>
        </w:tc>
        <w:tc>
          <w:tcPr>
            <w:tcW w:w="0" w:type="auto"/>
            <w:tcBorders>
              <w:top w:val="single" w:sz="4" w:space="0" w:color="auto"/>
              <w:left w:val="single" w:sz="4" w:space="0" w:color="auto"/>
              <w:bottom w:val="single" w:sz="4" w:space="0" w:color="auto"/>
              <w:right w:val="single" w:sz="4" w:space="0" w:color="auto"/>
            </w:tcBorders>
            <w:vAlign w:val="center"/>
          </w:tcPr>
          <w:p w14:paraId="2AD010F7" w14:textId="1A974CDF" w:rsidR="001B6FD9" w:rsidRPr="00662F50" w:rsidRDefault="001B6FD9" w:rsidP="00897D53">
            <w:pPr>
              <w:spacing w:before="240" w:after="240" w:line="240" w:lineRule="auto"/>
              <w:jc w:val="center"/>
              <w:rPr>
                <w:b/>
                <w:sz w:val="22"/>
              </w:rPr>
            </w:pPr>
            <w:r w:rsidRPr="00662F50">
              <w:rPr>
                <w:b/>
                <w:sz w:val="22"/>
              </w:rPr>
              <w:t>11</w:t>
            </w:r>
          </w:p>
        </w:tc>
        <w:tc>
          <w:tcPr>
            <w:tcW w:w="0" w:type="auto"/>
            <w:tcBorders>
              <w:top w:val="single" w:sz="4" w:space="0" w:color="auto"/>
              <w:left w:val="single" w:sz="4" w:space="0" w:color="auto"/>
              <w:bottom w:val="single" w:sz="4" w:space="0" w:color="auto"/>
              <w:right w:val="single" w:sz="4" w:space="0" w:color="auto"/>
            </w:tcBorders>
            <w:vAlign w:val="center"/>
          </w:tcPr>
          <w:p w14:paraId="0B279A77" w14:textId="77777777" w:rsidR="001B6FD9" w:rsidRPr="00662F50" w:rsidRDefault="001B6FD9" w:rsidP="00897D53">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4EB2463" w14:textId="77777777" w:rsidR="001B6FD9" w:rsidRPr="00662F50" w:rsidRDefault="001B6FD9" w:rsidP="00897D53">
            <w:pPr>
              <w:spacing w:before="240" w:after="240" w:line="240" w:lineRule="auto"/>
              <w:jc w:val="center"/>
              <w:rPr>
                <w:sz w:val="22"/>
              </w:rPr>
            </w:pPr>
          </w:p>
        </w:tc>
      </w:tr>
      <w:tr w:rsidR="003B54AA" w:rsidRPr="00662F50" w14:paraId="692438FD" w14:textId="77777777" w:rsidTr="003B54AA">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839CD" w14:textId="001BDD23" w:rsidR="003B54AA" w:rsidRPr="00662F50" w:rsidRDefault="003B54AA" w:rsidP="00490F14">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AE8341D" w14:textId="77777777" w:rsidR="003B54AA" w:rsidRPr="00662F50" w:rsidRDefault="003B54AA" w:rsidP="00490F14">
            <w:pPr>
              <w:spacing w:after="0" w:line="240" w:lineRule="auto"/>
              <w:jc w:val="both"/>
              <w:rPr>
                <w:sz w:val="22"/>
              </w:rPr>
            </w:pPr>
          </w:p>
        </w:tc>
      </w:tr>
      <w:tr w:rsidR="003B54AA" w:rsidRPr="00662F50" w14:paraId="78A0C205" w14:textId="77777777" w:rsidTr="003B54AA">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2DAB36E0" w14:textId="24F91F33" w:rsidR="003B54AA" w:rsidRPr="00662F50" w:rsidRDefault="003B54AA" w:rsidP="00490F14">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15C2FC0" w14:textId="77777777" w:rsidR="003B54AA" w:rsidRPr="00662F50" w:rsidRDefault="003B54AA" w:rsidP="00490F14">
            <w:pPr>
              <w:spacing w:after="0" w:line="240" w:lineRule="auto"/>
              <w:jc w:val="both"/>
              <w:rPr>
                <w:sz w:val="22"/>
              </w:rPr>
            </w:pPr>
          </w:p>
        </w:tc>
      </w:tr>
    </w:tbl>
    <w:p w14:paraId="7A583CE0" w14:textId="77777777" w:rsidR="00BE7168" w:rsidRPr="00662F50" w:rsidRDefault="00BE7168" w:rsidP="00BE7168">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26246359" w14:textId="77777777" w:rsidR="00BE7168" w:rsidRPr="00662F50" w:rsidRDefault="00BE7168" w:rsidP="00BE7168">
      <w:pPr>
        <w:spacing w:after="0" w:line="240" w:lineRule="auto"/>
        <w:jc w:val="both"/>
        <w:rPr>
          <w:b/>
          <w:i/>
          <w:sz w:val="22"/>
        </w:rPr>
      </w:pPr>
    </w:p>
    <w:p w14:paraId="5D041E7A" w14:textId="77777777" w:rsidR="00BE7168" w:rsidRPr="00662F50" w:rsidRDefault="00BE7168" w:rsidP="00BE7168">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79232012" w14:textId="0758B36F" w:rsidR="001B6FD9" w:rsidRPr="00662F50" w:rsidRDefault="00490F14" w:rsidP="001B6FD9">
      <w:pPr>
        <w:spacing w:after="0" w:line="240" w:lineRule="auto"/>
        <w:jc w:val="both"/>
        <w:rPr>
          <w:b/>
          <w:bCs/>
          <w:i/>
          <w:iCs/>
          <w:sz w:val="22"/>
        </w:rPr>
      </w:pPr>
      <w:r w:rsidRPr="00662F50">
        <w:rPr>
          <w:b/>
          <w:bCs/>
          <w:sz w:val="22"/>
        </w:rPr>
        <w:t>**</w:t>
      </w:r>
      <w:r w:rsidR="001B6FD9" w:rsidRPr="00662F50">
        <w:rPr>
          <w:b/>
          <w:i/>
          <w:sz w:val="22"/>
        </w:rPr>
        <w:t xml:space="preserve"> nurodytas </w:t>
      </w:r>
      <w:r w:rsidR="001B6FD9" w:rsidRPr="00662F50">
        <w:rPr>
          <w:b/>
          <w:bCs/>
          <w:i/>
          <w:sz w:val="22"/>
          <w:u w:val="single"/>
        </w:rPr>
        <w:t>maksimalus perkamų prekių kiekis</w:t>
      </w:r>
      <w:r w:rsidR="001B6FD9" w:rsidRPr="00662F50">
        <w:rPr>
          <w:b/>
          <w:i/>
          <w:sz w:val="22"/>
        </w:rPr>
        <w:t>, skirtas pasiūlymų vertinimui. Minimalus prekių kiekis, kurį perkančioji organizacija įsipareigoja įsigyti sutarties galiojimo laikotarpiu – 8 vnt.</w:t>
      </w:r>
    </w:p>
    <w:p w14:paraId="021223AA" w14:textId="3CDA7C1E" w:rsidR="00BE7168" w:rsidRPr="00662F50" w:rsidRDefault="00BE7168" w:rsidP="00BE7168">
      <w:pPr>
        <w:pStyle w:val="HTMLPreformatted"/>
        <w:ind w:firstLine="15"/>
        <w:rPr>
          <w:rFonts w:ascii="Times New Roman" w:hAnsi="Times New Roman"/>
          <w:b/>
          <w:bCs/>
          <w:sz w:val="22"/>
          <w:szCs w:val="22"/>
          <w:lang w:val="lt-LT"/>
        </w:rPr>
      </w:pPr>
    </w:p>
    <w:p w14:paraId="6FB8696B" w14:textId="77777777" w:rsidR="002E1AE1" w:rsidRPr="00662F50" w:rsidRDefault="002E1AE1" w:rsidP="002E1AE1">
      <w:pPr>
        <w:suppressAutoHyphens w:val="0"/>
        <w:spacing w:after="0" w:line="240" w:lineRule="auto"/>
        <w:rPr>
          <w:b/>
          <w:bCs/>
          <w:sz w:val="22"/>
          <w:lang w:val="pt-PT"/>
        </w:rPr>
      </w:pPr>
      <w:r w:rsidRPr="00662F50">
        <w:rPr>
          <w:b/>
          <w:bCs/>
          <w:sz w:val="22"/>
          <w:lang w:val="pt-PT"/>
        </w:rPr>
        <w:t>Šios pirkimo dalies vertė (biudžetas) – 363 636,36 Eur be PVM (440 000,00 su PVM).</w:t>
      </w:r>
    </w:p>
    <w:p w14:paraId="10B11D25" w14:textId="77777777" w:rsidR="002E1AE1" w:rsidRPr="00662F50" w:rsidRDefault="002E1AE1" w:rsidP="002E1AE1">
      <w:pPr>
        <w:pStyle w:val="HTMLPreformatted"/>
        <w:ind w:firstLine="15"/>
        <w:rPr>
          <w:rFonts w:ascii="Times New Roman" w:hAnsi="Times New Roman"/>
          <w:b/>
          <w:bCs/>
          <w:sz w:val="22"/>
          <w:szCs w:val="22"/>
          <w:lang w:val="pt-PT"/>
        </w:rPr>
      </w:pPr>
    </w:p>
    <w:p w14:paraId="277E3620" w14:textId="1057EC79" w:rsidR="0005530B" w:rsidRPr="00662F50" w:rsidRDefault="002E1AE1" w:rsidP="0005530B">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411B1D" w:rsidRPr="00662F50">
        <w:rPr>
          <w:rFonts w:ascii="Times New Roman" w:hAnsi="Times New Roman" w:cs="Times New Roman"/>
          <w:b/>
          <w:bCs/>
          <w:sz w:val="22"/>
          <w:szCs w:val="22"/>
          <w:lang w:val="lt-LT"/>
        </w:rPr>
        <w:t>363 636,36 Eur be PVM (440 000,00 su PVM.</w:t>
      </w:r>
    </w:p>
    <w:p w14:paraId="5AC3060A" w14:textId="77777777" w:rsidR="00411B1D" w:rsidRPr="00662F50" w:rsidRDefault="00411B1D" w:rsidP="0005530B">
      <w:pPr>
        <w:pStyle w:val="HTMLPreformatted"/>
        <w:ind w:firstLine="15"/>
        <w:jc w:val="both"/>
        <w:rPr>
          <w:rFonts w:ascii="Times New Roman" w:hAnsi="Times New Roman" w:cs="Times New Roman"/>
          <w:b/>
          <w:bCs/>
          <w:sz w:val="22"/>
          <w:szCs w:val="22"/>
          <w:lang w:val="lt-LT"/>
        </w:rPr>
      </w:pPr>
    </w:p>
    <w:p w14:paraId="2FEF438A" w14:textId="49CBD51D" w:rsidR="0005530B" w:rsidRPr="00662F50" w:rsidRDefault="0005530B" w:rsidP="0005530B">
      <w:pPr>
        <w:spacing w:after="0" w:line="240" w:lineRule="auto"/>
        <w:jc w:val="both"/>
        <w:rPr>
          <w:sz w:val="22"/>
        </w:rPr>
      </w:pPr>
      <w:r w:rsidRPr="00662F50">
        <w:rPr>
          <w:sz w:val="22"/>
        </w:rPr>
        <w:t>6 lentelė. Tiekėjo siūlomas papildomas garantinis terminas (T)</w:t>
      </w:r>
      <w:r w:rsidRPr="00662F50">
        <w:rPr>
          <w:bCs/>
          <w:sz w:val="22"/>
          <w:lang w:eastAsia="en-US"/>
        </w:rPr>
        <w:t xml:space="preserve"> </w:t>
      </w:r>
      <w:r w:rsidRPr="00662F50">
        <w:rPr>
          <w:b/>
          <w:sz w:val="22"/>
          <w:lang w:eastAsia="en-US"/>
        </w:rPr>
        <w:t>Pirkimo 3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05530B" w:rsidRPr="00662F50" w14:paraId="5FD01B38"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FEDDC7" w14:textId="77777777" w:rsidR="0005530B" w:rsidRPr="00662F50" w:rsidRDefault="0005530B"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8ECA33" w14:textId="77777777" w:rsidR="0005530B" w:rsidRPr="00662F50" w:rsidRDefault="0005530B"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FD520" w14:textId="77777777" w:rsidR="0005530B" w:rsidRPr="00662F50" w:rsidRDefault="0005530B" w:rsidP="00723691">
            <w:pPr>
              <w:spacing w:after="0" w:line="240" w:lineRule="auto"/>
              <w:ind w:firstLine="720"/>
              <w:jc w:val="both"/>
              <w:rPr>
                <w:b/>
                <w:iCs/>
                <w:sz w:val="22"/>
              </w:rPr>
            </w:pPr>
            <w:r w:rsidRPr="00662F50">
              <w:rPr>
                <w:b/>
                <w:iCs/>
                <w:sz w:val="22"/>
              </w:rPr>
              <w:t>Siūloma kriterijaus reikšmė</w:t>
            </w:r>
          </w:p>
        </w:tc>
      </w:tr>
      <w:tr w:rsidR="0005530B" w:rsidRPr="00662F50" w14:paraId="140272E2"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4DB11114" w14:textId="77777777" w:rsidR="0005530B" w:rsidRPr="00662F50" w:rsidRDefault="0005530B"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1CE90F06" w14:textId="77777777" w:rsidR="0005530B" w:rsidRPr="00662F50" w:rsidRDefault="0005530B" w:rsidP="00723691">
            <w:pPr>
              <w:spacing w:after="0" w:line="240" w:lineRule="auto"/>
              <w:jc w:val="both"/>
              <w:rPr>
                <w:b/>
                <w:bCs/>
                <w:sz w:val="22"/>
              </w:rPr>
            </w:pPr>
            <w:r w:rsidRPr="00662F50">
              <w:rPr>
                <w:b/>
                <w:bCs/>
                <w:sz w:val="22"/>
              </w:rPr>
              <w:t>T - Tiekėjo siūlomas papildomas garantinis terminas.</w:t>
            </w:r>
          </w:p>
          <w:p w14:paraId="33F21C17" w14:textId="77777777" w:rsidR="0005530B" w:rsidRPr="00662F50" w:rsidRDefault="0005530B" w:rsidP="00723691">
            <w:pPr>
              <w:spacing w:after="0" w:line="240" w:lineRule="auto"/>
              <w:jc w:val="both"/>
              <w:rPr>
                <w:b/>
                <w:bCs/>
                <w:sz w:val="22"/>
              </w:rPr>
            </w:pPr>
          </w:p>
          <w:p w14:paraId="6A2C800F" w14:textId="3ACEEC5D" w:rsidR="0005530B" w:rsidRPr="00662F50" w:rsidRDefault="0005530B"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C13975" w:rsidRPr="00662F50">
              <w:rPr>
                <w:i/>
                <w:iCs/>
                <w:sz w:val="22"/>
                <w:u w:val="single"/>
              </w:rPr>
              <w:t>5 metų</w:t>
            </w:r>
            <w:r w:rsidRPr="00662F50">
              <w:rPr>
                <w:i/>
                <w:iCs/>
                <w:sz w:val="22"/>
                <w:u w:val="single"/>
              </w:rPr>
              <w:t xml:space="preserve"> garantinį terminą</w:t>
            </w:r>
            <w:r w:rsidRPr="00662F50">
              <w:rPr>
                <w:i/>
                <w:sz w:val="22"/>
                <w:u w:val="single"/>
              </w:rPr>
              <w:t>.</w:t>
            </w:r>
          </w:p>
          <w:p w14:paraId="4839BA42" w14:textId="77777777" w:rsidR="0005530B" w:rsidRPr="00662F50" w:rsidRDefault="0005530B" w:rsidP="00723691">
            <w:pPr>
              <w:spacing w:after="0" w:line="240" w:lineRule="auto"/>
              <w:jc w:val="both"/>
              <w:rPr>
                <w:b/>
                <w:bCs/>
                <w:sz w:val="22"/>
              </w:rPr>
            </w:pPr>
          </w:p>
          <w:p w14:paraId="69AB44A6" w14:textId="77777777" w:rsidR="0005530B" w:rsidRPr="00662F50" w:rsidRDefault="0005530B" w:rsidP="00723691">
            <w:pPr>
              <w:spacing w:after="0" w:line="240" w:lineRule="auto"/>
              <w:ind w:firstLine="720"/>
              <w:jc w:val="both"/>
              <w:rPr>
                <w:bCs/>
                <w:sz w:val="22"/>
              </w:rPr>
            </w:pPr>
          </w:p>
          <w:p w14:paraId="6A7589DD" w14:textId="77777777" w:rsidR="0005530B" w:rsidRPr="00662F50" w:rsidRDefault="0005530B"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3A36E343" w14:textId="77777777" w:rsidR="0005530B" w:rsidRPr="00662F50" w:rsidRDefault="0005530B"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66B96478" w14:textId="77777777" w:rsidR="0005530B" w:rsidRPr="00662F50" w:rsidRDefault="0005530B" w:rsidP="00723691">
            <w:pPr>
              <w:spacing w:after="0" w:line="240" w:lineRule="auto"/>
              <w:ind w:firstLine="720"/>
              <w:jc w:val="center"/>
              <w:rPr>
                <w:i/>
                <w:sz w:val="22"/>
              </w:rPr>
            </w:pPr>
          </w:p>
          <w:p w14:paraId="71503558" w14:textId="77777777" w:rsidR="0005530B" w:rsidRPr="00662F50" w:rsidRDefault="00000000" w:rsidP="00723691">
            <w:pPr>
              <w:spacing w:after="0" w:line="240" w:lineRule="auto"/>
              <w:ind w:firstLine="720"/>
              <w:jc w:val="both"/>
              <w:rPr>
                <w:iCs/>
                <w:sz w:val="22"/>
              </w:rPr>
            </w:pPr>
            <w:sdt>
              <w:sdtPr>
                <w:rPr>
                  <w:iCs/>
                  <w:sz w:val="22"/>
                </w:rPr>
                <w:id w:val="-1222062526"/>
                <w14:checkbox>
                  <w14:checked w14:val="0"/>
                  <w14:checkedState w14:val="2612" w14:font="MS Gothic"/>
                  <w14:uncheckedState w14:val="2610" w14:font="MS Gothic"/>
                </w14:checkbox>
              </w:sdtPr>
              <w:sdtContent>
                <w:r w:rsidR="0005530B" w:rsidRPr="00662F50">
                  <w:rPr>
                    <w:rFonts w:ascii="MS Gothic" w:eastAsia="MS Gothic" w:hAnsi="MS Gothic" w:hint="eastAsia"/>
                    <w:iCs/>
                    <w:sz w:val="22"/>
                  </w:rPr>
                  <w:t>☐</w:t>
                </w:r>
              </w:sdtContent>
            </w:sdt>
            <w:r w:rsidR="0005530B" w:rsidRPr="00662F50">
              <w:rPr>
                <w:iCs/>
                <w:sz w:val="22"/>
              </w:rPr>
              <w:t xml:space="preserve"> Papildomas garantinis terminas nesiūlomas (0 mėn.). Skiriama </w:t>
            </w:r>
            <w:r w:rsidR="0005530B" w:rsidRPr="00662F50">
              <w:rPr>
                <w:b/>
                <w:bCs/>
                <w:iCs/>
                <w:sz w:val="22"/>
              </w:rPr>
              <w:t>0 balų;</w:t>
            </w:r>
          </w:p>
          <w:p w14:paraId="2D1B646F" w14:textId="77777777" w:rsidR="0005530B" w:rsidRPr="00662F50" w:rsidRDefault="00000000" w:rsidP="00723691">
            <w:pPr>
              <w:spacing w:after="0" w:line="240" w:lineRule="auto"/>
              <w:ind w:firstLine="720"/>
              <w:jc w:val="both"/>
              <w:rPr>
                <w:sz w:val="22"/>
              </w:rPr>
            </w:pPr>
            <w:sdt>
              <w:sdtPr>
                <w:rPr>
                  <w:sz w:val="22"/>
                </w:rPr>
                <w:id w:val="784860522"/>
                <w14:checkbox>
                  <w14:checked w14:val="0"/>
                  <w14:checkedState w14:val="2612" w14:font="MS Gothic"/>
                  <w14:uncheckedState w14:val="2610" w14:font="MS Gothic"/>
                </w14:checkbox>
              </w:sdtPr>
              <w:sdtContent>
                <w:r w:rsidR="0005530B" w:rsidRPr="00662F50">
                  <w:rPr>
                    <w:rFonts w:ascii="Segoe UI Symbol" w:hAnsi="Segoe UI Symbol" w:cs="Segoe UI Symbol"/>
                    <w:sz w:val="22"/>
                  </w:rPr>
                  <w:t>☐</w:t>
                </w:r>
              </w:sdtContent>
            </w:sdt>
            <w:r w:rsidR="0005530B" w:rsidRPr="00662F50">
              <w:rPr>
                <w:sz w:val="22"/>
              </w:rPr>
              <w:t xml:space="preserve"> 6 mėnesių papildomas garantinis terminas</w:t>
            </w:r>
            <w:r w:rsidR="0005530B" w:rsidRPr="00662F50">
              <w:rPr>
                <w:bCs/>
                <w:sz w:val="22"/>
              </w:rPr>
              <w:t>.</w:t>
            </w:r>
            <w:r w:rsidR="0005530B" w:rsidRPr="00662F50">
              <w:rPr>
                <w:sz w:val="22"/>
              </w:rPr>
              <w:t xml:space="preserve"> Skiriama </w:t>
            </w:r>
            <w:r w:rsidR="0005530B" w:rsidRPr="00662F50">
              <w:rPr>
                <w:b/>
                <w:bCs/>
                <w:sz w:val="22"/>
              </w:rPr>
              <w:t>1,5 balo;</w:t>
            </w:r>
          </w:p>
          <w:p w14:paraId="0EE8CCB8" w14:textId="77777777" w:rsidR="0005530B" w:rsidRPr="00662F50" w:rsidRDefault="00000000" w:rsidP="00723691">
            <w:pPr>
              <w:spacing w:after="0" w:line="240" w:lineRule="auto"/>
              <w:ind w:firstLine="720"/>
              <w:jc w:val="both"/>
              <w:rPr>
                <w:b/>
                <w:bCs/>
                <w:sz w:val="22"/>
              </w:rPr>
            </w:pPr>
            <w:sdt>
              <w:sdtPr>
                <w:rPr>
                  <w:sz w:val="22"/>
                </w:rPr>
                <w:id w:val="-2666323"/>
                <w14:checkbox>
                  <w14:checked w14:val="0"/>
                  <w14:checkedState w14:val="2612" w14:font="MS Gothic"/>
                  <w14:uncheckedState w14:val="2610" w14:font="MS Gothic"/>
                </w14:checkbox>
              </w:sdtPr>
              <w:sdtContent>
                <w:r w:rsidR="0005530B" w:rsidRPr="00662F50">
                  <w:rPr>
                    <w:rFonts w:ascii="Segoe UI Symbol" w:hAnsi="Segoe UI Symbol" w:cs="Segoe UI Symbol"/>
                    <w:sz w:val="22"/>
                  </w:rPr>
                  <w:t>☐</w:t>
                </w:r>
              </w:sdtContent>
            </w:sdt>
            <w:r w:rsidR="0005530B" w:rsidRPr="00662F50">
              <w:rPr>
                <w:sz w:val="22"/>
              </w:rPr>
              <w:t xml:space="preserve"> 12 mėnesių ar didesnis papildomas garantinis terminas</w:t>
            </w:r>
            <w:r w:rsidR="0005530B" w:rsidRPr="00662F50">
              <w:rPr>
                <w:bCs/>
                <w:sz w:val="22"/>
              </w:rPr>
              <w:t xml:space="preserve">. </w:t>
            </w:r>
            <w:r w:rsidR="0005530B" w:rsidRPr="00662F50">
              <w:rPr>
                <w:sz w:val="22"/>
              </w:rPr>
              <w:t xml:space="preserve">Skiriama </w:t>
            </w:r>
            <w:r w:rsidR="0005530B" w:rsidRPr="00662F50">
              <w:rPr>
                <w:b/>
                <w:bCs/>
                <w:sz w:val="22"/>
              </w:rPr>
              <w:t>3</w:t>
            </w:r>
            <w:r w:rsidR="0005530B" w:rsidRPr="00662F50">
              <w:rPr>
                <w:sz w:val="22"/>
              </w:rPr>
              <w:t xml:space="preserve"> </w:t>
            </w:r>
            <w:r w:rsidR="0005530B" w:rsidRPr="00662F50">
              <w:rPr>
                <w:b/>
                <w:bCs/>
                <w:sz w:val="22"/>
              </w:rPr>
              <w:t>balai.</w:t>
            </w:r>
          </w:p>
        </w:tc>
      </w:tr>
    </w:tbl>
    <w:p w14:paraId="04741E6B" w14:textId="77777777" w:rsidR="0005530B" w:rsidRPr="00662F50" w:rsidRDefault="0005530B" w:rsidP="00BE7168">
      <w:pPr>
        <w:pStyle w:val="HTMLPreformatted"/>
        <w:ind w:firstLine="15"/>
        <w:jc w:val="both"/>
        <w:rPr>
          <w:rFonts w:ascii="Times New Roman" w:hAnsi="Times New Roman" w:cs="Times New Roman"/>
          <w:b/>
          <w:bCs/>
          <w:sz w:val="22"/>
          <w:szCs w:val="22"/>
          <w:lang w:val="lt-LT"/>
        </w:rPr>
      </w:pPr>
    </w:p>
    <w:p w14:paraId="402925CF" w14:textId="77777777" w:rsidR="002E1AE1" w:rsidRPr="00662F50" w:rsidRDefault="002E1AE1" w:rsidP="002E1AE1">
      <w:pPr>
        <w:pStyle w:val="HTMLPreformatted"/>
        <w:ind w:firstLine="15"/>
        <w:jc w:val="both"/>
        <w:rPr>
          <w:rFonts w:ascii="Times New Roman" w:hAnsi="Times New Roman" w:cs="Times New Roman"/>
          <w:b/>
          <w:bCs/>
          <w:sz w:val="22"/>
          <w:szCs w:val="22"/>
          <w:lang w:val="lt-LT"/>
        </w:rPr>
      </w:pPr>
    </w:p>
    <w:p w14:paraId="059C5E81" w14:textId="5176A65D" w:rsidR="002E1AE1" w:rsidRPr="00662F50" w:rsidRDefault="001D4D9E" w:rsidP="002E1AE1">
      <w:pPr>
        <w:spacing w:after="0" w:line="240" w:lineRule="auto"/>
        <w:jc w:val="both"/>
        <w:rPr>
          <w:bCs/>
          <w:sz w:val="22"/>
          <w:lang w:eastAsia="en-US"/>
        </w:rPr>
      </w:pPr>
      <w:r w:rsidRPr="00662F50">
        <w:rPr>
          <w:rFonts w:eastAsiaTheme="minorEastAsia"/>
          <w:sz w:val="22"/>
          <w:lang w:eastAsia="lt-LT"/>
        </w:rPr>
        <w:t>7</w:t>
      </w:r>
      <w:r w:rsidR="002E1AE1" w:rsidRPr="00662F50">
        <w:rPr>
          <w:rFonts w:eastAsiaTheme="minorEastAsia"/>
          <w:sz w:val="22"/>
          <w:lang w:eastAsia="lt-LT"/>
        </w:rPr>
        <w:t xml:space="preserve"> lentelė. </w:t>
      </w:r>
      <w:r w:rsidR="002E1AE1" w:rsidRPr="00662F50">
        <w:rPr>
          <w:bCs/>
          <w:sz w:val="22"/>
          <w:lang w:eastAsia="en-US"/>
        </w:rPr>
        <w:t xml:space="preserve">Kainos pasiūlymas – Pirkimo </w:t>
      </w:r>
      <w:r w:rsidRPr="00662F50">
        <w:rPr>
          <w:bCs/>
          <w:sz w:val="22"/>
          <w:lang w:eastAsia="en-US"/>
        </w:rPr>
        <w:t>4</w:t>
      </w:r>
      <w:r w:rsidR="002E1AE1" w:rsidRPr="00662F50">
        <w:rPr>
          <w:bCs/>
          <w:sz w:val="22"/>
          <w:lang w:eastAsia="en-US"/>
        </w:rPr>
        <w:t xml:space="preserve"> daliai - </w:t>
      </w:r>
      <w:r w:rsidR="002E1AE1" w:rsidRPr="00662F50">
        <w:rPr>
          <w:b/>
          <w:sz w:val="22"/>
          <w:lang w:eastAsia="en-US"/>
        </w:rPr>
        <w:t xml:space="preserve">Stacionarus AI kompiuteris </w:t>
      </w:r>
      <w:r w:rsidR="002E1AE1" w:rsidRPr="00662F50">
        <w:rPr>
          <w:bCs/>
          <w:sz w:val="22"/>
          <w:lang w:eastAsia="en-US"/>
        </w:rPr>
        <w:t>- 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611"/>
        <w:gridCol w:w="2044"/>
        <w:gridCol w:w="3367"/>
      </w:tblGrid>
      <w:tr w:rsidR="002E1AE1" w:rsidRPr="00662F50" w14:paraId="5FBDD734"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AE22858" w14:textId="77777777" w:rsidR="002E1AE1" w:rsidRPr="00662F50" w:rsidRDefault="002E1AE1"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31329BA0" w14:textId="77777777" w:rsidR="002E1AE1" w:rsidRPr="00662F50" w:rsidRDefault="002E1AE1"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D8912ED" w14:textId="77777777" w:rsidR="002E1AE1" w:rsidRPr="00662F50" w:rsidRDefault="002E1AE1"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EA80B15" w14:textId="77777777" w:rsidR="002E1AE1" w:rsidRPr="00662F50" w:rsidRDefault="002E1AE1"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2E1AE1" w:rsidRPr="00662F50" w14:paraId="435FB720"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10F5D709" w14:textId="77777777" w:rsidR="002E1AE1" w:rsidRPr="00662F50" w:rsidRDefault="002E1AE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42473263" w14:textId="77777777" w:rsidR="002E1AE1" w:rsidRPr="00662F50" w:rsidRDefault="002E1AE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064C9B2" w14:textId="77777777" w:rsidR="002E1AE1" w:rsidRPr="00662F50" w:rsidRDefault="002E1AE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759A814F" w14:textId="77777777" w:rsidR="002E1AE1" w:rsidRPr="00662F50" w:rsidRDefault="002E1AE1"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2E1AE1" w:rsidRPr="00662F50" w14:paraId="29841194"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4A01112E" w14:textId="55F541F7" w:rsidR="002E1AE1" w:rsidRPr="00662F50" w:rsidRDefault="00E57FC3" w:rsidP="00723691">
            <w:pPr>
              <w:spacing w:before="240" w:after="240" w:line="240" w:lineRule="auto"/>
              <w:jc w:val="both"/>
              <w:rPr>
                <w:sz w:val="22"/>
              </w:rPr>
            </w:pPr>
            <w:r w:rsidRPr="00662F50">
              <w:rPr>
                <w:b/>
                <w:sz w:val="22"/>
                <w:lang w:eastAsia="en-US"/>
              </w:rPr>
              <w:t>Stacionarus AI kompiuteris</w:t>
            </w:r>
          </w:p>
        </w:tc>
        <w:tc>
          <w:tcPr>
            <w:tcW w:w="0" w:type="auto"/>
            <w:tcBorders>
              <w:top w:val="single" w:sz="4" w:space="0" w:color="auto"/>
              <w:left w:val="single" w:sz="4" w:space="0" w:color="auto"/>
              <w:bottom w:val="single" w:sz="4" w:space="0" w:color="auto"/>
              <w:right w:val="single" w:sz="4" w:space="0" w:color="auto"/>
            </w:tcBorders>
            <w:vAlign w:val="center"/>
          </w:tcPr>
          <w:p w14:paraId="25FCE149" w14:textId="355855F3" w:rsidR="002E1AE1" w:rsidRPr="00662F50" w:rsidRDefault="00E57FC3" w:rsidP="00723691">
            <w:pPr>
              <w:spacing w:before="240" w:after="240" w:line="240" w:lineRule="auto"/>
              <w:jc w:val="center"/>
              <w:rPr>
                <w:b/>
                <w:sz w:val="22"/>
              </w:rPr>
            </w:pPr>
            <w:r w:rsidRPr="00662F50">
              <w:rPr>
                <w:b/>
                <w:sz w:val="22"/>
              </w:rPr>
              <w:t>7</w:t>
            </w:r>
          </w:p>
        </w:tc>
        <w:tc>
          <w:tcPr>
            <w:tcW w:w="0" w:type="auto"/>
            <w:tcBorders>
              <w:top w:val="single" w:sz="4" w:space="0" w:color="auto"/>
              <w:left w:val="single" w:sz="4" w:space="0" w:color="auto"/>
              <w:bottom w:val="single" w:sz="4" w:space="0" w:color="auto"/>
              <w:right w:val="single" w:sz="4" w:space="0" w:color="auto"/>
            </w:tcBorders>
            <w:vAlign w:val="center"/>
          </w:tcPr>
          <w:p w14:paraId="715B839C" w14:textId="77777777" w:rsidR="002E1AE1" w:rsidRPr="00662F50" w:rsidRDefault="002E1AE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ED4EC8F" w14:textId="77777777" w:rsidR="002E1AE1" w:rsidRPr="00662F50" w:rsidRDefault="002E1AE1" w:rsidP="00723691">
            <w:pPr>
              <w:spacing w:before="240" w:after="240" w:line="240" w:lineRule="auto"/>
              <w:jc w:val="center"/>
              <w:rPr>
                <w:sz w:val="22"/>
              </w:rPr>
            </w:pPr>
          </w:p>
        </w:tc>
      </w:tr>
      <w:tr w:rsidR="002E1AE1" w:rsidRPr="00662F50" w14:paraId="3F0EC3DB"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31642" w14:textId="77777777" w:rsidR="002E1AE1" w:rsidRPr="00662F50" w:rsidRDefault="002E1AE1" w:rsidP="00723691">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D99C45B" w14:textId="77777777" w:rsidR="002E1AE1" w:rsidRPr="00662F50" w:rsidRDefault="002E1AE1" w:rsidP="00723691">
            <w:pPr>
              <w:spacing w:after="0" w:line="240" w:lineRule="auto"/>
              <w:jc w:val="both"/>
              <w:rPr>
                <w:sz w:val="22"/>
              </w:rPr>
            </w:pPr>
          </w:p>
        </w:tc>
      </w:tr>
      <w:tr w:rsidR="002E1AE1" w:rsidRPr="00662F50" w14:paraId="63A7A364"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347C7882" w14:textId="77777777" w:rsidR="002E1AE1" w:rsidRPr="00662F50" w:rsidRDefault="002E1AE1" w:rsidP="00723691">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627E5CD" w14:textId="77777777" w:rsidR="002E1AE1" w:rsidRPr="00662F50" w:rsidRDefault="002E1AE1" w:rsidP="00723691">
            <w:pPr>
              <w:spacing w:after="0" w:line="240" w:lineRule="auto"/>
              <w:jc w:val="both"/>
              <w:rPr>
                <w:sz w:val="22"/>
              </w:rPr>
            </w:pPr>
          </w:p>
        </w:tc>
      </w:tr>
    </w:tbl>
    <w:p w14:paraId="31341CD4" w14:textId="77777777" w:rsidR="002E1AE1" w:rsidRPr="00662F50" w:rsidRDefault="002E1AE1" w:rsidP="002E1AE1">
      <w:pPr>
        <w:spacing w:after="0" w:line="240" w:lineRule="auto"/>
        <w:jc w:val="both"/>
        <w:rPr>
          <w:b/>
          <w:i/>
          <w:sz w:val="22"/>
        </w:rPr>
      </w:pPr>
      <w:r w:rsidRPr="00662F50">
        <w:rPr>
          <w:sz w:val="22"/>
        </w:rPr>
        <w:lastRenderedPageBreak/>
        <w:t xml:space="preserve">Visos kainos/įkainiai turi būti skaičiuojamos tikslumo lygiu iki euro šimtųjų dalių </w:t>
      </w:r>
      <w:r w:rsidRPr="00662F50">
        <w:rPr>
          <w:b/>
          <w:i/>
          <w:sz w:val="22"/>
        </w:rPr>
        <w:t>(t. y. du skaičiai po kablelio).</w:t>
      </w:r>
    </w:p>
    <w:p w14:paraId="3742C144" w14:textId="77777777" w:rsidR="002E1AE1" w:rsidRPr="00662F50" w:rsidRDefault="002E1AE1" w:rsidP="002E1AE1">
      <w:pPr>
        <w:spacing w:after="0" w:line="240" w:lineRule="auto"/>
        <w:jc w:val="both"/>
        <w:rPr>
          <w:b/>
          <w:i/>
          <w:sz w:val="22"/>
        </w:rPr>
      </w:pPr>
    </w:p>
    <w:p w14:paraId="16FD15C9" w14:textId="77777777" w:rsidR="002E1AE1" w:rsidRPr="00662F50" w:rsidRDefault="002E1AE1" w:rsidP="002E1AE1">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06398FD2" w14:textId="4F366C90" w:rsidR="002E1AE1" w:rsidRPr="00662F50" w:rsidRDefault="002E1AE1" w:rsidP="002E1AE1">
      <w:pPr>
        <w:spacing w:after="0" w:line="240" w:lineRule="auto"/>
        <w:jc w:val="both"/>
        <w:rPr>
          <w:b/>
          <w:bCs/>
          <w:i/>
          <w:iCs/>
          <w:sz w:val="22"/>
        </w:rPr>
      </w:pPr>
      <w:r w:rsidRPr="00662F50">
        <w:rPr>
          <w:b/>
          <w:bCs/>
          <w:sz w:val="22"/>
        </w:rPr>
        <w:t>**</w:t>
      </w:r>
      <w:r w:rsidRPr="00662F50">
        <w:rPr>
          <w:b/>
          <w:i/>
          <w:sz w:val="22"/>
        </w:rPr>
        <w:t xml:space="preserve"> nurodytas </w:t>
      </w:r>
      <w:r w:rsidRPr="00662F50">
        <w:rPr>
          <w:b/>
          <w:bCs/>
          <w:i/>
          <w:sz w:val="22"/>
          <w:u w:val="single"/>
        </w:rPr>
        <w:t>maksimalus perkamų prekių kiekis</w:t>
      </w:r>
      <w:r w:rsidRPr="00662F50">
        <w:rPr>
          <w:b/>
          <w:i/>
          <w:sz w:val="22"/>
        </w:rPr>
        <w:t xml:space="preserve">, skirtas pasiūlymų vertinimui. Minimalus prekių kiekis, kurį perkančioji organizacija įsipareigoja įsigyti sutarties galiojimo laikotarpiu – </w:t>
      </w:r>
      <w:r w:rsidR="00E57FC3" w:rsidRPr="00662F50">
        <w:rPr>
          <w:b/>
          <w:i/>
          <w:sz w:val="22"/>
        </w:rPr>
        <w:t>5</w:t>
      </w:r>
      <w:r w:rsidRPr="00662F50">
        <w:rPr>
          <w:b/>
          <w:i/>
          <w:sz w:val="22"/>
        </w:rPr>
        <w:t xml:space="preserve"> vnt.</w:t>
      </w:r>
    </w:p>
    <w:p w14:paraId="694F2FEC" w14:textId="77777777" w:rsidR="002E1AE1" w:rsidRPr="00662F50" w:rsidRDefault="002E1AE1" w:rsidP="002E1AE1">
      <w:pPr>
        <w:pStyle w:val="HTMLPreformatted"/>
        <w:ind w:firstLine="15"/>
        <w:rPr>
          <w:rFonts w:ascii="Times New Roman" w:hAnsi="Times New Roman"/>
          <w:b/>
          <w:bCs/>
          <w:sz w:val="22"/>
          <w:szCs w:val="22"/>
          <w:lang w:val="lt-LT"/>
        </w:rPr>
      </w:pPr>
    </w:p>
    <w:p w14:paraId="1DEE5943" w14:textId="643F79F4" w:rsidR="002E1AE1" w:rsidRPr="00662F50" w:rsidRDefault="002E1AE1" w:rsidP="002E1AE1">
      <w:pPr>
        <w:suppressAutoHyphens w:val="0"/>
        <w:spacing w:after="0" w:line="240" w:lineRule="auto"/>
        <w:rPr>
          <w:b/>
          <w:bCs/>
          <w:sz w:val="22"/>
          <w:lang w:val="pt-PT"/>
        </w:rPr>
      </w:pPr>
      <w:r w:rsidRPr="00662F50">
        <w:rPr>
          <w:b/>
          <w:bCs/>
          <w:sz w:val="22"/>
          <w:lang w:val="pt-PT"/>
        </w:rPr>
        <w:t xml:space="preserve">Šios pirkimo dalies vertė (biudžetas) – </w:t>
      </w:r>
      <w:r w:rsidR="00E57FC3" w:rsidRPr="00662F50">
        <w:rPr>
          <w:b/>
          <w:bCs/>
          <w:sz w:val="22"/>
          <w:lang w:val="pt-PT"/>
        </w:rPr>
        <w:t>40 495,87 Eur be PVM (49 000,00 su PVM).</w:t>
      </w:r>
    </w:p>
    <w:p w14:paraId="5BE321BA" w14:textId="77777777" w:rsidR="002E1AE1" w:rsidRPr="00662F50" w:rsidRDefault="002E1AE1" w:rsidP="002E1AE1">
      <w:pPr>
        <w:pStyle w:val="HTMLPreformatted"/>
        <w:ind w:firstLine="15"/>
        <w:rPr>
          <w:rFonts w:ascii="Times New Roman" w:hAnsi="Times New Roman"/>
          <w:b/>
          <w:bCs/>
          <w:sz w:val="22"/>
          <w:szCs w:val="22"/>
          <w:lang w:val="pt-PT"/>
        </w:rPr>
      </w:pPr>
    </w:p>
    <w:p w14:paraId="521D8548" w14:textId="7AE8131D" w:rsidR="00BE7168" w:rsidRPr="00662F50" w:rsidRDefault="002E1AE1" w:rsidP="00BE7168">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411B1D" w:rsidRPr="00662F50">
        <w:rPr>
          <w:rFonts w:ascii="Times New Roman" w:hAnsi="Times New Roman" w:cs="Times New Roman"/>
          <w:b/>
          <w:bCs/>
          <w:sz w:val="22"/>
          <w:szCs w:val="22"/>
          <w:lang w:val="lt-LT"/>
        </w:rPr>
        <w:t>40 495,87 Eur be PVM (49 000,00 su PVM).</w:t>
      </w:r>
    </w:p>
    <w:p w14:paraId="0700649F" w14:textId="77777777" w:rsidR="00411B1D" w:rsidRPr="00662F50" w:rsidRDefault="00411B1D" w:rsidP="00BE7168">
      <w:pPr>
        <w:pStyle w:val="HTMLPreformatted"/>
        <w:ind w:firstLine="15"/>
        <w:jc w:val="both"/>
        <w:rPr>
          <w:rFonts w:ascii="Times New Roman" w:hAnsi="Times New Roman" w:cs="Times New Roman"/>
          <w:b/>
          <w:bCs/>
          <w:sz w:val="22"/>
          <w:szCs w:val="22"/>
          <w:lang w:val="lt-LT"/>
        </w:rPr>
      </w:pPr>
    </w:p>
    <w:p w14:paraId="0C7C65A0" w14:textId="14EE162B" w:rsidR="001D4D9E" w:rsidRPr="00662F50" w:rsidRDefault="001D4D9E" w:rsidP="001D4D9E">
      <w:pPr>
        <w:spacing w:after="0" w:line="240" w:lineRule="auto"/>
        <w:jc w:val="both"/>
        <w:rPr>
          <w:sz w:val="22"/>
        </w:rPr>
      </w:pPr>
      <w:r w:rsidRPr="00662F50">
        <w:rPr>
          <w:sz w:val="22"/>
        </w:rPr>
        <w:t>8 lentelė. Tiekėjo siūlomas papildomas garantinis terminas (T)</w:t>
      </w:r>
      <w:r w:rsidRPr="00662F50">
        <w:rPr>
          <w:bCs/>
          <w:sz w:val="22"/>
          <w:lang w:eastAsia="en-US"/>
        </w:rPr>
        <w:t xml:space="preserve"> </w:t>
      </w:r>
      <w:r w:rsidRPr="00662F50">
        <w:rPr>
          <w:b/>
          <w:sz w:val="22"/>
          <w:lang w:eastAsia="en-US"/>
        </w:rPr>
        <w:t>Pirkimo 4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1D4D9E" w:rsidRPr="00662F50" w14:paraId="49CFCD2E"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537382" w14:textId="77777777" w:rsidR="001D4D9E" w:rsidRPr="00662F50" w:rsidRDefault="001D4D9E"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830788" w14:textId="77777777" w:rsidR="001D4D9E" w:rsidRPr="00662F50" w:rsidRDefault="001D4D9E"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C4ED49" w14:textId="77777777" w:rsidR="001D4D9E" w:rsidRPr="00662F50" w:rsidRDefault="001D4D9E" w:rsidP="00723691">
            <w:pPr>
              <w:spacing w:after="0" w:line="240" w:lineRule="auto"/>
              <w:ind w:firstLine="720"/>
              <w:jc w:val="both"/>
              <w:rPr>
                <w:b/>
                <w:iCs/>
                <w:sz w:val="22"/>
              </w:rPr>
            </w:pPr>
            <w:r w:rsidRPr="00662F50">
              <w:rPr>
                <w:b/>
                <w:iCs/>
                <w:sz w:val="22"/>
              </w:rPr>
              <w:t>Siūloma kriterijaus reikšmė</w:t>
            </w:r>
          </w:p>
        </w:tc>
      </w:tr>
      <w:tr w:rsidR="001D4D9E" w:rsidRPr="00662F50" w14:paraId="59886FCA"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43FF3860" w14:textId="77777777" w:rsidR="001D4D9E" w:rsidRPr="00662F50" w:rsidRDefault="001D4D9E"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31228C79" w14:textId="77777777" w:rsidR="001D4D9E" w:rsidRPr="00662F50" w:rsidRDefault="001D4D9E" w:rsidP="00723691">
            <w:pPr>
              <w:spacing w:after="0" w:line="240" w:lineRule="auto"/>
              <w:jc w:val="both"/>
              <w:rPr>
                <w:b/>
                <w:bCs/>
                <w:sz w:val="22"/>
              </w:rPr>
            </w:pPr>
            <w:r w:rsidRPr="00662F50">
              <w:rPr>
                <w:b/>
                <w:bCs/>
                <w:sz w:val="22"/>
              </w:rPr>
              <w:t>T - Tiekėjo siūlomas papildomas garantinis terminas.</w:t>
            </w:r>
          </w:p>
          <w:p w14:paraId="1573D062" w14:textId="77777777" w:rsidR="001D4D9E" w:rsidRPr="00662F50" w:rsidRDefault="001D4D9E" w:rsidP="00723691">
            <w:pPr>
              <w:spacing w:after="0" w:line="240" w:lineRule="auto"/>
              <w:jc w:val="both"/>
              <w:rPr>
                <w:b/>
                <w:bCs/>
                <w:sz w:val="22"/>
              </w:rPr>
            </w:pPr>
          </w:p>
          <w:p w14:paraId="170DEB96" w14:textId="4493C064" w:rsidR="001D4D9E" w:rsidRPr="00662F50" w:rsidRDefault="001D4D9E" w:rsidP="00723691">
            <w:pPr>
              <w:spacing w:after="0" w:line="240" w:lineRule="auto"/>
              <w:jc w:val="both"/>
              <w:rPr>
                <w:sz w:val="22"/>
                <w:u w:val="single"/>
              </w:rPr>
            </w:pPr>
            <w:r w:rsidRPr="00662F50">
              <w:rPr>
                <w:i/>
                <w:iCs/>
                <w:sz w:val="22"/>
              </w:rPr>
              <w:t>Papildomas garantinis terminas viršijantis minimalų pirkimo sąlygose nustatytą</w:t>
            </w:r>
            <w:r w:rsidRPr="00662F50">
              <w:rPr>
                <w:i/>
                <w:iCs/>
                <w:sz w:val="22"/>
                <w:u w:val="single"/>
              </w:rPr>
              <w:t xml:space="preserve"> 3</w:t>
            </w:r>
            <w:r w:rsidR="004F4A60" w:rsidRPr="00662F50">
              <w:rPr>
                <w:i/>
                <w:iCs/>
                <w:sz w:val="22"/>
                <w:u w:val="single"/>
              </w:rPr>
              <w:t xml:space="preserve"> metų</w:t>
            </w:r>
            <w:r w:rsidRPr="00662F50">
              <w:rPr>
                <w:i/>
                <w:iCs/>
                <w:sz w:val="22"/>
                <w:u w:val="single"/>
              </w:rPr>
              <w:t xml:space="preserve"> garantinį terminą</w:t>
            </w:r>
            <w:r w:rsidRPr="00662F50">
              <w:rPr>
                <w:i/>
                <w:sz w:val="22"/>
                <w:u w:val="single"/>
              </w:rPr>
              <w:t>.</w:t>
            </w:r>
          </w:p>
          <w:p w14:paraId="0C13A4E0" w14:textId="77777777" w:rsidR="001D4D9E" w:rsidRPr="00662F50" w:rsidRDefault="001D4D9E" w:rsidP="00723691">
            <w:pPr>
              <w:spacing w:after="0" w:line="240" w:lineRule="auto"/>
              <w:jc w:val="both"/>
              <w:rPr>
                <w:b/>
                <w:bCs/>
                <w:sz w:val="22"/>
              </w:rPr>
            </w:pPr>
          </w:p>
          <w:p w14:paraId="68A8CE82" w14:textId="77777777" w:rsidR="001D4D9E" w:rsidRPr="00662F50" w:rsidRDefault="001D4D9E" w:rsidP="00723691">
            <w:pPr>
              <w:spacing w:after="0" w:line="240" w:lineRule="auto"/>
              <w:ind w:firstLine="720"/>
              <w:jc w:val="both"/>
              <w:rPr>
                <w:bCs/>
                <w:sz w:val="22"/>
              </w:rPr>
            </w:pPr>
          </w:p>
          <w:p w14:paraId="2F0746B7" w14:textId="77777777" w:rsidR="001D4D9E" w:rsidRPr="00662F50" w:rsidRDefault="001D4D9E"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4530AD20" w14:textId="77777777" w:rsidR="001D4D9E" w:rsidRPr="00662F50" w:rsidRDefault="001D4D9E"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776E8BE0" w14:textId="77777777" w:rsidR="001D4D9E" w:rsidRPr="00662F50" w:rsidRDefault="001D4D9E" w:rsidP="00723691">
            <w:pPr>
              <w:spacing w:after="0" w:line="240" w:lineRule="auto"/>
              <w:ind w:firstLine="720"/>
              <w:jc w:val="center"/>
              <w:rPr>
                <w:i/>
                <w:sz w:val="22"/>
              </w:rPr>
            </w:pPr>
          </w:p>
          <w:p w14:paraId="66F8F5C0" w14:textId="77777777" w:rsidR="001D4D9E" w:rsidRPr="00662F50" w:rsidRDefault="00000000" w:rsidP="00723691">
            <w:pPr>
              <w:spacing w:after="0" w:line="240" w:lineRule="auto"/>
              <w:ind w:firstLine="720"/>
              <w:jc w:val="both"/>
              <w:rPr>
                <w:iCs/>
                <w:sz w:val="22"/>
              </w:rPr>
            </w:pPr>
            <w:sdt>
              <w:sdtPr>
                <w:rPr>
                  <w:iCs/>
                  <w:sz w:val="22"/>
                </w:rPr>
                <w:id w:val="1925922982"/>
                <w14:checkbox>
                  <w14:checked w14:val="0"/>
                  <w14:checkedState w14:val="2612" w14:font="MS Gothic"/>
                  <w14:uncheckedState w14:val="2610" w14:font="MS Gothic"/>
                </w14:checkbox>
              </w:sdtPr>
              <w:sdtContent>
                <w:r w:rsidR="001D4D9E" w:rsidRPr="00662F50">
                  <w:rPr>
                    <w:rFonts w:ascii="MS Gothic" w:eastAsia="MS Gothic" w:hAnsi="MS Gothic" w:hint="eastAsia"/>
                    <w:iCs/>
                    <w:sz w:val="22"/>
                  </w:rPr>
                  <w:t>☐</w:t>
                </w:r>
              </w:sdtContent>
            </w:sdt>
            <w:r w:rsidR="001D4D9E" w:rsidRPr="00662F50">
              <w:rPr>
                <w:iCs/>
                <w:sz w:val="22"/>
              </w:rPr>
              <w:t xml:space="preserve"> Papildomas garantinis terminas nesiūlomas (0 mėn.). Skiriama </w:t>
            </w:r>
            <w:r w:rsidR="001D4D9E" w:rsidRPr="00662F50">
              <w:rPr>
                <w:b/>
                <w:bCs/>
                <w:iCs/>
                <w:sz w:val="22"/>
              </w:rPr>
              <w:t>0 balų;</w:t>
            </w:r>
          </w:p>
          <w:p w14:paraId="77F8BDCF" w14:textId="77777777" w:rsidR="001D4D9E" w:rsidRPr="00662F50" w:rsidRDefault="00000000" w:rsidP="00723691">
            <w:pPr>
              <w:spacing w:after="0" w:line="240" w:lineRule="auto"/>
              <w:ind w:firstLine="720"/>
              <w:jc w:val="both"/>
              <w:rPr>
                <w:sz w:val="22"/>
              </w:rPr>
            </w:pPr>
            <w:sdt>
              <w:sdtPr>
                <w:rPr>
                  <w:sz w:val="22"/>
                </w:rPr>
                <w:id w:val="2033685622"/>
                <w14:checkbox>
                  <w14:checked w14:val="0"/>
                  <w14:checkedState w14:val="2612" w14:font="MS Gothic"/>
                  <w14:uncheckedState w14:val="2610" w14:font="MS Gothic"/>
                </w14:checkbox>
              </w:sdtPr>
              <w:sdtContent>
                <w:r w:rsidR="001D4D9E" w:rsidRPr="00662F50">
                  <w:rPr>
                    <w:rFonts w:ascii="Segoe UI Symbol" w:hAnsi="Segoe UI Symbol" w:cs="Segoe UI Symbol"/>
                    <w:sz w:val="22"/>
                  </w:rPr>
                  <w:t>☐</w:t>
                </w:r>
              </w:sdtContent>
            </w:sdt>
            <w:r w:rsidR="001D4D9E" w:rsidRPr="00662F50">
              <w:rPr>
                <w:sz w:val="22"/>
              </w:rPr>
              <w:t xml:space="preserve"> 6 mėnesių papildomas garantinis terminas</w:t>
            </w:r>
            <w:r w:rsidR="001D4D9E" w:rsidRPr="00662F50">
              <w:rPr>
                <w:bCs/>
                <w:sz w:val="22"/>
              </w:rPr>
              <w:t>.</w:t>
            </w:r>
            <w:r w:rsidR="001D4D9E" w:rsidRPr="00662F50">
              <w:rPr>
                <w:sz w:val="22"/>
              </w:rPr>
              <w:t xml:space="preserve"> Skiriama </w:t>
            </w:r>
            <w:r w:rsidR="001D4D9E" w:rsidRPr="00662F50">
              <w:rPr>
                <w:b/>
                <w:bCs/>
                <w:sz w:val="22"/>
              </w:rPr>
              <w:t>1,5 balo;</w:t>
            </w:r>
          </w:p>
          <w:p w14:paraId="1C96A018" w14:textId="77777777" w:rsidR="001D4D9E" w:rsidRPr="00662F50" w:rsidRDefault="00000000" w:rsidP="00723691">
            <w:pPr>
              <w:spacing w:after="0" w:line="240" w:lineRule="auto"/>
              <w:ind w:firstLine="720"/>
              <w:jc w:val="both"/>
              <w:rPr>
                <w:b/>
                <w:bCs/>
                <w:sz w:val="22"/>
              </w:rPr>
            </w:pPr>
            <w:sdt>
              <w:sdtPr>
                <w:rPr>
                  <w:sz w:val="22"/>
                </w:rPr>
                <w:id w:val="-861817974"/>
                <w14:checkbox>
                  <w14:checked w14:val="0"/>
                  <w14:checkedState w14:val="2612" w14:font="MS Gothic"/>
                  <w14:uncheckedState w14:val="2610" w14:font="MS Gothic"/>
                </w14:checkbox>
              </w:sdtPr>
              <w:sdtContent>
                <w:r w:rsidR="001D4D9E" w:rsidRPr="00662F50">
                  <w:rPr>
                    <w:rFonts w:ascii="Segoe UI Symbol" w:hAnsi="Segoe UI Symbol" w:cs="Segoe UI Symbol"/>
                    <w:sz w:val="22"/>
                  </w:rPr>
                  <w:t>☐</w:t>
                </w:r>
              </w:sdtContent>
            </w:sdt>
            <w:r w:rsidR="001D4D9E" w:rsidRPr="00662F50">
              <w:rPr>
                <w:sz w:val="22"/>
              </w:rPr>
              <w:t xml:space="preserve"> 12 mėnesių ar didesnis papildomas garantinis terminas</w:t>
            </w:r>
            <w:r w:rsidR="001D4D9E" w:rsidRPr="00662F50">
              <w:rPr>
                <w:bCs/>
                <w:sz w:val="22"/>
              </w:rPr>
              <w:t xml:space="preserve">. </w:t>
            </w:r>
            <w:r w:rsidR="001D4D9E" w:rsidRPr="00662F50">
              <w:rPr>
                <w:sz w:val="22"/>
              </w:rPr>
              <w:t xml:space="preserve">Skiriama </w:t>
            </w:r>
            <w:r w:rsidR="001D4D9E" w:rsidRPr="00662F50">
              <w:rPr>
                <w:b/>
                <w:bCs/>
                <w:sz w:val="22"/>
              </w:rPr>
              <w:t>3</w:t>
            </w:r>
            <w:r w:rsidR="001D4D9E" w:rsidRPr="00662F50">
              <w:rPr>
                <w:sz w:val="22"/>
              </w:rPr>
              <w:t xml:space="preserve"> </w:t>
            </w:r>
            <w:r w:rsidR="001D4D9E" w:rsidRPr="00662F50">
              <w:rPr>
                <w:b/>
                <w:bCs/>
                <w:sz w:val="22"/>
              </w:rPr>
              <w:t>balai.</w:t>
            </w:r>
          </w:p>
        </w:tc>
      </w:tr>
    </w:tbl>
    <w:p w14:paraId="623585A0" w14:textId="77777777" w:rsidR="001D4D9E" w:rsidRPr="00662F50" w:rsidRDefault="001D4D9E" w:rsidP="001D4D9E">
      <w:pPr>
        <w:pStyle w:val="HTMLPreformatted"/>
        <w:ind w:firstLine="15"/>
        <w:jc w:val="both"/>
        <w:rPr>
          <w:rFonts w:ascii="Times New Roman" w:hAnsi="Times New Roman" w:cs="Times New Roman"/>
          <w:b/>
          <w:bCs/>
          <w:sz w:val="22"/>
          <w:szCs w:val="22"/>
          <w:lang w:val="lt-LT"/>
        </w:rPr>
      </w:pPr>
    </w:p>
    <w:p w14:paraId="668A1725" w14:textId="77777777" w:rsidR="00E57FC3" w:rsidRPr="00662F50" w:rsidRDefault="00E57FC3" w:rsidP="00E57FC3">
      <w:pPr>
        <w:pStyle w:val="HTMLPreformatted"/>
        <w:ind w:firstLine="15"/>
        <w:jc w:val="both"/>
        <w:rPr>
          <w:rFonts w:ascii="Times New Roman" w:hAnsi="Times New Roman" w:cs="Times New Roman"/>
          <w:b/>
          <w:bCs/>
          <w:sz w:val="22"/>
          <w:szCs w:val="22"/>
          <w:lang w:val="lt-LT"/>
        </w:rPr>
      </w:pPr>
    </w:p>
    <w:p w14:paraId="5AA6CA8B" w14:textId="1D26C30F" w:rsidR="00E57FC3" w:rsidRPr="00662F50" w:rsidRDefault="001D4D9E" w:rsidP="00E57FC3">
      <w:pPr>
        <w:spacing w:after="0" w:line="240" w:lineRule="auto"/>
        <w:jc w:val="both"/>
        <w:rPr>
          <w:bCs/>
          <w:sz w:val="22"/>
          <w:lang w:eastAsia="en-US"/>
        </w:rPr>
      </w:pPr>
      <w:r w:rsidRPr="00662F50">
        <w:rPr>
          <w:rFonts w:eastAsiaTheme="minorEastAsia"/>
          <w:sz w:val="22"/>
          <w:lang w:eastAsia="lt-LT"/>
        </w:rPr>
        <w:t>9</w:t>
      </w:r>
      <w:r w:rsidR="00E57FC3" w:rsidRPr="00662F50">
        <w:rPr>
          <w:rFonts w:eastAsiaTheme="minorEastAsia"/>
          <w:sz w:val="22"/>
          <w:lang w:eastAsia="lt-LT"/>
        </w:rPr>
        <w:t xml:space="preserve"> lentelė. </w:t>
      </w:r>
      <w:r w:rsidR="00E57FC3" w:rsidRPr="00662F50">
        <w:rPr>
          <w:bCs/>
          <w:sz w:val="22"/>
          <w:lang w:eastAsia="en-US"/>
        </w:rPr>
        <w:t xml:space="preserve">Kainos pasiūlymas – Pirkimo </w:t>
      </w:r>
      <w:r w:rsidRPr="00662F50">
        <w:rPr>
          <w:bCs/>
          <w:sz w:val="22"/>
          <w:lang w:eastAsia="en-US"/>
        </w:rPr>
        <w:t>5</w:t>
      </w:r>
      <w:r w:rsidR="00E57FC3" w:rsidRPr="00662F50">
        <w:rPr>
          <w:bCs/>
          <w:sz w:val="22"/>
          <w:lang w:eastAsia="en-US"/>
        </w:rPr>
        <w:t xml:space="preserve"> daliai - </w:t>
      </w:r>
      <w:r w:rsidR="00E57FC3" w:rsidRPr="00662F50">
        <w:rPr>
          <w:b/>
          <w:sz w:val="22"/>
          <w:lang w:eastAsia="en-US"/>
        </w:rPr>
        <w:t xml:space="preserve">Specializuotas projektuotojo stacionarus kompiuteris (TEMPEST B) </w:t>
      </w:r>
      <w:r w:rsidR="00E57FC3" w:rsidRPr="00662F50">
        <w:rPr>
          <w:bCs/>
          <w:sz w:val="22"/>
          <w:lang w:eastAsia="en-US"/>
        </w:rPr>
        <w:t>- 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2204"/>
        <w:gridCol w:w="1686"/>
        <w:gridCol w:w="2756"/>
      </w:tblGrid>
      <w:tr w:rsidR="00E57FC3" w:rsidRPr="00662F50" w14:paraId="769AB437"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BB52A1C" w14:textId="77777777" w:rsidR="00E57FC3" w:rsidRPr="00662F50" w:rsidRDefault="00E57FC3"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01D586E" w14:textId="77777777" w:rsidR="00E57FC3" w:rsidRPr="00662F50" w:rsidRDefault="00E57FC3"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0D628CA" w14:textId="77777777" w:rsidR="00E57FC3" w:rsidRPr="00662F50" w:rsidRDefault="00E57FC3"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32E78309" w14:textId="77777777" w:rsidR="00E57FC3" w:rsidRPr="00662F50" w:rsidRDefault="00E57FC3"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E57FC3" w:rsidRPr="00662F50" w14:paraId="0F85D9CA"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28008D21" w14:textId="77777777" w:rsidR="00E57FC3" w:rsidRPr="00662F50" w:rsidRDefault="00E57FC3"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3832FB3D" w14:textId="77777777" w:rsidR="00E57FC3" w:rsidRPr="00662F50" w:rsidRDefault="00E57FC3"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6DD1B3E" w14:textId="77777777" w:rsidR="00E57FC3" w:rsidRPr="00662F50" w:rsidRDefault="00E57FC3"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3B6AE953" w14:textId="77777777" w:rsidR="00E57FC3" w:rsidRPr="00662F50" w:rsidRDefault="00E57FC3"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E57FC3" w:rsidRPr="00662F50" w14:paraId="7D74C7A0"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1D00DC8C" w14:textId="7BA8EAE0" w:rsidR="00E57FC3" w:rsidRPr="00662F50" w:rsidRDefault="00E57FC3" w:rsidP="00723691">
            <w:pPr>
              <w:spacing w:before="240" w:after="240" w:line="240" w:lineRule="auto"/>
              <w:jc w:val="both"/>
              <w:rPr>
                <w:sz w:val="22"/>
              </w:rPr>
            </w:pPr>
            <w:r w:rsidRPr="00662F50">
              <w:rPr>
                <w:b/>
                <w:sz w:val="22"/>
                <w:lang w:eastAsia="en-US"/>
              </w:rPr>
              <w:t>Specializuotas projektuotojo stacionarus kompiuteris (TEMPEST B)</w:t>
            </w:r>
          </w:p>
        </w:tc>
        <w:tc>
          <w:tcPr>
            <w:tcW w:w="0" w:type="auto"/>
            <w:tcBorders>
              <w:top w:val="single" w:sz="4" w:space="0" w:color="auto"/>
              <w:left w:val="single" w:sz="4" w:space="0" w:color="auto"/>
              <w:bottom w:val="single" w:sz="4" w:space="0" w:color="auto"/>
              <w:right w:val="single" w:sz="4" w:space="0" w:color="auto"/>
            </w:tcBorders>
            <w:vAlign w:val="center"/>
          </w:tcPr>
          <w:p w14:paraId="4519A93F" w14:textId="73DAD4D5" w:rsidR="00E57FC3" w:rsidRPr="00662F50" w:rsidRDefault="00E57FC3" w:rsidP="00723691">
            <w:pPr>
              <w:spacing w:before="240" w:after="240" w:line="240" w:lineRule="auto"/>
              <w:jc w:val="center"/>
              <w:rPr>
                <w:b/>
                <w:sz w:val="22"/>
              </w:rPr>
            </w:pPr>
            <w:r w:rsidRPr="00662F50">
              <w:rPr>
                <w:b/>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047EAD2F" w14:textId="77777777" w:rsidR="00E57FC3" w:rsidRPr="00662F50" w:rsidRDefault="00E57FC3"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C688A5" w14:textId="77777777" w:rsidR="00E57FC3" w:rsidRPr="00662F50" w:rsidRDefault="00E57FC3" w:rsidP="00723691">
            <w:pPr>
              <w:spacing w:before="240" w:after="240" w:line="240" w:lineRule="auto"/>
              <w:jc w:val="center"/>
              <w:rPr>
                <w:sz w:val="22"/>
              </w:rPr>
            </w:pPr>
          </w:p>
        </w:tc>
      </w:tr>
      <w:tr w:rsidR="00E57FC3" w:rsidRPr="00662F50" w14:paraId="1C8E1920"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B5358" w14:textId="77777777" w:rsidR="00E57FC3" w:rsidRPr="00662F50" w:rsidRDefault="00E57FC3" w:rsidP="00723691">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7590128" w14:textId="77777777" w:rsidR="00E57FC3" w:rsidRPr="00662F50" w:rsidRDefault="00E57FC3" w:rsidP="00723691">
            <w:pPr>
              <w:spacing w:after="0" w:line="240" w:lineRule="auto"/>
              <w:jc w:val="both"/>
              <w:rPr>
                <w:sz w:val="22"/>
              </w:rPr>
            </w:pPr>
          </w:p>
        </w:tc>
      </w:tr>
      <w:tr w:rsidR="00E57FC3" w:rsidRPr="00662F50" w14:paraId="14916204"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2669FF1" w14:textId="77777777" w:rsidR="00E57FC3" w:rsidRPr="00662F50" w:rsidRDefault="00E57FC3" w:rsidP="00723691">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612A6B0" w14:textId="77777777" w:rsidR="00E57FC3" w:rsidRPr="00662F50" w:rsidRDefault="00E57FC3" w:rsidP="00723691">
            <w:pPr>
              <w:spacing w:after="0" w:line="240" w:lineRule="auto"/>
              <w:jc w:val="both"/>
              <w:rPr>
                <w:sz w:val="22"/>
              </w:rPr>
            </w:pPr>
          </w:p>
        </w:tc>
      </w:tr>
    </w:tbl>
    <w:p w14:paraId="2869F026" w14:textId="77777777" w:rsidR="00E57FC3" w:rsidRPr="00662F50" w:rsidRDefault="00E57FC3" w:rsidP="00E57FC3">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032E9A3B" w14:textId="77777777" w:rsidR="00E57FC3" w:rsidRPr="00662F50" w:rsidRDefault="00E57FC3" w:rsidP="00E57FC3">
      <w:pPr>
        <w:spacing w:after="0" w:line="240" w:lineRule="auto"/>
        <w:jc w:val="both"/>
        <w:rPr>
          <w:b/>
          <w:i/>
          <w:sz w:val="22"/>
        </w:rPr>
      </w:pPr>
    </w:p>
    <w:p w14:paraId="2DDF744B" w14:textId="77777777" w:rsidR="00E57FC3" w:rsidRPr="00662F50" w:rsidRDefault="00E57FC3" w:rsidP="00E57FC3">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707D3730" w14:textId="557766A3" w:rsidR="00E57FC3" w:rsidRPr="00662F50" w:rsidRDefault="00E57FC3" w:rsidP="00E57FC3">
      <w:pPr>
        <w:spacing w:after="0" w:line="240" w:lineRule="auto"/>
        <w:jc w:val="both"/>
        <w:rPr>
          <w:b/>
          <w:bCs/>
          <w:i/>
          <w:iCs/>
          <w:sz w:val="22"/>
        </w:rPr>
      </w:pPr>
      <w:r w:rsidRPr="00662F50">
        <w:rPr>
          <w:b/>
          <w:bCs/>
          <w:sz w:val="22"/>
        </w:rPr>
        <w:t>**</w:t>
      </w:r>
      <w:r w:rsidRPr="00662F50">
        <w:rPr>
          <w:b/>
          <w:i/>
          <w:sz w:val="22"/>
        </w:rPr>
        <w:t xml:space="preserve"> nurodytas </w:t>
      </w:r>
      <w:r w:rsidRPr="00662F50">
        <w:rPr>
          <w:b/>
          <w:bCs/>
          <w:i/>
          <w:sz w:val="22"/>
          <w:u w:val="single"/>
        </w:rPr>
        <w:t>maksimalus perkamų prekių kiekis</w:t>
      </w:r>
      <w:r w:rsidRPr="00662F50">
        <w:rPr>
          <w:b/>
          <w:i/>
          <w:sz w:val="22"/>
        </w:rPr>
        <w:t>, skirtas pasiūlymų vertinimui. Minimalus prekių kiekis, kurį perkančioji organizacija įsipareigoja įsigyti sutarties galiojimo laikotarpiu – 2 vnt.</w:t>
      </w:r>
    </w:p>
    <w:p w14:paraId="0EBB2A65" w14:textId="77777777" w:rsidR="00E57FC3" w:rsidRPr="00662F50" w:rsidRDefault="00E57FC3" w:rsidP="00E57FC3">
      <w:pPr>
        <w:pStyle w:val="HTMLPreformatted"/>
        <w:ind w:firstLine="15"/>
        <w:rPr>
          <w:rFonts w:ascii="Times New Roman" w:hAnsi="Times New Roman"/>
          <w:b/>
          <w:bCs/>
          <w:sz w:val="22"/>
          <w:szCs w:val="22"/>
          <w:lang w:val="lt-LT"/>
        </w:rPr>
      </w:pPr>
    </w:p>
    <w:p w14:paraId="3D562535" w14:textId="6FE922A7" w:rsidR="00E57FC3" w:rsidRPr="00662F50" w:rsidRDefault="00E57FC3" w:rsidP="00E57FC3">
      <w:pPr>
        <w:suppressAutoHyphens w:val="0"/>
        <w:spacing w:after="0" w:line="240" w:lineRule="auto"/>
        <w:rPr>
          <w:b/>
          <w:bCs/>
          <w:sz w:val="22"/>
          <w:lang w:val="pt-PT"/>
        </w:rPr>
      </w:pPr>
      <w:r w:rsidRPr="00662F50">
        <w:rPr>
          <w:b/>
          <w:bCs/>
          <w:sz w:val="22"/>
          <w:lang w:val="pt-PT"/>
        </w:rPr>
        <w:t>Šios pirkimo dalies vertė (biudžetas) – 24 793,39 Eur be PVM (30 000,00 su PVM).</w:t>
      </w:r>
    </w:p>
    <w:p w14:paraId="2CDE24CB" w14:textId="77777777" w:rsidR="00E57FC3" w:rsidRPr="00662F50" w:rsidRDefault="00E57FC3" w:rsidP="00E57FC3">
      <w:pPr>
        <w:pStyle w:val="HTMLPreformatted"/>
        <w:ind w:firstLine="15"/>
        <w:rPr>
          <w:rFonts w:ascii="Times New Roman" w:hAnsi="Times New Roman"/>
          <w:b/>
          <w:bCs/>
          <w:sz w:val="22"/>
          <w:szCs w:val="22"/>
          <w:lang w:val="pt-PT"/>
        </w:rPr>
      </w:pPr>
    </w:p>
    <w:p w14:paraId="790CCFB8" w14:textId="6A2B2ACD" w:rsidR="00E57FC3" w:rsidRPr="00662F50" w:rsidRDefault="00E57FC3" w:rsidP="00E57FC3">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411B1D" w:rsidRPr="00662F50">
        <w:rPr>
          <w:rFonts w:ascii="Times New Roman" w:hAnsi="Times New Roman" w:cs="Times New Roman"/>
          <w:b/>
          <w:bCs/>
          <w:sz w:val="22"/>
          <w:szCs w:val="22"/>
          <w:lang w:val="lt-LT"/>
        </w:rPr>
        <w:t>24 793,39 Eur be PVM (30 000,00 su PVM).</w:t>
      </w:r>
    </w:p>
    <w:p w14:paraId="3D18987D" w14:textId="77777777" w:rsidR="00411B1D" w:rsidRPr="00662F50" w:rsidRDefault="00411B1D" w:rsidP="00E57FC3">
      <w:pPr>
        <w:pStyle w:val="HTMLPreformatted"/>
        <w:ind w:firstLine="15"/>
        <w:jc w:val="both"/>
        <w:rPr>
          <w:rFonts w:ascii="Times New Roman" w:hAnsi="Times New Roman" w:cs="Times New Roman"/>
          <w:b/>
          <w:bCs/>
          <w:sz w:val="22"/>
          <w:szCs w:val="22"/>
          <w:lang w:val="lt-LT"/>
        </w:rPr>
      </w:pPr>
    </w:p>
    <w:p w14:paraId="2257CDD0" w14:textId="77777777" w:rsidR="00C83A39" w:rsidRPr="00662F50" w:rsidRDefault="00C83A39" w:rsidP="00E57FC3">
      <w:pPr>
        <w:pStyle w:val="HTMLPreformatted"/>
        <w:ind w:firstLine="15"/>
        <w:jc w:val="both"/>
        <w:rPr>
          <w:rFonts w:ascii="Times New Roman" w:hAnsi="Times New Roman" w:cs="Times New Roman"/>
          <w:b/>
          <w:bCs/>
          <w:sz w:val="22"/>
          <w:szCs w:val="22"/>
          <w:lang w:val="lt-LT"/>
        </w:rPr>
      </w:pPr>
    </w:p>
    <w:p w14:paraId="77D80884" w14:textId="44209268" w:rsidR="00DF2094" w:rsidRPr="00662F50" w:rsidRDefault="00DF2094" w:rsidP="00DF2094">
      <w:pPr>
        <w:spacing w:after="0" w:line="240" w:lineRule="auto"/>
        <w:jc w:val="both"/>
        <w:rPr>
          <w:sz w:val="22"/>
        </w:rPr>
      </w:pPr>
      <w:r w:rsidRPr="00662F50">
        <w:rPr>
          <w:sz w:val="22"/>
        </w:rPr>
        <w:t>10 lentelė. Tiekėjo siūlomas papildomas garantinis terminas (T)</w:t>
      </w:r>
      <w:r w:rsidRPr="00662F50">
        <w:rPr>
          <w:bCs/>
          <w:sz w:val="22"/>
          <w:lang w:eastAsia="en-US"/>
        </w:rPr>
        <w:t xml:space="preserve"> </w:t>
      </w:r>
      <w:r w:rsidRPr="00662F50">
        <w:rPr>
          <w:b/>
          <w:sz w:val="22"/>
          <w:lang w:eastAsia="en-US"/>
        </w:rPr>
        <w:t>Pirkimo 5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DF2094" w:rsidRPr="00662F50" w14:paraId="336DBE35"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BB0D5" w14:textId="77777777" w:rsidR="00DF2094" w:rsidRPr="00662F50" w:rsidRDefault="00DF2094"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4B9F0A" w14:textId="77777777" w:rsidR="00DF2094" w:rsidRPr="00662F50" w:rsidRDefault="00DF2094"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211D4D" w14:textId="77777777" w:rsidR="00DF2094" w:rsidRPr="00662F50" w:rsidRDefault="00DF2094" w:rsidP="00723691">
            <w:pPr>
              <w:spacing w:after="0" w:line="240" w:lineRule="auto"/>
              <w:ind w:firstLine="720"/>
              <w:jc w:val="both"/>
              <w:rPr>
                <w:b/>
                <w:iCs/>
                <w:sz w:val="22"/>
              </w:rPr>
            </w:pPr>
            <w:r w:rsidRPr="00662F50">
              <w:rPr>
                <w:b/>
                <w:iCs/>
                <w:sz w:val="22"/>
              </w:rPr>
              <w:t>Siūloma kriterijaus reikšmė</w:t>
            </w:r>
          </w:p>
        </w:tc>
      </w:tr>
      <w:tr w:rsidR="00DF2094" w:rsidRPr="00662F50" w14:paraId="028D9011"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1426C9AE" w14:textId="77777777" w:rsidR="00DF2094" w:rsidRPr="00662F50" w:rsidRDefault="00DF2094"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2F13C432" w14:textId="77777777" w:rsidR="00DF2094" w:rsidRPr="00662F50" w:rsidRDefault="00DF2094" w:rsidP="00723691">
            <w:pPr>
              <w:spacing w:after="0" w:line="240" w:lineRule="auto"/>
              <w:jc w:val="both"/>
              <w:rPr>
                <w:b/>
                <w:bCs/>
                <w:sz w:val="22"/>
              </w:rPr>
            </w:pPr>
            <w:r w:rsidRPr="00662F50">
              <w:rPr>
                <w:b/>
                <w:bCs/>
                <w:sz w:val="22"/>
              </w:rPr>
              <w:t>T - Tiekėjo siūlomas papildomas garantinis terminas.</w:t>
            </w:r>
          </w:p>
          <w:p w14:paraId="245A7D8B" w14:textId="77777777" w:rsidR="00DF2094" w:rsidRPr="00662F50" w:rsidRDefault="00DF2094" w:rsidP="00723691">
            <w:pPr>
              <w:spacing w:after="0" w:line="240" w:lineRule="auto"/>
              <w:jc w:val="both"/>
              <w:rPr>
                <w:b/>
                <w:bCs/>
                <w:sz w:val="22"/>
              </w:rPr>
            </w:pPr>
          </w:p>
          <w:p w14:paraId="3E8F0CFF" w14:textId="7ED47E78" w:rsidR="00DF2094" w:rsidRPr="00662F50" w:rsidRDefault="00DF2094"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4F4A60" w:rsidRPr="00662F50">
              <w:rPr>
                <w:i/>
                <w:iCs/>
                <w:sz w:val="22"/>
                <w:u w:val="single"/>
              </w:rPr>
              <w:t>5 metų</w:t>
            </w:r>
            <w:r w:rsidRPr="00662F50">
              <w:rPr>
                <w:i/>
                <w:iCs/>
                <w:sz w:val="22"/>
                <w:u w:val="single"/>
              </w:rPr>
              <w:t xml:space="preserve"> garantinį terminą</w:t>
            </w:r>
            <w:r w:rsidRPr="00662F50">
              <w:rPr>
                <w:i/>
                <w:sz w:val="22"/>
                <w:u w:val="single"/>
              </w:rPr>
              <w:t>.</w:t>
            </w:r>
          </w:p>
          <w:p w14:paraId="10F261C4" w14:textId="77777777" w:rsidR="00DF2094" w:rsidRPr="00662F50" w:rsidRDefault="00DF2094" w:rsidP="00723691">
            <w:pPr>
              <w:spacing w:after="0" w:line="240" w:lineRule="auto"/>
              <w:jc w:val="both"/>
              <w:rPr>
                <w:b/>
                <w:bCs/>
                <w:sz w:val="22"/>
              </w:rPr>
            </w:pPr>
          </w:p>
          <w:p w14:paraId="3D9D487C" w14:textId="77777777" w:rsidR="00DF2094" w:rsidRPr="00662F50" w:rsidRDefault="00DF2094" w:rsidP="00723691">
            <w:pPr>
              <w:spacing w:after="0" w:line="240" w:lineRule="auto"/>
              <w:ind w:firstLine="720"/>
              <w:jc w:val="both"/>
              <w:rPr>
                <w:bCs/>
                <w:sz w:val="22"/>
              </w:rPr>
            </w:pPr>
          </w:p>
          <w:p w14:paraId="55F2A44C" w14:textId="77777777" w:rsidR="00DF2094" w:rsidRPr="00662F50" w:rsidRDefault="00DF2094"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5895DCFC" w14:textId="77777777" w:rsidR="00DF2094" w:rsidRPr="00662F50" w:rsidRDefault="00DF2094"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084BA689" w14:textId="77777777" w:rsidR="00DF2094" w:rsidRPr="00662F50" w:rsidRDefault="00DF2094" w:rsidP="00723691">
            <w:pPr>
              <w:spacing w:after="0" w:line="240" w:lineRule="auto"/>
              <w:ind w:firstLine="720"/>
              <w:jc w:val="center"/>
              <w:rPr>
                <w:i/>
                <w:sz w:val="22"/>
              </w:rPr>
            </w:pPr>
          </w:p>
          <w:p w14:paraId="59409A54" w14:textId="77777777" w:rsidR="00DF2094" w:rsidRPr="00662F50" w:rsidRDefault="00000000" w:rsidP="00723691">
            <w:pPr>
              <w:spacing w:after="0" w:line="240" w:lineRule="auto"/>
              <w:ind w:firstLine="720"/>
              <w:jc w:val="both"/>
              <w:rPr>
                <w:iCs/>
                <w:sz w:val="22"/>
              </w:rPr>
            </w:pPr>
            <w:sdt>
              <w:sdtPr>
                <w:rPr>
                  <w:iCs/>
                  <w:sz w:val="22"/>
                </w:rPr>
                <w:id w:val="-334386206"/>
                <w14:checkbox>
                  <w14:checked w14:val="0"/>
                  <w14:checkedState w14:val="2612" w14:font="MS Gothic"/>
                  <w14:uncheckedState w14:val="2610" w14:font="MS Gothic"/>
                </w14:checkbox>
              </w:sdtPr>
              <w:sdtContent>
                <w:r w:rsidR="00DF2094" w:rsidRPr="00662F50">
                  <w:rPr>
                    <w:rFonts w:ascii="MS Gothic" w:eastAsia="MS Gothic" w:hAnsi="MS Gothic" w:hint="eastAsia"/>
                    <w:iCs/>
                    <w:sz w:val="22"/>
                  </w:rPr>
                  <w:t>☐</w:t>
                </w:r>
              </w:sdtContent>
            </w:sdt>
            <w:r w:rsidR="00DF2094" w:rsidRPr="00662F50">
              <w:rPr>
                <w:iCs/>
                <w:sz w:val="22"/>
              </w:rPr>
              <w:t xml:space="preserve"> Papildomas garantinis terminas nesiūlomas (0 mėn.). Skiriama </w:t>
            </w:r>
            <w:r w:rsidR="00DF2094" w:rsidRPr="00662F50">
              <w:rPr>
                <w:b/>
                <w:bCs/>
                <w:iCs/>
                <w:sz w:val="22"/>
              </w:rPr>
              <w:t>0 balų;</w:t>
            </w:r>
          </w:p>
          <w:p w14:paraId="1E6D6A13" w14:textId="77777777" w:rsidR="00DF2094" w:rsidRPr="00662F50" w:rsidRDefault="00000000" w:rsidP="00723691">
            <w:pPr>
              <w:spacing w:after="0" w:line="240" w:lineRule="auto"/>
              <w:ind w:firstLine="720"/>
              <w:jc w:val="both"/>
              <w:rPr>
                <w:sz w:val="22"/>
              </w:rPr>
            </w:pPr>
            <w:sdt>
              <w:sdtPr>
                <w:rPr>
                  <w:sz w:val="22"/>
                </w:rPr>
                <w:id w:val="1303657768"/>
                <w14:checkbox>
                  <w14:checked w14:val="0"/>
                  <w14:checkedState w14:val="2612" w14:font="MS Gothic"/>
                  <w14:uncheckedState w14:val="2610" w14:font="MS Gothic"/>
                </w14:checkbox>
              </w:sdtPr>
              <w:sdtContent>
                <w:r w:rsidR="00DF2094" w:rsidRPr="00662F50">
                  <w:rPr>
                    <w:rFonts w:ascii="Segoe UI Symbol" w:hAnsi="Segoe UI Symbol" w:cs="Segoe UI Symbol"/>
                    <w:sz w:val="22"/>
                  </w:rPr>
                  <w:t>☐</w:t>
                </w:r>
              </w:sdtContent>
            </w:sdt>
            <w:r w:rsidR="00DF2094" w:rsidRPr="00662F50">
              <w:rPr>
                <w:sz w:val="22"/>
              </w:rPr>
              <w:t xml:space="preserve"> 6 mėnesių papildomas garantinis terminas</w:t>
            </w:r>
            <w:r w:rsidR="00DF2094" w:rsidRPr="00662F50">
              <w:rPr>
                <w:bCs/>
                <w:sz w:val="22"/>
              </w:rPr>
              <w:t>.</w:t>
            </w:r>
            <w:r w:rsidR="00DF2094" w:rsidRPr="00662F50">
              <w:rPr>
                <w:sz w:val="22"/>
              </w:rPr>
              <w:t xml:space="preserve"> Skiriama </w:t>
            </w:r>
            <w:r w:rsidR="00DF2094" w:rsidRPr="00662F50">
              <w:rPr>
                <w:b/>
                <w:bCs/>
                <w:sz w:val="22"/>
              </w:rPr>
              <w:t>1,5 balo;</w:t>
            </w:r>
          </w:p>
          <w:p w14:paraId="668B2168" w14:textId="77777777" w:rsidR="00DF2094" w:rsidRPr="00662F50" w:rsidRDefault="00000000" w:rsidP="00723691">
            <w:pPr>
              <w:spacing w:after="0" w:line="240" w:lineRule="auto"/>
              <w:ind w:firstLine="720"/>
              <w:jc w:val="both"/>
              <w:rPr>
                <w:b/>
                <w:bCs/>
                <w:sz w:val="22"/>
              </w:rPr>
            </w:pPr>
            <w:sdt>
              <w:sdtPr>
                <w:rPr>
                  <w:sz w:val="22"/>
                </w:rPr>
                <w:id w:val="1985198085"/>
                <w14:checkbox>
                  <w14:checked w14:val="0"/>
                  <w14:checkedState w14:val="2612" w14:font="MS Gothic"/>
                  <w14:uncheckedState w14:val="2610" w14:font="MS Gothic"/>
                </w14:checkbox>
              </w:sdtPr>
              <w:sdtContent>
                <w:r w:rsidR="00DF2094" w:rsidRPr="00662F50">
                  <w:rPr>
                    <w:rFonts w:ascii="Segoe UI Symbol" w:hAnsi="Segoe UI Symbol" w:cs="Segoe UI Symbol"/>
                    <w:sz w:val="22"/>
                  </w:rPr>
                  <w:t>☐</w:t>
                </w:r>
              </w:sdtContent>
            </w:sdt>
            <w:r w:rsidR="00DF2094" w:rsidRPr="00662F50">
              <w:rPr>
                <w:sz w:val="22"/>
              </w:rPr>
              <w:t xml:space="preserve"> 12 mėnesių ar didesnis papildomas garantinis terminas</w:t>
            </w:r>
            <w:r w:rsidR="00DF2094" w:rsidRPr="00662F50">
              <w:rPr>
                <w:bCs/>
                <w:sz w:val="22"/>
              </w:rPr>
              <w:t xml:space="preserve">. </w:t>
            </w:r>
            <w:r w:rsidR="00DF2094" w:rsidRPr="00662F50">
              <w:rPr>
                <w:sz w:val="22"/>
              </w:rPr>
              <w:t xml:space="preserve">Skiriama </w:t>
            </w:r>
            <w:r w:rsidR="00DF2094" w:rsidRPr="00662F50">
              <w:rPr>
                <w:b/>
                <w:bCs/>
                <w:sz w:val="22"/>
              </w:rPr>
              <w:t>3</w:t>
            </w:r>
            <w:r w:rsidR="00DF2094" w:rsidRPr="00662F50">
              <w:rPr>
                <w:sz w:val="22"/>
              </w:rPr>
              <w:t xml:space="preserve"> </w:t>
            </w:r>
            <w:r w:rsidR="00DF2094" w:rsidRPr="00662F50">
              <w:rPr>
                <w:b/>
                <w:bCs/>
                <w:sz w:val="22"/>
              </w:rPr>
              <w:t>balai.</w:t>
            </w:r>
          </w:p>
        </w:tc>
      </w:tr>
    </w:tbl>
    <w:p w14:paraId="0BDC8444" w14:textId="77777777" w:rsidR="00DF2094" w:rsidRPr="00662F50" w:rsidRDefault="00DF2094" w:rsidP="00DF2094">
      <w:pPr>
        <w:pStyle w:val="HTMLPreformatted"/>
        <w:ind w:firstLine="15"/>
        <w:jc w:val="both"/>
        <w:rPr>
          <w:rFonts w:ascii="Times New Roman" w:hAnsi="Times New Roman" w:cs="Times New Roman"/>
          <w:b/>
          <w:bCs/>
          <w:sz w:val="22"/>
          <w:szCs w:val="22"/>
          <w:lang w:val="lt-LT"/>
        </w:rPr>
      </w:pPr>
    </w:p>
    <w:p w14:paraId="728511CF" w14:textId="77777777" w:rsidR="00DF2094" w:rsidRPr="00662F50" w:rsidRDefault="00DF2094" w:rsidP="00E57FC3">
      <w:pPr>
        <w:pStyle w:val="HTMLPreformatted"/>
        <w:ind w:firstLine="15"/>
        <w:jc w:val="both"/>
        <w:rPr>
          <w:rFonts w:ascii="Times New Roman" w:hAnsi="Times New Roman" w:cs="Times New Roman"/>
          <w:b/>
          <w:bCs/>
          <w:sz w:val="22"/>
          <w:szCs w:val="22"/>
          <w:lang w:val="lt-LT"/>
        </w:rPr>
      </w:pPr>
    </w:p>
    <w:p w14:paraId="2DE327CE" w14:textId="7129AB5E" w:rsidR="00F27B7D" w:rsidRPr="00662F50" w:rsidRDefault="003A5724" w:rsidP="00F27B7D">
      <w:pPr>
        <w:spacing w:after="0" w:line="240" w:lineRule="auto"/>
        <w:jc w:val="both"/>
        <w:rPr>
          <w:b/>
          <w:sz w:val="22"/>
          <w:lang w:eastAsia="en-US"/>
        </w:rPr>
      </w:pPr>
      <w:r w:rsidRPr="00662F50">
        <w:rPr>
          <w:rFonts w:eastAsiaTheme="minorEastAsia"/>
          <w:sz w:val="22"/>
          <w:lang w:eastAsia="lt-LT"/>
        </w:rPr>
        <w:t>11</w:t>
      </w:r>
      <w:r w:rsidR="00F27B7D" w:rsidRPr="00662F50">
        <w:rPr>
          <w:rFonts w:eastAsiaTheme="minorEastAsia"/>
          <w:sz w:val="22"/>
          <w:lang w:eastAsia="lt-LT"/>
        </w:rPr>
        <w:t xml:space="preserve"> lentelė. </w:t>
      </w:r>
      <w:r w:rsidR="00F27B7D" w:rsidRPr="00662F50">
        <w:rPr>
          <w:bCs/>
          <w:sz w:val="22"/>
          <w:lang w:eastAsia="en-US"/>
        </w:rPr>
        <w:t xml:space="preserve">Kainos pasiūlymas – Pirkimo </w:t>
      </w:r>
      <w:r w:rsidRPr="00662F50">
        <w:rPr>
          <w:bCs/>
          <w:sz w:val="22"/>
          <w:lang w:eastAsia="en-US"/>
        </w:rPr>
        <w:t>6</w:t>
      </w:r>
      <w:r w:rsidR="00F27B7D" w:rsidRPr="00662F50">
        <w:rPr>
          <w:bCs/>
          <w:sz w:val="22"/>
          <w:lang w:eastAsia="en-US"/>
        </w:rPr>
        <w:t xml:space="preserve"> daliai - </w:t>
      </w:r>
      <w:r w:rsidR="00A50517" w:rsidRPr="00662F50">
        <w:rPr>
          <w:b/>
          <w:sz w:val="22"/>
          <w:lang w:eastAsia="en-US"/>
        </w:rPr>
        <w:t>Specializuotas administratoriaus nešiojamas kompiuteris (TEMPEST B)</w:t>
      </w:r>
      <w:r w:rsidR="00F27B7D" w:rsidRPr="00662F50">
        <w:rPr>
          <w:b/>
          <w:sz w:val="22"/>
          <w:lang w:eastAsia="en-US"/>
        </w:rPr>
        <w:t xml:space="preserve"> </w:t>
      </w:r>
      <w:r w:rsidR="00F27B7D" w:rsidRPr="00662F50">
        <w:rPr>
          <w:bCs/>
          <w:sz w:val="22"/>
          <w:lang w:eastAsia="en-US"/>
        </w:rPr>
        <w:t>- 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2204"/>
        <w:gridCol w:w="1686"/>
        <w:gridCol w:w="2756"/>
      </w:tblGrid>
      <w:tr w:rsidR="00F27B7D" w:rsidRPr="00662F50" w14:paraId="31E516EB"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E7ADAC1" w14:textId="77777777" w:rsidR="00F27B7D" w:rsidRPr="00662F50" w:rsidRDefault="00F27B7D"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A2724E9" w14:textId="77777777" w:rsidR="00F27B7D" w:rsidRPr="00662F50" w:rsidRDefault="00F27B7D"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ABFCFCA" w14:textId="77777777" w:rsidR="00F27B7D" w:rsidRPr="00662F50" w:rsidRDefault="00F27B7D"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B936DB9" w14:textId="77777777" w:rsidR="00F27B7D" w:rsidRPr="00662F50" w:rsidRDefault="00F27B7D"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F27B7D" w:rsidRPr="00662F50" w14:paraId="1660D880"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CACFE80" w14:textId="77777777" w:rsidR="00F27B7D" w:rsidRPr="00662F50" w:rsidRDefault="00F27B7D"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3AC5921" w14:textId="77777777" w:rsidR="00F27B7D" w:rsidRPr="00662F50" w:rsidRDefault="00F27B7D"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E41EA8" w14:textId="77777777" w:rsidR="00F27B7D" w:rsidRPr="00662F50" w:rsidRDefault="00F27B7D"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6B78DA70" w14:textId="77777777" w:rsidR="00F27B7D" w:rsidRPr="00662F50" w:rsidRDefault="00F27B7D"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F27B7D" w:rsidRPr="00662F50" w14:paraId="690493E5"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1C5E69DD" w14:textId="77777777" w:rsidR="00F27B7D" w:rsidRPr="00662F50" w:rsidRDefault="00F27B7D" w:rsidP="00723691">
            <w:pPr>
              <w:spacing w:before="240" w:after="240" w:line="240" w:lineRule="auto"/>
              <w:jc w:val="both"/>
              <w:rPr>
                <w:sz w:val="22"/>
              </w:rPr>
            </w:pPr>
            <w:r w:rsidRPr="00662F50">
              <w:rPr>
                <w:b/>
                <w:sz w:val="22"/>
                <w:lang w:eastAsia="en-US"/>
              </w:rPr>
              <w:t>Specializuotas projektuotojo stacionarus kompiuteris (TEMPEST B)</w:t>
            </w:r>
          </w:p>
        </w:tc>
        <w:tc>
          <w:tcPr>
            <w:tcW w:w="0" w:type="auto"/>
            <w:tcBorders>
              <w:top w:val="single" w:sz="4" w:space="0" w:color="auto"/>
              <w:left w:val="single" w:sz="4" w:space="0" w:color="auto"/>
              <w:bottom w:val="single" w:sz="4" w:space="0" w:color="auto"/>
              <w:right w:val="single" w:sz="4" w:space="0" w:color="auto"/>
            </w:tcBorders>
            <w:vAlign w:val="center"/>
          </w:tcPr>
          <w:p w14:paraId="6D100213" w14:textId="77777777" w:rsidR="00F27B7D" w:rsidRPr="00662F50" w:rsidRDefault="00F27B7D" w:rsidP="00723691">
            <w:pPr>
              <w:spacing w:before="240" w:after="240" w:line="240" w:lineRule="auto"/>
              <w:jc w:val="center"/>
              <w:rPr>
                <w:b/>
                <w:sz w:val="22"/>
              </w:rPr>
            </w:pPr>
            <w:r w:rsidRPr="00662F50">
              <w:rPr>
                <w:b/>
                <w:sz w:val="22"/>
              </w:rPr>
              <w:t>3</w:t>
            </w:r>
          </w:p>
        </w:tc>
        <w:tc>
          <w:tcPr>
            <w:tcW w:w="0" w:type="auto"/>
            <w:tcBorders>
              <w:top w:val="single" w:sz="4" w:space="0" w:color="auto"/>
              <w:left w:val="single" w:sz="4" w:space="0" w:color="auto"/>
              <w:bottom w:val="single" w:sz="4" w:space="0" w:color="auto"/>
              <w:right w:val="single" w:sz="4" w:space="0" w:color="auto"/>
            </w:tcBorders>
            <w:vAlign w:val="center"/>
          </w:tcPr>
          <w:p w14:paraId="1A2C74FC" w14:textId="77777777" w:rsidR="00F27B7D" w:rsidRPr="00662F50" w:rsidRDefault="00F27B7D"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690B88C" w14:textId="77777777" w:rsidR="00F27B7D" w:rsidRPr="00662F50" w:rsidRDefault="00F27B7D" w:rsidP="00723691">
            <w:pPr>
              <w:spacing w:before="240" w:after="240" w:line="240" w:lineRule="auto"/>
              <w:jc w:val="center"/>
              <w:rPr>
                <w:sz w:val="22"/>
              </w:rPr>
            </w:pPr>
          </w:p>
        </w:tc>
      </w:tr>
      <w:tr w:rsidR="00F27B7D" w:rsidRPr="00662F50" w14:paraId="020DC022"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AAB81" w14:textId="77777777" w:rsidR="00F27B7D" w:rsidRPr="00662F50" w:rsidRDefault="00F27B7D" w:rsidP="00723691">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182629D" w14:textId="77777777" w:rsidR="00F27B7D" w:rsidRPr="00662F50" w:rsidRDefault="00F27B7D" w:rsidP="00723691">
            <w:pPr>
              <w:spacing w:after="0" w:line="240" w:lineRule="auto"/>
              <w:jc w:val="both"/>
              <w:rPr>
                <w:sz w:val="22"/>
              </w:rPr>
            </w:pPr>
          </w:p>
        </w:tc>
      </w:tr>
      <w:tr w:rsidR="00F27B7D" w:rsidRPr="00662F50" w14:paraId="7B15A830"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64909A70" w14:textId="77777777" w:rsidR="00F27B7D" w:rsidRPr="00662F50" w:rsidRDefault="00F27B7D" w:rsidP="00723691">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1A81A7F8" w14:textId="77777777" w:rsidR="00F27B7D" w:rsidRPr="00662F50" w:rsidRDefault="00F27B7D" w:rsidP="00723691">
            <w:pPr>
              <w:spacing w:after="0" w:line="240" w:lineRule="auto"/>
              <w:jc w:val="both"/>
              <w:rPr>
                <w:sz w:val="22"/>
              </w:rPr>
            </w:pPr>
          </w:p>
        </w:tc>
      </w:tr>
    </w:tbl>
    <w:p w14:paraId="08E22424" w14:textId="77777777" w:rsidR="00F27B7D" w:rsidRPr="00662F50" w:rsidRDefault="00F27B7D" w:rsidP="00F27B7D">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66911F5D" w14:textId="77777777" w:rsidR="00F27B7D" w:rsidRPr="00662F50" w:rsidRDefault="00F27B7D" w:rsidP="00F27B7D">
      <w:pPr>
        <w:spacing w:after="0" w:line="240" w:lineRule="auto"/>
        <w:jc w:val="both"/>
        <w:rPr>
          <w:b/>
          <w:i/>
          <w:sz w:val="22"/>
        </w:rPr>
      </w:pPr>
    </w:p>
    <w:p w14:paraId="686D2C04" w14:textId="77777777" w:rsidR="00F27B7D" w:rsidRPr="00662F50" w:rsidRDefault="00F27B7D" w:rsidP="00F27B7D">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3F3E919C" w14:textId="77777777" w:rsidR="00F27B7D" w:rsidRPr="00662F50" w:rsidRDefault="00F27B7D" w:rsidP="00F27B7D">
      <w:pPr>
        <w:spacing w:after="0" w:line="240" w:lineRule="auto"/>
        <w:jc w:val="both"/>
        <w:rPr>
          <w:b/>
          <w:bCs/>
          <w:i/>
          <w:iCs/>
          <w:sz w:val="22"/>
        </w:rPr>
      </w:pPr>
      <w:r w:rsidRPr="00662F50">
        <w:rPr>
          <w:b/>
          <w:bCs/>
          <w:sz w:val="22"/>
        </w:rPr>
        <w:t>**</w:t>
      </w:r>
      <w:r w:rsidRPr="00662F50">
        <w:rPr>
          <w:b/>
          <w:i/>
          <w:sz w:val="22"/>
        </w:rPr>
        <w:t xml:space="preserve"> nurodytas </w:t>
      </w:r>
      <w:r w:rsidRPr="00662F50">
        <w:rPr>
          <w:b/>
          <w:bCs/>
          <w:i/>
          <w:sz w:val="22"/>
          <w:u w:val="single"/>
        </w:rPr>
        <w:t>maksimalus perkamų prekių kiekis</w:t>
      </w:r>
      <w:r w:rsidRPr="00662F50">
        <w:rPr>
          <w:b/>
          <w:i/>
          <w:sz w:val="22"/>
        </w:rPr>
        <w:t>, skirtas pasiūlymų vertinimui. Minimalus prekių kiekis, kurį perkančioji organizacija įsipareigoja įsigyti sutarties galiojimo laikotarpiu – 2 vnt.</w:t>
      </w:r>
    </w:p>
    <w:p w14:paraId="5E64E6AF" w14:textId="77777777" w:rsidR="00F27B7D" w:rsidRPr="00662F50" w:rsidRDefault="00F27B7D" w:rsidP="00F27B7D">
      <w:pPr>
        <w:pStyle w:val="HTMLPreformatted"/>
        <w:ind w:firstLine="15"/>
        <w:rPr>
          <w:rFonts w:ascii="Times New Roman" w:hAnsi="Times New Roman"/>
          <w:b/>
          <w:bCs/>
          <w:sz w:val="22"/>
          <w:szCs w:val="22"/>
          <w:lang w:val="lt-LT"/>
        </w:rPr>
      </w:pPr>
    </w:p>
    <w:p w14:paraId="5FF2BFAF" w14:textId="21BD59E0" w:rsidR="00F27B7D" w:rsidRPr="00662F50" w:rsidRDefault="00F27B7D" w:rsidP="00F27B7D">
      <w:pPr>
        <w:suppressAutoHyphens w:val="0"/>
        <w:spacing w:after="0" w:line="240" w:lineRule="auto"/>
        <w:rPr>
          <w:b/>
          <w:bCs/>
          <w:sz w:val="22"/>
          <w:lang w:val="pt-PT"/>
        </w:rPr>
      </w:pPr>
      <w:r w:rsidRPr="00662F50">
        <w:rPr>
          <w:b/>
          <w:bCs/>
          <w:sz w:val="22"/>
          <w:lang w:val="pt-PT"/>
        </w:rPr>
        <w:t xml:space="preserve">Šios pirkimo dalies vertė (biudžetas) – </w:t>
      </w:r>
      <w:r w:rsidR="001B5335" w:rsidRPr="00662F50">
        <w:rPr>
          <w:b/>
          <w:bCs/>
          <w:sz w:val="22"/>
          <w:lang w:val="pt-PT"/>
        </w:rPr>
        <w:t>32 231,40 Eur be PVM (39 000,00 su PVM).</w:t>
      </w:r>
    </w:p>
    <w:p w14:paraId="7EB07CEE" w14:textId="77777777" w:rsidR="00F27B7D" w:rsidRPr="00662F50" w:rsidRDefault="00F27B7D" w:rsidP="00F27B7D">
      <w:pPr>
        <w:pStyle w:val="HTMLPreformatted"/>
        <w:ind w:firstLine="15"/>
        <w:rPr>
          <w:rFonts w:ascii="Times New Roman" w:hAnsi="Times New Roman"/>
          <w:b/>
          <w:bCs/>
          <w:sz w:val="22"/>
          <w:szCs w:val="22"/>
          <w:lang w:val="pt-PT"/>
        </w:rPr>
      </w:pPr>
    </w:p>
    <w:p w14:paraId="620E0969" w14:textId="61D8A371" w:rsidR="00E57FC3" w:rsidRPr="00662F50" w:rsidRDefault="00F27B7D" w:rsidP="00BE7168">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C83A39" w:rsidRPr="00662F50">
        <w:rPr>
          <w:rFonts w:ascii="Times New Roman" w:hAnsi="Times New Roman" w:cs="Times New Roman"/>
          <w:b/>
          <w:bCs/>
          <w:sz w:val="22"/>
          <w:szCs w:val="22"/>
          <w:lang w:val="lt-LT"/>
        </w:rPr>
        <w:t>32 231,40 Eur be PVM (39 000,00 su PVM).</w:t>
      </w:r>
    </w:p>
    <w:p w14:paraId="448F37ED" w14:textId="77777777" w:rsidR="00C83A39" w:rsidRDefault="00C83A39" w:rsidP="00BE7168">
      <w:pPr>
        <w:pStyle w:val="HTMLPreformatted"/>
        <w:ind w:firstLine="15"/>
        <w:jc w:val="both"/>
        <w:rPr>
          <w:rFonts w:ascii="Times New Roman" w:hAnsi="Times New Roman" w:cs="Times New Roman"/>
          <w:b/>
          <w:bCs/>
          <w:sz w:val="22"/>
          <w:szCs w:val="22"/>
          <w:lang w:val="lt-LT"/>
        </w:rPr>
      </w:pPr>
    </w:p>
    <w:p w14:paraId="0DEBBC19"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206DFD25"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1542BBDD"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41B6311C"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1E2F5D12"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4871494E"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108DB754"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5BC07FA5"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4CC055A"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6E51593F"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5780757B"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3505E79"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144A7187" w14:textId="77777777" w:rsidR="00D1080D" w:rsidRPr="00662F50" w:rsidRDefault="00D1080D" w:rsidP="00BE7168">
      <w:pPr>
        <w:pStyle w:val="HTMLPreformatted"/>
        <w:ind w:firstLine="15"/>
        <w:jc w:val="both"/>
        <w:rPr>
          <w:rFonts w:ascii="Times New Roman" w:hAnsi="Times New Roman" w:cs="Times New Roman"/>
          <w:b/>
          <w:bCs/>
          <w:sz w:val="22"/>
          <w:szCs w:val="22"/>
          <w:lang w:val="lt-LT"/>
        </w:rPr>
      </w:pPr>
    </w:p>
    <w:p w14:paraId="3C381BB1" w14:textId="26760D19" w:rsidR="003A5724" w:rsidRPr="00662F50" w:rsidRDefault="003A5724" w:rsidP="003A5724">
      <w:pPr>
        <w:spacing w:after="0" w:line="240" w:lineRule="auto"/>
        <w:jc w:val="both"/>
        <w:rPr>
          <w:sz w:val="22"/>
        </w:rPr>
      </w:pPr>
      <w:r w:rsidRPr="00662F50">
        <w:rPr>
          <w:sz w:val="22"/>
        </w:rPr>
        <w:t>12 lentelė. Tiekėjo siūlomas papildomas garantinis terminas (T)</w:t>
      </w:r>
      <w:r w:rsidRPr="00662F50">
        <w:rPr>
          <w:bCs/>
          <w:sz w:val="22"/>
          <w:lang w:eastAsia="en-US"/>
        </w:rPr>
        <w:t xml:space="preserve"> </w:t>
      </w:r>
      <w:r w:rsidRPr="00662F50">
        <w:rPr>
          <w:b/>
          <w:sz w:val="22"/>
          <w:lang w:eastAsia="en-US"/>
        </w:rPr>
        <w:t>Pirkimo 6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3A5724" w:rsidRPr="00662F50" w14:paraId="79779504"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8B1C8F" w14:textId="77777777" w:rsidR="003A5724" w:rsidRPr="00662F50" w:rsidRDefault="003A5724"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D369D3" w14:textId="77777777" w:rsidR="003A5724" w:rsidRPr="00662F50" w:rsidRDefault="003A5724"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8F8F42" w14:textId="77777777" w:rsidR="003A5724" w:rsidRPr="00662F50" w:rsidRDefault="003A5724" w:rsidP="00723691">
            <w:pPr>
              <w:spacing w:after="0" w:line="240" w:lineRule="auto"/>
              <w:ind w:firstLine="720"/>
              <w:jc w:val="both"/>
              <w:rPr>
                <w:b/>
                <w:iCs/>
                <w:sz w:val="22"/>
              </w:rPr>
            </w:pPr>
            <w:r w:rsidRPr="00662F50">
              <w:rPr>
                <w:b/>
                <w:iCs/>
                <w:sz w:val="22"/>
              </w:rPr>
              <w:t>Siūloma kriterijaus reikšmė</w:t>
            </w:r>
          </w:p>
        </w:tc>
      </w:tr>
      <w:tr w:rsidR="003A5724" w:rsidRPr="00662F50" w14:paraId="7E8AEC47"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7B9CA393" w14:textId="77777777" w:rsidR="003A5724" w:rsidRPr="00662F50" w:rsidRDefault="003A5724"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433C389C" w14:textId="77777777" w:rsidR="003A5724" w:rsidRPr="00662F50" w:rsidRDefault="003A5724" w:rsidP="00723691">
            <w:pPr>
              <w:spacing w:after="0" w:line="240" w:lineRule="auto"/>
              <w:jc w:val="both"/>
              <w:rPr>
                <w:b/>
                <w:bCs/>
                <w:sz w:val="22"/>
              </w:rPr>
            </w:pPr>
            <w:r w:rsidRPr="00662F50">
              <w:rPr>
                <w:b/>
                <w:bCs/>
                <w:sz w:val="22"/>
              </w:rPr>
              <w:t>T - Tiekėjo siūlomas papildomas garantinis terminas.</w:t>
            </w:r>
          </w:p>
          <w:p w14:paraId="78549C66" w14:textId="77777777" w:rsidR="003A5724" w:rsidRPr="00662F50" w:rsidRDefault="003A5724" w:rsidP="00723691">
            <w:pPr>
              <w:spacing w:after="0" w:line="240" w:lineRule="auto"/>
              <w:jc w:val="both"/>
              <w:rPr>
                <w:b/>
                <w:bCs/>
                <w:sz w:val="22"/>
              </w:rPr>
            </w:pPr>
          </w:p>
          <w:p w14:paraId="6100EC30" w14:textId="59A6C1C1" w:rsidR="003A5724" w:rsidRPr="00662F50" w:rsidRDefault="003A5724"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4F4A60" w:rsidRPr="00662F50">
              <w:rPr>
                <w:i/>
                <w:iCs/>
                <w:sz w:val="22"/>
                <w:u w:val="single"/>
              </w:rPr>
              <w:t>5 metų</w:t>
            </w:r>
            <w:r w:rsidRPr="00662F50">
              <w:rPr>
                <w:i/>
                <w:iCs/>
                <w:sz w:val="22"/>
                <w:u w:val="single"/>
              </w:rPr>
              <w:t xml:space="preserve"> garantinį terminą</w:t>
            </w:r>
            <w:r w:rsidRPr="00662F50">
              <w:rPr>
                <w:i/>
                <w:sz w:val="22"/>
                <w:u w:val="single"/>
              </w:rPr>
              <w:t>.</w:t>
            </w:r>
          </w:p>
          <w:p w14:paraId="7B71E672" w14:textId="77777777" w:rsidR="003A5724" w:rsidRPr="00662F50" w:rsidRDefault="003A5724" w:rsidP="00723691">
            <w:pPr>
              <w:spacing w:after="0" w:line="240" w:lineRule="auto"/>
              <w:jc w:val="both"/>
              <w:rPr>
                <w:b/>
                <w:bCs/>
                <w:sz w:val="22"/>
              </w:rPr>
            </w:pPr>
          </w:p>
          <w:p w14:paraId="5BA28AAA" w14:textId="77777777" w:rsidR="003A5724" w:rsidRPr="00662F50" w:rsidRDefault="003A5724" w:rsidP="00723691">
            <w:pPr>
              <w:spacing w:after="0" w:line="240" w:lineRule="auto"/>
              <w:ind w:firstLine="720"/>
              <w:jc w:val="both"/>
              <w:rPr>
                <w:bCs/>
                <w:sz w:val="22"/>
              </w:rPr>
            </w:pPr>
          </w:p>
          <w:p w14:paraId="05AE814A" w14:textId="77777777" w:rsidR="003A5724" w:rsidRPr="00662F50" w:rsidRDefault="003A5724"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12A2AC15" w14:textId="77777777" w:rsidR="003A5724" w:rsidRPr="00662F50" w:rsidRDefault="003A5724"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05B05DF3" w14:textId="77777777" w:rsidR="003A5724" w:rsidRPr="00662F50" w:rsidRDefault="003A5724" w:rsidP="00723691">
            <w:pPr>
              <w:spacing w:after="0" w:line="240" w:lineRule="auto"/>
              <w:ind w:firstLine="720"/>
              <w:jc w:val="center"/>
              <w:rPr>
                <w:i/>
                <w:sz w:val="22"/>
              </w:rPr>
            </w:pPr>
          </w:p>
          <w:p w14:paraId="5A10EF38" w14:textId="77777777" w:rsidR="003A5724" w:rsidRPr="00662F50" w:rsidRDefault="00000000" w:rsidP="00723691">
            <w:pPr>
              <w:spacing w:after="0" w:line="240" w:lineRule="auto"/>
              <w:ind w:firstLine="720"/>
              <w:jc w:val="both"/>
              <w:rPr>
                <w:iCs/>
                <w:sz w:val="22"/>
              </w:rPr>
            </w:pPr>
            <w:sdt>
              <w:sdtPr>
                <w:rPr>
                  <w:iCs/>
                  <w:sz w:val="22"/>
                </w:rPr>
                <w:id w:val="-851487341"/>
                <w14:checkbox>
                  <w14:checked w14:val="0"/>
                  <w14:checkedState w14:val="2612" w14:font="MS Gothic"/>
                  <w14:uncheckedState w14:val="2610" w14:font="MS Gothic"/>
                </w14:checkbox>
              </w:sdtPr>
              <w:sdtContent>
                <w:r w:rsidR="003A5724" w:rsidRPr="00662F50">
                  <w:rPr>
                    <w:rFonts w:ascii="MS Gothic" w:eastAsia="MS Gothic" w:hAnsi="MS Gothic" w:hint="eastAsia"/>
                    <w:iCs/>
                    <w:sz w:val="22"/>
                  </w:rPr>
                  <w:t>☐</w:t>
                </w:r>
              </w:sdtContent>
            </w:sdt>
            <w:r w:rsidR="003A5724" w:rsidRPr="00662F50">
              <w:rPr>
                <w:iCs/>
                <w:sz w:val="22"/>
              </w:rPr>
              <w:t xml:space="preserve"> Papildomas garantinis terminas nesiūlomas (0 mėn.). Skiriama </w:t>
            </w:r>
            <w:r w:rsidR="003A5724" w:rsidRPr="00662F50">
              <w:rPr>
                <w:b/>
                <w:bCs/>
                <w:iCs/>
                <w:sz w:val="22"/>
              </w:rPr>
              <w:t>0 balų;</w:t>
            </w:r>
          </w:p>
          <w:p w14:paraId="56B61D2C" w14:textId="77777777" w:rsidR="003A5724" w:rsidRPr="00662F50" w:rsidRDefault="00000000" w:rsidP="00723691">
            <w:pPr>
              <w:spacing w:after="0" w:line="240" w:lineRule="auto"/>
              <w:ind w:firstLine="720"/>
              <w:jc w:val="both"/>
              <w:rPr>
                <w:sz w:val="22"/>
              </w:rPr>
            </w:pPr>
            <w:sdt>
              <w:sdtPr>
                <w:rPr>
                  <w:sz w:val="22"/>
                </w:rPr>
                <w:id w:val="933322908"/>
                <w14:checkbox>
                  <w14:checked w14:val="0"/>
                  <w14:checkedState w14:val="2612" w14:font="MS Gothic"/>
                  <w14:uncheckedState w14:val="2610" w14:font="MS Gothic"/>
                </w14:checkbox>
              </w:sdtPr>
              <w:sdtContent>
                <w:r w:rsidR="003A5724" w:rsidRPr="00662F50">
                  <w:rPr>
                    <w:rFonts w:ascii="Segoe UI Symbol" w:hAnsi="Segoe UI Symbol" w:cs="Segoe UI Symbol"/>
                    <w:sz w:val="22"/>
                  </w:rPr>
                  <w:t>☐</w:t>
                </w:r>
              </w:sdtContent>
            </w:sdt>
            <w:r w:rsidR="003A5724" w:rsidRPr="00662F50">
              <w:rPr>
                <w:sz w:val="22"/>
              </w:rPr>
              <w:t xml:space="preserve"> 6 mėnesių papildomas garantinis terminas</w:t>
            </w:r>
            <w:r w:rsidR="003A5724" w:rsidRPr="00662F50">
              <w:rPr>
                <w:bCs/>
                <w:sz w:val="22"/>
              </w:rPr>
              <w:t>.</w:t>
            </w:r>
            <w:r w:rsidR="003A5724" w:rsidRPr="00662F50">
              <w:rPr>
                <w:sz w:val="22"/>
              </w:rPr>
              <w:t xml:space="preserve"> Skiriama </w:t>
            </w:r>
            <w:r w:rsidR="003A5724" w:rsidRPr="00662F50">
              <w:rPr>
                <w:b/>
                <w:bCs/>
                <w:sz w:val="22"/>
              </w:rPr>
              <w:t>1,5 balo;</w:t>
            </w:r>
          </w:p>
          <w:p w14:paraId="2389F50E" w14:textId="77777777" w:rsidR="003A5724" w:rsidRPr="00662F50" w:rsidRDefault="00000000" w:rsidP="00723691">
            <w:pPr>
              <w:spacing w:after="0" w:line="240" w:lineRule="auto"/>
              <w:ind w:firstLine="720"/>
              <w:jc w:val="both"/>
              <w:rPr>
                <w:b/>
                <w:bCs/>
                <w:sz w:val="22"/>
              </w:rPr>
            </w:pPr>
            <w:sdt>
              <w:sdtPr>
                <w:rPr>
                  <w:sz w:val="22"/>
                </w:rPr>
                <w:id w:val="-1853023706"/>
                <w14:checkbox>
                  <w14:checked w14:val="0"/>
                  <w14:checkedState w14:val="2612" w14:font="MS Gothic"/>
                  <w14:uncheckedState w14:val="2610" w14:font="MS Gothic"/>
                </w14:checkbox>
              </w:sdtPr>
              <w:sdtContent>
                <w:r w:rsidR="003A5724" w:rsidRPr="00662F50">
                  <w:rPr>
                    <w:rFonts w:ascii="Segoe UI Symbol" w:hAnsi="Segoe UI Symbol" w:cs="Segoe UI Symbol"/>
                    <w:sz w:val="22"/>
                  </w:rPr>
                  <w:t>☐</w:t>
                </w:r>
              </w:sdtContent>
            </w:sdt>
            <w:r w:rsidR="003A5724" w:rsidRPr="00662F50">
              <w:rPr>
                <w:sz w:val="22"/>
              </w:rPr>
              <w:t xml:space="preserve"> 12 mėnesių ar didesnis papildomas garantinis terminas</w:t>
            </w:r>
            <w:r w:rsidR="003A5724" w:rsidRPr="00662F50">
              <w:rPr>
                <w:bCs/>
                <w:sz w:val="22"/>
              </w:rPr>
              <w:t xml:space="preserve">. </w:t>
            </w:r>
            <w:r w:rsidR="003A5724" w:rsidRPr="00662F50">
              <w:rPr>
                <w:sz w:val="22"/>
              </w:rPr>
              <w:t xml:space="preserve">Skiriama </w:t>
            </w:r>
            <w:r w:rsidR="003A5724" w:rsidRPr="00662F50">
              <w:rPr>
                <w:b/>
                <w:bCs/>
                <w:sz w:val="22"/>
              </w:rPr>
              <w:t>3</w:t>
            </w:r>
            <w:r w:rsidR="003A5724" w:rsidRPr="00662F50">
              <w:rPr>
                <w:sz w:val="22"/>
              </w:rPr>
              <w:t xml:space="preserve"> </w:t>
            </w:r>
            <w:r w:rsidR="003A5724" w:rsidRPr="00662F50">
              <w:rPr>
                <w:b/>
                <w:bCs/>
                <w:sz w:val="22"/>
              </w:rPr>
              <w:t>balai.</w:t>
            </w:r>
          </w:p>
        </w:tc>
      </w:tr>
    </w:tbl>
    <w:p w14:paraId="329769F6" w14:textId="77777777" w:rsidR="003A5724" w:rsidRPr="00662F50" w:rsidRDefault="003A5724" w:rsidP="003A5724">
      <w:pPr>
        <w:pStyle w:val="HTMLPreformatted"/>
        <w:ind w:firstLine="15"/>
        <w:jc w:val="both"/>
        <w:rPr>
          <w:rFonts w:ascii="Times New Roman" w:hAnsi="Times New Roman" w:cs="Times New Roman"/>
          <w:b/>
          <w:bCs/>
          <w:sz w:val="22"/>
          <w:szCs w:val="22"/>
          <w:lang w:val="lt-LT"/>
        </w:rPr>
      </w:pPr>
    </w:p>
    <w:p w14:paraId="477D0B2D" w14:textId="77777777" w:rsidR="00531571" w:rsidRPr="00662F50" w:rsidRDefault="00531571" w:rsidP="00BE7168">
      <w:pPr>
        <w:pStyle w:val="HTMLPreformatted"/>
        <w:ind w:firstLine="15"/>
        <w:jc w:val="both"/>
        <w:rPr>
          <w:rFonts w:ascii="Times New Roman" w:hAnsi="Times New Roman" w:cs="Times New Roman"/>
          <w:b/>
          <w:bCs/>
          <w:sz w:val="22"/>
          <w:szCs w:val="22"/>
          <w:lang w:val="lt-LT"/>
        </w:rPr>
      </w:pPr>
    </w:p>
    <w:p w14:paraId="4FB51458" w14:textId="5EA2DADE" w:rsidR="00531571" w:rsidRPr="00662F50" w:rsidRDefault="003A5724" w:rsidP="00531571">
      <w:pPr>
        <w:spacing w:after="0" w:line="240" w:lineRule="auto"/>
        <w:jc w:val="both"/>
        <w:rPr>
          <w:b/>
          <w:sz w:val="22"/>
          <w:lang w:eastAsia="en-US"/>
        </w:rPr>
      </w:pPr>
      <w:r w:rsidRPr="00662F50">
        <w:rPr>
          <w:rFonts w:eastAsiaTheme="minorEastAsia"/>
          <w:sz w:val="22"/>
          <w:lang w:eastAsia="lt-LT"/>
        </w:rPr>
        <w:t>13</w:t>
      </w:r>
      <w:r w:rsidR="00531571" w:rsidRPr="00662F50">
        <w:rPr>
          <w:rFonts w:eastAsiaTheme="minorEastAsia"/>
          <w:sz w:val="22"/>
          <w:lang w:eastAsia="lt-LT"/>
        </w:rPr>
        <w:t xml:space="preserve"> lentelė. </w:t>
      </w:r>
      <w:r w:rsidR="00531571" w:rsidRPr="00662F50">
        <w:rPr>
          <w:bCs/>
          <w:sz w:val="22"/>
          <w:lang w:eastAsia="en-US"/>
        </w:rPr>
        <w:t xml:space="preserve">Kainos pasiūlymas – Pirkimo </w:t>
      </w:r>
      <w:r w:rsidRPr="00662F50">
        <w:rPr>
          <w:bCs/>
          <w:sz w:val="22"/>
          <w:lang w:eastAsia="en-US"/>
        </w:rPr>
        <w:t>7</w:t>
      </w:r>
      <w:r w:rsidR="00531571" w:rsidRPr="00662F50">
        <w:rPr>
          <w:bCs/>
          <w:sz w:val="22"/>
          <w:lang w:eastAsia="en-US"/>
        </w:rPr>
        <w:t xml:space="preserve"> daliai - </w:t>
      </w:r>
      <w:r w:rsidR="00531571" w:rsidRPr="00662F50">
        <w:rPr>
          <w:b/>
          <w:sz w:val="22"/>
          <w:lang w:eastAsia="en-US"/>
        </w:rPr>
        <w:t xml:space="preserve">Specializuotas </w:t>
      </w:r>
      <w:proofErr w:type="spellStart"/>
      <w:r w:rsidR="00531571" w:rsidRPr="00662F50">
        <w:rPr>
          <w:b/>
          <w:sz w:val="22"/>
          <w:lang w:eastAsia="en-US"/>
        </w:rPr>
        <w:t>VoIP</w:t>
      </w:r>
      <w:proofErr w:type="spellEnd"/>
      <w:r w:rsidR="00531571" w:rsidRPr="00662F50">
        <w:rPr>
          <w:b/>
          <w:sz w:val="22"/>
          <w:lang w:eastAsia="en-US"/>
        </w:rPr>
        <w:t xml:space="preserve"> telefono aparatas (TEMPEST B) </w:t>
      </w:r>
      <w:r w:rsidR="00531571" w:rsidRPr="00662F50">
        <w:rPr>
          <w:bCs/>
          <w:sz w:val="22"/>
          <w:lang w:eastAsia="en-US"/>
        </w:rPr>
        <w:t>- 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2320"/>
        <w:gridCol w:w="1787"/>
        <w:gridCol w:w="2929"/>
      </w:tblGrid>
      <w:tr w:rsidR="00531571" w:rsidRPr="00662F50" w14:paraId="661E59C9"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70DA5320" w14:textId="77777777" w:rsidR="00531571" w:rsidRPr="00662F50" w:rsidRDefault="00531571"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2B3E6B1" w14:textId="77777777" w:rsidR="00531571" w:rsidRPr="00662F50" w:rsidRDefault="00531571"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AA5D5B6" w14:textId="77777777" w:rsidR="00531571" w:rsidRPr="00662F50" w:rsidRDefault="00531571"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70496E9" w14:textId="77777777" w:rsidR="00531571" w:rsidRPr="00662F50" w:rsidRDefault="00531571"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531571" w:rsidRPr="00662F50" w14:paraId="40B5D9B4"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35675880"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58BAF03A"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69ED716"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66AE1DB0"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531571" w:rsidRPr="00662F50" w14:paraId="3529649B"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1B6DB665" w14:textId="1E00B0F2" w:rsidR="00531571" w:rsidRPr="00662F50" w:rsidRDefault="00531571" w:rsidP="00723691">
            <w:pPr>
              <w:spacing w:before="240" w:after="240" w:line="240" w:lineRule="auto"/>
              <w:jc w:val="both"/>
              <w:rPr>
                <w:sz w:val="22"/>
              </w:rPr>
            </w:pPr>
            <w:r w:rsidRPr="00662F50">
              <w:rPr>
                <w:b/>
                <w:sz w:val="22"/>
                <w:lang w:eastAsia="en-US"/>
              </w:rPr>
              <w:t xml:space="preserve">Specializuotas </w:t>
            </w:r>
            <w:proofErr w:type="spellStart"/>
            <w:r w:rsidRPr="00662F50">
              <w:rPr>
                <w:b/>
                <w:sz w:val="22"/>
                <w:lang w:eastAsia="en-US"/>
              </w:rPr>
              <w:t>VoIP</w:t>
            </w:r>
            <w:proofErr w:type="spellEnd"/>
            <w:r w:rsidRPr="00662F50">
              <w:rPr>
                <w:b/>
                <w:sz w:val="22"/>
                <w:lang w:eastAsia="en-US"/>
              </w:rPr>
              <w:t xml:space="preserve"> telefono aparatas (TEMPEST B)</w:t>
            </w:r>
          </w:p>
        </w:tc>
        <w:tc>
          <w:tcPr>
            <w:tcW w:w="0" w:type="auto"/>
            <w:tcBorders>
              <w:top w:val="single" w:sz="4" w:space="0" w:color="auto"/>
              <w:left w:val="single" w:sz="4" w:space="0" w:color="auto"/>
              <w:bottom w:val="single" w:sz="4" w:space="0" w:color="auto"/>
              <w:right w:val="single" w:sz="4" w:space="0" w:color="auto"/>
            </w:tcBorders>
            <w:vAlign w:val="center"/>
          </w:tcPr>
          <w:p w14:paraId="5AFAF8A9" w14:textId="37F8DCC3" w:rsidR="00531571" w:rsidRPr="00662F50" w:rsidRDefault="00531571" w:rsidP="00723691">
            <w:pPr>
              <w:spacing w:before="240" w:after="240" w:line="240" w:lineRule="auto"/>
              <w:jc w:val="center"/>
              <w:rPr>
                <w:b/>
                <w:sz w:val="22"/>
              </w:rPr>
            </w:pPr>
            <w:r w:rsidRPr="00662F50">
              <w:rPr>
                <w:b/>
                <w:sz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69225F88" w14:textId="77777777" w:rsidR="00531571" w:rsidRPr="00662F50" w:rsidRDefault="0053157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B7D313" w14:textId="77777777" w:rsidR="00531571" w:rsidRPr="00662F50" w:rsidRDefault="00531571" w:rsidP="00723691">
            <w:pPr>
              <w:spacing w:before="240" w:after="240" w:line="240" w:lineRule="auto"/>
              <w:jc w:val="center"/>
              <w:rPr>
                <w:sz w:val="22"/>
              </w:rPr>
            </w:pPr>
          </w:p>
        </w:tc>
      </w:tr>
      <w:tr w:rsidR="00531571" w:rsidRPr="00662F50" w14:paraId="6BEBD9B6"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056CF2" w14:textId="77777777" w:rsidR="00531571" w:rsidRPr="00662F50" w:rsidRDefault="00531571" w:rsidP="00723691">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B314333" w14:textId="77777777" w:rsidR="00531571" w:rsidRPr="00662F50" w:rsidRDefault="00531571" w:rsidP="00723691">
            <w:pPr>
              <w:spacing w:after="0" w:line="240" w:lineRule="auto"/>
              <w:jc w:val="both"/>
              <w:rPr>
                <w:sz w:val="22"/>
              </w:rPr>
            </w:pPr>
          </w:p>
        </w:tc>
      </w:tr>
      <w:tr w:rsidR="00531571" w:rsidRPr="00662F50" w14:paraId="343E0233"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520C0152" w14:textId="77777777" w:rsidR="00531571" w:rsidRPr="00662F50" w:rsidRDefault="00531571" w:rsidP="00723691">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319B7757" w14:textId="77777777" w:rsidR="00531571" w:rsidRPr="00662F50" w:rsidRDefault="00531571" w:rsidP="00723691">
            <w:pPr>
              <w:spacing w:after="0" w:line="240" w:lineRule="auto"/>
              <w:jc w:val="both"/>
              <w:rPr>
                <w:sz w:val="22"/>
              </w:rPr>
            </w:pPr>
          </w:p>
        </w:tc>
      </w:tr>
    </w:tbl>
    <w:p w14:paraId="49E71DD7" w14:textId="77777777" w:rsidR="00531571" w:rsidRPr="00662F50" w:rsidRDefault="00531571" w:rsidP="00531571">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4270AD9A" w14:textId="77777777" w:rsidR="00531571" w:rsidRPr="00662F50" w:rsidRDefault="00531571" w:rsidP="00531571">
      <w:pPr>
        <w:spacing w:after="0" w:line="240" w:lineRule="auto"/>
        <w:jc w:val="both"/>
        <w:rPr>
          <w:b/>
          <w:i/>
          <w:sz w:val="22"/>
        </w:rPr>
      </w:pPr>
    </w:p>
    <w:p w14:paraId="77C0C761" w14:textId="77777777" w:rsidR="00531571" w:rsidRPr="00662F50" w:rsidRDefault="00531571" w:rsidP="00531571">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39ADDDA8" w14:textId="613A0426" w:rsidR="00531571" w:rsidRPr="00662F50" w:rsidRDefault="00531571" w:rsidP="00531571">
      <w:pPr>
        <w:spacing w:after="0" w:line="240" w:lineRule="auto"/>
        <w:jc w:val="both"/>
        <w:rPr>
          <w:b/>
          <w:bCs/>
          <w:i/>
          <w:iCs/>
          <w:sz w:val="22"/>
        </w:rPr>
      </w:pPr>
      <w:r w:rsidRPr="00662F50">
        <w:rPr>
          <w:b/>
          <w:bCs/>
          <w:sz w:val="22"/>
        </w:rPr>
        <w:t>**</w:t>
      </w:r>
      <w:r w:rsidRPr="00662F50">
        <w:rPr>
          <w:b/>
          <w:i/>
          <w:sz w:val="22"/>
        </w:rPr>
        <w:t xml:space="preserve"> nurodytas </w:t>
      </w:r>
      <w:r w:rsidRPr="00662F50">
        <w:rPr>
          <w:b/>
          <w:bCs/>
          <w:i/>
          <w:sz w:val="22"/>
          <w:u w:val="single"/>
        </w:rPr>
        <w:t>maksimalus perkamų prekių kiekis</w:t>
      </w:r>
      <w:r w:rsidRPr="00662F50">
        <w:rPr>
          <w:b/>
          <w:i/>
          <w:sz w:val="22"/>
        </w:rPr>
        <w:t>, skirtas pasiūlymų vertinimui. Minimalus prekių kiekis, kurį perkančioji organizacija įsipareigoja įsigyti sutarties galiojimo laikotarpiu – 20 vnt.</w:t>
      </w:r>
    </w:p>
    <w:p w14:paraId="5E1D54F7" w14:textId="77777777" w:rsidR="00531571" w:rsidRPr="00662F50" w:rsidRDefault="00531571" w:rsidP="00531571">
      <w:pPr>
        <w:pStyle w:val="HTMLPreformatted"/>
        <w:ind w:firstLine="15"/>
        <w:rPr>
          <w:rFonts w:ascii="Times New Roman" w:hAnsi="Times New Roman"/>
          <w:b/>
          <w:bCs/>
          <w:sz w:val="22"/>
          <w:szCs w:val="22"/>
          <w:lang w:val="lt-LT"/>
        </w:rPr>
      </w:pPr>
    </w:p>
    <w:p w14:paraId="0585EA5D" w14:textId="77777777" w:rsidR="00531571" w:rsidRPr="00662F50" w:rsidRDefault="00531571" w:rsidP="00531571">
      <w:pPr>
        <w:suppressAutoHyphens w:val="0"/>
        <w:spacing w:after="0" w:line="240" w:lineRule="auto"/>
        <w:rPr>
          <w:b/>
          <w:bCs/>
          <w:sz w:val="22"/>
          <w:lang w:val="pt-PT"/>
        </w:rPr>
      </w:pPr>
      <w:r w:rsidRPr="00662F50">
        <w:rPr>
          <w:b/>
          <w:bCs/>
          <w:sz w:val="22"/>
          <w:lang w:val="pt-PT"/>
        </w:rPr>
        <w:t>Šios pirkimo dalies vertė (biudžetas) – 128 925, 62 Eur be PVM (156 000,00 su PVM).</w:t>
      </w:r>
    </w:p>
    <w:p w14:paraId="1BE50688" w14:textId="77777777" w:rsidR="00531571" w:rsidRPr="00662F50" w:rsidRDefault="00531571" w:rsidP="00531571">
      <w:pPr>
        <w:pStyle w:val="HTMLPreformatted"/>
        <w:ind w:firstLine="15"/>
        <w:rPr>
          <w:rFonts w:ascii="Times New Roman" w:hAnsi="Times New Roman"/>
          <w:b/>
          <w:bCs/>
          <w:sz w:val="22"/>
          <w:szCs w:val="22"/>
          <w:lang w:val="pt-PT"/>
        </w:rPr>
      </w:pPr>
    </w:p>
    <w:p w14:paraId="4662046E" w14:textId="784F8CF6" w:rsidR="00E57FC3" w:rsidRPr="00662F50" w:rsidRDefault="00531571" w:rsidP="00BE7168">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364C7D" w:rsidRPr="00662F50">
        <w:rPr>
          <w:rFonts w:ascii="Times New Roman" w:hAnsi="Times New Roman" w:cs="Times New Roman"/>
          <w:b/>
          <w:bCs/>
          <w:sz w:val="22"/>
          <w:szCs w:val="22"/>
          <w:lang w:val="lt-LT"/>
        </w:rPr>
        <w:t>128 925, 62 Eur be PVM (156 000,00 su PVM).</w:t>
      </w:r>
    </w:p>
    <w:p w14:paraId="0854C26A"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53746795"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7E50DCB0"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51165A74"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42C089ED"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6D31F641"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7BEA6BF2"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7AB7C343"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619453B9"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0BF81D69"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66275B08"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2F82A4A5"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23C66952"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130350FF"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1E0998C6" w14:textId="77777777" w:rsidR="00364C7D" w:rsidRPr="00662F50" w:rsidRDefault="00364C7D" w:rsidP="00BE7168">
      <w:pPr>
        <w:pStyle w:val="HTMLPreformatted"/>
        <w:ind w:firstLine="15"/>
        <w:jc w:val="both"/>
        <w:rPr>
          <w:rFonts w:ascii="Times New Roman" w:hAnsi="Times New Roman" w:cs="Times New Roman"/>
          <w:b/>
          <w:bCs/>
          <w:sz w:val="22"/>
          <w:szCs w:val="22"/>
          <w:lang w:val="lt-LT"/>
        </w:rPr>
      </w:pPr>
    </w:p>
    <w:p w14:paraId="2F883E79" w14:textId="2A367046" w:rsidR="003A5724" w:rsidRPr="00662F50" w:rsidRDefault="003A5724" w:rsidP="003A5724">
      <w:pPr>
        <w:spacing w:after="0" w:line="240" w:lineRule="auto"/>
        <w:jc w:val="both"/>
        <w:rPr>
          <w:sz w:val="22"/>
        </w:rPr>
      </w:pPr>
      <w:r w:rsidRPr="00662F50">
        <w:rPr>
          <w:sz w:val="22"/>
        </w:rPr>
        <w:t>14 lentelė. Tiekėjo siūlomas papildomas garantinis terminas (T)</w:t>
      </w:r>
      <w:r w:rsidRPr="00662F50">
        <w:rPr>
          <w:bCs/>
          <w:sz w:val="22"/>
          <w:lang w:eastAsia="en-US"/>
        </w:rPr>
        <w:t xml:space="preserve"> </w:t>
      </w:r>
      <w:r w:rsidRPr="00662F50">
        <w:rPr>
          <w:b/>
          <w:sz w:val="22"/>
          <w:lang w:eastAsia="en-US"/>
        </w:rPr>
        <w:t>Pirkimo 7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3A5724" w:rsidRPr="00662F50" w14:paraId="25D2DE1E"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D18552" w14:textId="77777777" w:rsidR="003A5724" w:rsidRPr="00662F50" w:rsidRDefault="003A5724"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F45AB4" w14:textId="77777777" w:rsidR="003A5724" w:rsidRPr="00662F50" w:rsidRDefault="003A5724"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4882E9" w14:textId="77777777" w:rsidR="003A5724" w:rsidRPr="00662F50" w:rsidRDefault="003A5724" w:rsidP="00723691">
            <w:pPr>
              <w:spacing w:after="0" w:line="240" w:lineRule="auto"/>
              <w:ind w:firstLine="720"/>
              <w:jc w:val="both"/>
              <w:rPr>
                <w:b/>
                <w:iCs/>
                <w:sz w:val="22"/>
              </w:rPr>
            </w:pPr>
            <w:r w:rsidRPr="00662F50">
              <w:rPr>
                <w:b/>
                <w:iCs/>
                <w:sz w:val="22"/>
              </w:rPr>
              <w:t>Siūloma kriterijaus reikšmė</w:t>
            </w:r>
          </w:p>
        </w:tc>
      </w:tr>
      <w:tr w:rsidR="003A5724" w:rsidRPr="00662F50" w14:paraId="66C4E4A8"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259FE497" w14:textId="77777777" w:rsidR="003A5724" w:rsidRPr="00662F50" w:rsidRDefault="003A5724"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02113779" w14:textId="77777777" w:rsidR="003A5724" w:rsidRPr="00662F50" w:rsidRDefault="003A5724" w:rsidP="00723691">
            <w:pPr>
              <w:spacing w:after="0" w:line="240" w:lineRule="auto"/>
              <w:jc w:val="both"/>
              <w:rPr>
                <w:b/>
                <w:bCs/>
                <w:sz w:val="22"/>
              </w:rPr>
            </w:pPr>
            <w:r w:rsidRPr="00662F50">
              <w:rPr>
                <w:b/>
                <w:bCs/>
                <w:sz w:val="22"/>
              </w:rPr>
              <w:t>T - Tiekėjo siūlomas papildomas garantinis terminas.</w:t>
            </w:r>
          </w:p>
          <w:p w14:paraId="6989BC6D" w14:textId="77777777" w:rsidR="003A5724" w:rsidRPr="00662F50" w:rsidRDefault="003A5724" w:rsidP="00723691">
            <w:pPr>
              <w:spacing w:after="0" w:line="240" w:lineRule="auto"/>
              <w:jc w:val="both"/>
              <w:rPr>
                <w:b/>
                <w:bCs/>
                <w:sz w:val="22"/>
              </w:rPr>
            </w:pPr>
          </w:p>
          <w:p w14:paraId="640E8687" w14:textId="1DFBDFCA" w:rsidR="003A5724" w:rsidRPr="00662F50" w:rsidRDefault="003A5724"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5902CD" w:rsidRPr="00662F50">
              <w:rPr>
                <w:i/>
                <w:iCs/>
                <w:sz w:val="22"/>
                <w:u w:val="single"/>
              </w:rPr>
              <w:t>5 metų</w:t>
            </w:r>
            <w:r w:rsidRPr="00662F50">
              <w:rPr>
                <w:i/>
                <w:iCs/>
                <w:sz w:val="22"/>
                <w:u w:val="single"/>
              </w:rPr>
              <w:t xml:space="preserve"> garantinį terminą</w:t>
            </w:r>
            <w:r w:rsidRPr="00662F50">
              <w:rPr>
                <w:i/>
                <w:sz w:val="22"/>
                <w:u w:val="single"/>
              </w:rPr>
              <w:t>.</w:t>
            </w:r>
          </w:p>
          <w:p w14:paraId="1C4BCD39" w14:textId="77777777" w:rsidR="003A5724" w:rsidRPr="00662F50" w:rsidRDefault="003A5724" w:rsidP="00723691">
            <w:pPr>
              <w:spacing w:after="0" w:line="240" w:lineRule="auto"/>
              <w:jc w:val="both"/>
              <w:rPr>
                <w:b/>
                <w:bCs/>
                <w:sz w:val="22"/>
              </w:rPr>
            </w:pPr>
          </w:p>
          <w:p w14:paraId="230CD7EE" w14:textId="77777777" w:rsidR="003A5724" w:rsidRPr="00662F50" w:rsidRDefault="003A5724" w:rsidP="00723691">
            <w:pPr>
              <w:spacing w:after="0" w:line="240" w:lineRule="auto"/>
              <w:ind w:firstLine="720"/>
              <w:jc w:val="both"/>
              <w:rPr>
                <w:bCs/>
                <w:sz w:val="22"/>
              </w:rPr>
            </w:pPr>
          </w:p>
          <w:p w14:paraId="3EC47F3B" w14:textId="77777777" w:rsidR="003A5724" w:rsidRPr="00662F50" w:rsidRDefault="003A5724"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1351D600" w14:textId="77777777" w:rsidR="003A5724" w:rsidRPr="00662F50" w:rsidRDefault="003A5724"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458B7021" w14:textId="77777777" w:rsidR="003A5724" w:rsidRPr="00662F50" w:rsidRDefault="003A5724" w:rsidP="00723691">
            <w:pPr>
              <w:spacing w:after="0" w:line="240" w:lineRule="auto"/>
              <w:ind w:firstLine="720"/>
              <w:jc w:val="center"/>
              <w:rPr>
                <w:i/>
                <w:sz w:val="22"/>
              </w:rPr>
            </w:pPr>
          </w:p>
          <w:p w14:paraId="11596953" w14:textId="77777777" w:rsidR="003A5724" w:rsidRPr="00662F50" w:rsidRDefault="00000000" w:rsidP="00723691">
            <w:pPr>
              <w:spacing w:after="0" w:line="240" w:lineRule="auto"/>
              <w:ind w:firstLine="720"/>
              <w:jc w:val="both"/>
              <w:rPr>
                <w:iCs/>
                <w:sz w:val="22"/>
              </w:rPr>
            </w:pPr>
            <w:sdt>
              <w:sdtPr>
                <w:rPr>
                  <w:iCs/>
                  <w:sz w:val="22"/>
                </w:rPr>
                <w:id w:val="1436715567"/>
                <w14:checkbox>
                  <w14:checked w14:val="0"/>
                  <w14:checkedState w14:val="2612" w14:font="MS Gothic"/>
                  <w14:uncheckedState w14:val="2610" w14:font="MS Gothic"/>
                </w14:checkbox>
              </w:sdtPr>
              <w:sdtContent>
                <w:r w:rsidR="003A5724" w:rsidRPr="00662F50">
                  <w:rPr>
                    <w:rFonts w:ascii="MS Gothic" w:eastAsia="MS Gothic" w:hAnsi="MS Gothic" w:hint="eastAsia"/>
                    <w:iCs/>
                    <w:sz w:val="22"/>
                  </w:rPr>
                  <w:t>☐</w:t>
                </w:r>
              </w:sdtContent>
            </w:sdt>
            <w:r w:rsidR="003A5724" w:rsidRPr="00662F50">
              <w:rPr>
                <w:iCs/>
                <w:sz w:val="22"/>
              </w:rPr>
              <w:t xml:space="preserve"> Papildomas garantinis terminas nesiūlomas (0 mėn.). Skiriama </w:t>
            </w:r>
            <w:r w:rsidR="003A5724" w:rsidRPr="00662F50">
              <w:rPr>
                <w:b/>
                <w:bCs/>
                <w:iCs/>
                <w:sz w:val="22"/>
              </w:rPr>
              <w:t>0 balų;</w:t>
            </w:r>
          </w:p>
          <w:p w14:paraId="2E2A45A2" w14:textId="77777777" w:rsidR="003A5724" w:rsidRPr="00662F50" w:rsidRDefault="00000000" w:rsidP="00723691">
            <w:pPr>
              <w:spacing w:after="0" w:line="240" w:lineRule="auto"/>
              <w:ind w:firstLine="720"/>
              <w:jc w:val="both"/>
              <w:rPr>
                <w:sz w:val="22"/>
              </w:rPr>
            </w:pPr>
            <w:sdt>
              <w:sdtPr>
                <w:rPr>
                  <w:sz w:val="22"/>
                </w:rPr>
                <w:id w:val="-2094307178"/>
                <w14:checkbox>
                  <w14:checked w14:val="0"/>
                  <w14:checkedState w14:val="2612" w14:font="MS Gothic"/>
                  <w14:uncheckedState w14:val="2610" w14:font="MS Gothic"/>
                </w14:checkbox>
              </w:sdtPr>
              <w:sdtContent>
                <w:r w:rsidR="003A5724" w:rsidRPr="00662F50">
                  <w:rPr>
                    <w:rFonts w:ascii="Segoe UI Symbol" w:hAnsi="Segoe UI Symbol" w:cs="Segoe UI Symbol"/>
                    <w:sz w:val="22"/>
                  </w:rPr>
                  <w:t>☐</w:t>
                </w:r>
              </w:sdtContent>
            </w:sdt>
            <w:r w:rsidR="003A5724" w:rsidRPr="00662F50">
              <w:rPr>
                <w:sz w:val="22"/>
              </w:rPr>
              <w:t xml:space="preserve"> 6 mėnesių papildomas garantinis terminas</w:t>
            </w:r>
            <w:r w:rsidR="003A5724" w:rsidRPr="00662F50">
              <w:rPr>
                <w:bCs/>
                <w:sz w:val="22"/>
              </w:rPr>
              <w:t>.</w:t>
            </w:r>
            <w:r w:rsidR="003A5724" w:rsidRPr="00662F50">
              <w:rPr>
                <w:sz w:val="22"/>
              </w:rPr>
              <w:t xml:space="preserve"> Skiriama </w:t>
            </w:r>
            <w:r w:rsidR="003A5724" w:rsidRPr="00662F50">
              <w:rPr>
                <w:b/>
                <w:bCs/>
                <w:sz w:val="22"/>
              </w:rPr>
              <w:t>1,5 balo;</w:t>
            </w:r>
          </w:p>
          <w:p w14:paraId="26BE1F56" w14:textId="77777777" w:rsidR="003A5724" w:rsidRPr="00662F50" w:rsidRDefault="00000000" w:rsidP="00723691">
            <w:pPr>
              <w:spacing w:after="0" w:line="240" w:lineRule="auto"/>
              <w:ind w:firstLine="720"/>
              <w:jc w:val="both"/>
              <w:rPr>
                <w:b/>
                <w:bCs/>
                <w:sz w:val="22"/>
              </w:rPr>
            </w:pPr>
            <w:sdt>
              <w:sdtPr>
                <w:rPr>
                  <w:sz w:val="22"/>
                </w:rPr>
                <w:id w:val="-1988228145"/>
                <w14:checkbox>
                  <w14:checked w14:val="0"/>
                  <w14:checkedState w14:val="2612" w14:font="MS Gothic"/>
                  <w14:uncheckedState w14:val="2610" w14:font="MS Gothic"/>
                </w14:checkbox>
              </w:sdtPr>
              <w:sdtContent>
                <w:r w:rsidR="003A5724" w:rsidRPr="00662F50">
                  <w:rPr>
                    <w:rFonts w:ascii="Segoe UI Symbol" w:hAnsi="Segoe UI Symbol" w:cs="Segoe UI Symbol"/>
                    <w:sz w:val="22"/>
                  </w:rPr>
                  <w:t>☐</w:t>
                </w:r>
              </w:sdtContent>
            </w:sdt>
            <w:r w:rsidR="003A5724" w:rsidRPr="00662F50">
              <w:rPr>
                <w:sz w:val="22"/>
              </w:rPr>
              <w:t xml:space="preserve"> 12 mėnesių ar didesnis papildomas garantinis terminas</w:t>
            </w:r>
            <w:r w:rsidR="003A5724" w:rsidRPr="00662F50">
              <w:rPr>
                <w:bCs/>
                <w:sz w:val="22"/>
              </w:rPr>
              <w:t xml:space="preserve">. </w:t>
            </w:r>
            <w:r w:rsidR="003A5724" w:rsidRPr="00662F50">
              <w:rPr>
                <w:sz w:val="22"/>
              </w:rPr>
              <w:t xml:space="preserve">Skiriama </w:t>
            </w:r>
            <w:r w:rsidR="003A5724" w:rsidRPr="00662F50">
              <w:rPr>
                <w:b/>
                <w:bCs/>
                <w:sz w:val="22"/>
              </w:rPr>
              <w:t>3</w:t>
            </w:r>
            <w:r w:rsidR="003A5724" w:rsidRPr="00662F50">
              <w:rPr>
                <w:sz w:val="22"/>
              </w:rPr>
              <w:t xml:space="preserve"> </w:t>
            </w:r>
            <w:r w:rsidR="003A5724" w:rsidRPr="00662F50">
              <w:rPr>
                <w:b/>
                <w:bCs/>
                <w:sz w:val="22"/>
              </w:rPr>
              <w:t>balai.</w:t>
            </w:r>
          </w:p>
        </w:tc>
      </w:tr>
    </w:tbl>
    <w:p w14:paraId="2A84E6A3" w14:textId="77777777" w:rsidR="003A5724" w:rsidRPr="00662F50" w:rsidRDefault="003A5724" w:rsidP="003A5724">
      <w:pPr>
        <w:pStyle w:val="HTMLPreformatted"/>
        <w:ind w:firstLine="15"/>
        <w:jc w:val="both"/>
        <w:rPr>
          <w:rFonts w:ascii="Times New Roman" w:hAnsi="Times New Roman" w:cs="Times New Roman"/>
          <w:b/>
          <w:bCs/>
          <w:sz w:val="22"/>
          <w:szCs w:val="22"/>
          <w:lang w:val="lt-LT"/>
        </w:rPr>
      </w:pPr>
    </w:p>
    <w:p w14:paraId="050EFB76" w14:textId="77777777" w:rsidR="003A5724" w:rsidRPr="00662F50" w:rsidRDefault="003A5724" w:rsidP="00BE7168">
      <w:pPr>
        <w:pStyle w:val="HTMLPreformatted"/>
        <w:ind w:firstLine="15"/>
        <w:jc w:val="both"/>
        <w:rPr>
          <w:rFonts w:ascii="Times New Roman" w:hAnsi="Times New Roman" w:cs="Times New Roman"/>
          <w:b/>
          <w:bCs/>
          <w:sz w:val="22"/>
          <w:szCs w:val="22"/>
          <w:lang w:val="lt-LT"/>
        </w:rPr>
      </w:pPr>
    </w:p>
    <w:p w14:paraId="77B09F40" w14:textId="302F3165" w:rsidR="00531571" w:rsidRPr="00662F50" w:rsidRDefault="003A5724" w:rsidP="00531571">
      <w:pPr>
        <w:spacing w:after="0" w:line="240" w:lineRule="auto"/>
        <w:jc w:val="both"/>
        <w:rPr>
          <w:b/>
          <w:sz w:val="22"/>
          <w:lang w:eastAsia="en-US"/>
        </w:rPr>
      </w:pPr>
      <w:r w:rsidRPr="00662F50">
        <w:rPr>
          <w:rFonts w:eastAsiaTheme="minorEastAsia"/>
          <w:sz w:val="22"/>
          <w:lang w:eastAsia="lt-LT"/>
        </w:rPr>
        <w:t>15</w:t>
      </w:r>
      <w:r w:rsidR="00531571" w:rsidRPr="00662F50">
        <w:rPr>
          <w:rFonts w:eastAsiaTheme="minorEastAsia"/>
          <w:sz w:val="22"/>
          <w:lang w:eastAsia="lt-LT"/>
        </w:rPr>
        <w:t xml:space="preserve"> lentelė. </w:t>
      </w:r>
      <w:r w:rsidR="00531571" w:rsidRPr="00662F50">
        <w:rPr>
          <w:bCs/>
          <w:sz w:val="22"/>
          <w:lang w:eastAsia="en-US"/>
        </w:rPr>
        <w:t xml:space="preserve">Kainos pasiūlymas – Pirkimo </w:t>
      </w:r>
      <w:r w:rsidRPr="00662F50">
        <w:rPr>
          <w:bCs/>
          <w:sz w:val="22"/>
          <w:lang w:eastAsia="en-US"/>
        </w:rPr>
        <w:t>8</w:t>
      </w:r>
      <w:r w:rsidR="00531571" w:rsidRPr="00662F50">
        <w:rPr>
          <w:bCs/>
          <w:sz w:val="22"/>
          <w:lang w:eastAsia="en-US"/>
        </w:rPr>
        <w:t xml:space="preserve"> daliai - </w:t>
      </w:r>
      <w:r w:rsidR="00531571" w:rsidRPr="00662F50">
        <w:rPr>
          <w:b/>
          <w:sz w:val="22"/>
          <w:lang w:eastAsia="en-US"/>
        </w:rPr>
        <w:t xml:space="preserve">Tarnybinė stotis Nr.2 </w:t>
      </w:r>
      <w:r w:rsidR="00531571" w:rsidRPr="00662F50">
        <w:rPr>
          <w:bCs/>
          <w:sz w:val="22"/>
          <w:lang w:eastAsia="en-US"/>
        </w:rPr>
        <w:t>- 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703"/>
        <w:gridCol w:w="2126"/>
        <w:gridCol w:w="3506"/>
      </w:tblGrid>
      <w:tr w:rsidR="00531571" w:rsidRPr="00662F50" w14:paraId="7A59F6FB"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DDA5BF3" w14:textId="77777777" w:rsidR="00531571" w:rsidRPr="00662F50" w:rsidRDefault="00531571"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4D06634D" w14:textId="77777777" w:rsidR="00531571" w:rsidRPr="00662F50" w:rsidRDefault="00531571"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91C5BA4" w14:textId="77777777" w:rsidR="00531571" w:rsidRPr="00662F50" w:rsidRDefault="00531571"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1FF44DD0" w14:textId="77777777" w:rsidR="00531571" w:rsidRPr="00662F50" w:rsidRDefault="00531571"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531571" w:rsidRPr="00662F50" w14:paraId="4E428ED3"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6864F3E4"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3ED63A6"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5148769"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3F9B9226"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531571" w:rsidRPr="00662F50" w14:paraId="15B1E246"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6A6E1861" w14:textId="0C41913F" w:rsidR="00531571" w:rsidRPr="00662F50" w:rsidRDefault="00531571" w:rsidP="00723691">
            <w:pPr>
              <w:spacing w:before="240" w:after="240" w:line="240" w:lineRule="auto"/>
              <w:jc w:val="both"/>
              <w:rPr>
                <w:sz w:val="22"/>
              </w:rPr>
            </w:pPr>
            <w:r w:rsidRPr="00662F50">
              <w:rPr>
                <w:b/>
                <w:sz w:val="22"/>
                <w:lang w:eastAsia="en-US"/>
              </w:rPr>
              <w:t>Tarnybinė stotis Nr.2</w:t>
            </w:r>
          </w:p>
        </w:tc>
        <w:tc>
          <w:tcPr>
            <w:tcW w:w="0" w:type="auto"/>
            <w:tcBorders>
              <w:top w:val="single" w:sz="4" w:space="0" w:color="auto"/>
              <w:left w:val="single" w:sz="4" w:space="0" w:color="auto"/>
              <w:bottom w:val="single" w:sz="4" w:space="0" w:color="auto"/>
              <w:right w:val="single" w:sz="4" w:space="0" w:color="auto"/>
            </w:tcBorders>
            <w:vAlign w:val="center"/>
          </w:tcPr>
          <w:p w14:paraId="1CAA3860" w14:textId="1556D1CF" w:rsidR="00531571" w:rsidRPr="00662F50" w:rsidRDefault="00531571" w:rsidP="00723691">
            <w:pPr>
              <w:spacing w:before="240" w:after="240" w:line="240" w:lineRule="auto"/>
              <w:jc w:val="center"/>
              <w:rPr>
                <w:b/>
                <w:sz w:val="22"/>
              </w:rPr>
            </w:pPr>
            <w:r w:rsidRPr="00662F50">
              <w:rPr>
                <w:b/>
                <w:sz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9418D5F" w14:textId="77777777" w:rsidR="00531571" w:rsidRPr="00662F50" w:rsidRDefault="0053157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2D94ED3" w14:textId="77777777" w:rsidR="00531571" w:rsidRPr="00662F50" w:rsidRDefault="00531571" w:rsidP="00723691">
            <w:pPr>
              <w:spacing w:before="240" w:after="240" w:line="240" w:lineRule="auto"/>
              <w:jc w:val="center"/>
              <w:rPr>
                <w:sz w:val="22"/>
              </w:rPr>
            </w:pPr>
          </w:p>
        </w:tc>
      </w:tr>
      <w:tr w:rsidR="00531571" w:rsidRPr="00662F50" w14:paraId="1ACBD37C"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426760" w14:textId="77777777" w:rsidR="00531571" w:rsidRPr="00662F50" w:rsidRDefault="00531571" w:rsidP="00723691">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6284C6CF" w14:textId="77777777" w:rsidR="00531571" w:rsidRPr="00662F50" w:rsidRDefault="00531571" w:rsidP="00723691">
            <w:pPr>
              <w:spacing w:after="0" w:line="240" w:lineRule="auto"/>
              <w:jc w:val="both"/>
              <w:rPr>
                <w:sz w:val="22"/>
              </w:rPr>
            </w:pPr>
          </w:p>
        </w:tc>
      </w:tr>
      <w:tr w:rsidR="00531571" w:rsidRPr="00662F50" w14:paraId="2738FE3C"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87CFF2F" w14:textId="77777777" w:rsidR="00531571" w:rsidRPr="00662F50" w:rsidRDefault="00531571" w:rsidP="00723691">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0E567E53" w14:textId="77777777" w:rsidR="00531571" w:rsidRPr="00662F50" w:rsidRDefault="00531571" w:rsidP="00723691">
            <w:pPr>
              <w:spacing w:after="0" w:line="240" w:lineRule="auto"/>
              <w:jc w:val="both"/>
              <w:rPr>
                <w:sz w:val="22"/>
              </w:rPr>
            </w:pPr>
          </w:p>
        </w:tc>
      </w:tr>
    </w:tbl>
    <w:p w14:paraId="507E1398" w14:textId="77777777" w:rsidR="00531571" w:rsidRPr="00662F50" w:rsidRDefault="00531571" w:rsidP="00531571">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0FC29938" w14:textId="77777777" w:rsidR="00531571" w:rsidRPr="00662F50" w:rsidRDefault="00531571" w:rsidP="00531571">
      <w:pPr>
        <w:spacing w:after="0" w:line="240" w:lineRule="auto"/>
        <w:jc w:val="both"/>
        <w:rPr>
          <w:b/>
          <w:i/>
          <w:sz w:val="22"/>
        </w:rPr>
      </w:pPr>
    </w:p>
    <w:p w14:paraId="377CBB82" w14:textId="77777777" w:rsidR="00531571" w:rsidRPr="00662F50" w:rsidRDefault="00531571" w:rsidP="00531571">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47322C9D" w14:textId="26F0B1EC" w:rsidR="00531571" w:rsidRPr="00662F50" w:rsidRDefault="00531571" w:rsidP="00531571">
      <w:pPr>
        <w:spacing w:after="0" w:line="240" w:lineRule="auto"/>
        <w:jc w:val="both"/>
        <w:rPr>
          <w:b/>
          <w:bCs/>
          <w:i/>
          <w:iCs/>
          <w:sz w:val="22"/>
        </w:rPr>
      </w:pPr>
      <w:r w:rsidRPr="00662F50">
        <w:rPr>
          <w:b/>
          <w:bCs/>
          <w:sz w:val="22"/>
        </w:rPr>
        <w:t>**</w:t>
      </w:r>
      <w:r w:rsidRPr="00662F50">
        <w:rPr>
          <w:b/>
          <w:i/>
          <w:sz w:val="22"/>
        </w:rPr>
        <w:t xml:space="preserve"> nurodytas </w:t>
      </w:r>
      <w:r w:rsidRPr="00662F50">
        <w:rPr>
          <w:b/>
          <w:bCs/>
          <w:i/>
          <w:sz w:val="22"/>
          <w:u w:val="single"/>
        </w:rPr>
        <w:t>maksimalus perkamų prekių kiekis</w:t>
      </w:r>
      <w:r w:rsidRPr="00662F50">
        <w:rPr>
          <w:b/>
          <w:i/>
          <w:sz w:val="22"/>
        </w:rPr>
        <w:t>, skirtas pasiūlymų vertinimui. Minimalus prekių kiekis, kurį perkančioji organizacija įsipareigoja įsigyti sutarties galiojimo laikotarpiu – 3 vnt.</w:t>
      </w:r>
    </w:p>
    <w:p w14:paraId="6AE65A53" w14:textId="77777777" w:rsidR="00531571" w:rsidRPr="00662F50" w:rsidRDefault="00531571" w:rsidP="00531571">
      <w:pPr>
        <w:pStyle w:val="HTMLPreformatted"/>
        <w:ind w:firstLine="15"/>
        <w:rPr>
          <w:rFonts w:ascii="Times New Roman" w:hAnsi="Times New Roman"/>
          <w:b/>
          <w:bCs/>
          <w:sz w:val="22"/>
          <w:szCs w:val="22"/>
          <w:lang w:val="lt-LT"/>
        </w:rPr>
      </w:pPr>
    </w:p>
    <w:p w14:paraId="22241372" w14:textId="51B63EAB" w:rsidR="00531571" w:rsidRPr="00662F50" w:rsidRDefault="00531571" w:rsidP="00531571">
      <w:pPr>
        <w:suppressAutoHyphens w:val="0"/>
        <w:spacing w:after="0" w:line="240" w:lineRule="auto"/>
        <w:rPr>
          <w:b/>
          <w:bCs/>
          <w:sz w:val="22"/>
          <w:lang w:val="pt-PT"/>
        </w:rPr>
      </w:pPr>
      <w:r w:rsidRPr="00662F50">
        <w:rPr>
          <w:b/>
          <w:bCs/>
          <w:sz w:val="22"/>
          <w:lang w:val="pt-PT"/>
        </w:rPr>
        <w:t>Šios pirkimo dalies vertė (biudžetas) – 132 231,40 Eur be PVM (160 000,00 su PVM).</w:t>
      </w:r>
    </w:p>
    <w:p w14:paraId="5D0AC877" w14:textId="77777777" w:rsidR="00531571" w:rsidRPr="00662F50" w:rsidRDefault="00531571" w:rsidP="00531571">
      <w:pPr>
        <w:pStyle w:val="HTMLPreformatted"/>
        <w:ind w:firstLine="15"/>
        <w:rPr>
          <w:rFonts w:ascii="Times New Roman" w:hAnsi="Times New Roman"/>
          <w:b/>
          <w:bCs/>
          <w:sz w:val="22"/>
          <w:szCs w:val="22"/>
          <w:lang w:val="pt-PT"/>
        </w:rPr>
      </w:pPr>
    </w:p>
    <w:p w14:paraId="62AF24DF" w14:textId="2522585F" w:rsidR="00531571" w:rsidRPr="00662F50" w:rsidRDefault="00531571" w:rsidP="00BE7168">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364C7D" w:rsidRPr="00662F50">
        <w:rPr>
          <w:rFonts w:ascii="Times New Roman" w:hAnsi="Times New Roman" w:cs="Times New Roman"/>
          <w:b/>
          <w:bCs/>
          <w:sz w:val="22"/>
          <w:szCs w:val="22"/>
          <w:lang w:val="lt-LT"/>
        </w:rPr>
        <w:t>132 231,40 Eur be PVM (160 000,00 su PVM).</w:t>
      </w:r>
    </w:p>
    <w:p w14:paraId="35E467AD" w14:textId="77777777" w:rsidR="00364C7D" w:rsidRDefault="00364C7D" w:rsidP="00BE7168">
      <w:pPr>
        <w:pStyle w:val="HTMLPreformatted"/>
        <w:ind w:firstLine="15"/>
        <w:jc w:val="both"/>
        <w:rPr>
          <w:rFonts w:ascii="Times New Roman" w:hAnsi="Times New Roman" w:cs="Times New Roman"/>
          <w:b/>
          <w:bCs/>
          <w:sz w:val="22"/>
          <w:szCs w:val="22"/>
          <w:lang w:val="lt-LT"/>
        </w:rPr>
      </w:pPr>
    </w:p>
    <w:p w14:paraId="0B763890"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1BF6DE32"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4BEE240E"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55FDE01"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18B0182"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4D1E04EE"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63DD90BA"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08CD3D9"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7ECDF11A"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594E19D9"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28F9CA01"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2820A14C"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42E8C5C9" w14:textId="77777777" w:rsidR="00D1080D" w:rsidRDefault="00D1080D" w:rsidP="00BE7168">
      <w:pPr>
        <w:pStyle w:val="HTMLPreformatted"/>
        <w:ind w:firstLine="15"/>
        <w:jc w:val="both"/>
        <w:rPr>
          <w:rFonts w:ascii="Times New Roman" w:hAnsi="Times New Roman" w:cs="Times New Roman"/>
          <w:b/>
          <w:bCs/>
          <w:sz w:val="22"/>
          <w:szCs w:val="22"/>
          <w:lang w:val="lt-LT"/>
        </w:rPr>
      </w:pPr>
    </w:p>
    <w:p w14:paraId="39405DE9" w14:textId="77777777" w:rsidR="00D1080D" w:rsidRPr="00662F50" w:rsidRDefault="00D1080D" w:rsidP="00BE7168">
      <w:pPr>
        <w:pStyle w:val="HTMLPreformatted"/>
        <w:ind w:firstLine="15"/>
        <w:jc w:val="both"/>
        <w:rPr>
          <w:rFonts w:ascii="Times New Roman" w:hAnsi="Times New Roman" w:cs="Times New Roman"/>
          <w:b/>
          <w:bCs/>
          <w:sz w:val="22"/>
          <w:szCs w:val="22"/>
          <w:lang w:val="lt-LT"/>
        </w:rPr>
      </w:pPr>
    </w:p>
    <w:p w14:paraId="35B64BF7" w14:textId="711C9F38" w:rsidR="003A5724" w:rsidRPr="00662F50" w:rsidRDefault="003A5724" w:rsidP="003A5724">
      <w:pPr>
        <w:spacing w:after="0" w:line="240" w:lineRule="auto"/>
        <w:jc w:val="both"/>
        <w:rPr>
          <w:sz w:val="22"/>
        </w:rPr>
      </w:pPr>
      <w:r w:rsidRPr="00662F50">
        <w:rPr>
          <w:sz w:val="22"/>
        </w:rPr>
        <w:lastRenderedPageBreak/>
        <w:t>16 lentelė. Tiekėjo siūlomas papildomas garantinis terminas (T)</w:t>
      </w:r>
      <w:r w:rsidRPr="00662F50">
        <w:rPr>
          <w:bCs/>
          <w:sz w:val="22"/>
          <w:lang w:eastAsia="en-US"/>
        </w:rPr>
        <w:t xml:space="preserve"> </w:t>
      </w:r>
      <w:r w:rsidRPr="00662F50">
        <w:rPr>
          <w:b/>
          <w:sz w:val="22"/>
          <w:lang w:eastAsia="en-US"/>
        </w:rPr>
        <w:t>Pirkimo 8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3A5724" w:rsidRPr="00662F50" w14:paraId="3F884089"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8D1ED2" w14:textId="77777777" w:rsidR="003A5724" w:rsidRPr="00662F50" w:rsidRDefault="003A5724"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E41AD5" w14:textId="77777777" w:rsidR="003A5724" w:rsidRPr="00662F50" w:rsidRDefault="003A5724"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E62E3A" w14:textId="77777777" w:rsidR="003A5724" w:rsidRPr="00662F50" w:rsidRDefault="003A5724" w:rsidP="00723691">
            <w:pPr>
              <w:spacing w:after="0" w:line="240" w:lineRule="auto"/>
              <w:ind w:firstLine="720"/>
              <w:jc w:val="both"/>
              <w:rPr>
                <w:b/>
                <w:iCs/>
                <w:sz w:val="22"/>
              </w:rPr>
            </w:pPr>
            <w:r w:rsidRPr="00662F50">
              <w:rPr>
                <w:b/>
                <w:iCs/>
                <w:sz w:val="22"/>
              </w:rPr>
              <w:t>Siūloma kriterijaus reikšmė</w:t>
            </w:r>
          </w:p>
        </w:tc>
      </w:tr>
      <w:tr w:rsidR="003A5724" w:rsidRPr="00662F50" w14:paraId="5A987B81"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69209CF6" w14:textId="77777777" w:rsidR="003A5724" w:rsidRPr="00662F50" w:rsidRDefault="003A5724"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2332775D" w14:textId="77777777" w:rsidR="003A5724" w:rsidRPr="00662F50" w:rsidRDefault="003A5724" w:rsidP="00723691">
            <w:pPr>
              <w:spacing w:after="0" w:line="240" w:lineRule="auto"/>
              <w:jc w:val="both"/>
              <w:rPr>
                <w:b/>
                <w:bCs/>
                <w:sz w:val="22"/>
              </w:rPr>
            </w:pPr>
            <w:r w:rsidRPr="00662F50">
              <w:rPr>
                <w:b/>
                <w:bCs/>
                <w:sz w:val="22"/>
              </w:rPr>
              <w:t>T - Tiekėjo siūlomas papildomas garantinis terminas.</w:t>
            </w:r>
          </w:p>
          <w:p w14:paraId="6219F723" w14:textId="77777777" w:rsidR="003A5724" w:rsidRPr="00662F50" w:rsidRDefault="003A5724" w:rsidP="00723691">
            <w:pPr>
              <w:spacing w:after="0" w:line="240" w:lineRule="auto"/>
              <w:jc w:val="both"/>
              <w:rPr>
                <w:b/>
                <w:bCs/>
                <w:sz w:val="22"/>
              </w:rPr>
            </w:pPr>
          </w:p>
          <w:p w14:paraId="192AD714" w14:textId="703FCFB3" w:rsidR="003A5724" w:rsidRPr="00662F50" w:rsidRDefault="003A5724"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5902CD" w:rsidRPr="00662F50">
              <w:rPr>
                <w:i/>
                <w:iCs/>
                <w:sz w:val="22"/>
                <w:u w:val="single"/>
              </w:rPr>
              <w:t>7 metų</w:t>
            </w:r>
            <w:r w:rsidRPr="00662F50">
              <w:rPr>
                <w:i/>
                <w:iCs/>
                <w:sz w:val="22"/>
                <w:u w:val="single"/>
              </w:rPr>
              <w:t xml:space="preserve"> garantinį terminą</w:t>
            </w:r>
            <w:r w:rsidRPr="00662F50">
              <w:rPr>
                <w:i/>
                <w:sz w:val="22"/>
                <w:u w:val="single"/>
              </w:rPr>
              <w:t>.</w:t>
            </w:r>
          </w:p>
          <w:p w14:paraId="1B89DA2F" w14:textId="77777777" w:rsidR="003A5724" w:rsidRPr="00662F50" w:rsidRDefault="003A5724" w:rsidP="00723691">
            <w:pPr>
              <w:spacing w:after="0" w:line="240" w:lineRule="auto"/>
              <w:jc w:val="both"/>
              <w:rPr>
                <w:b/>
                <w:bCs/>
                <w:sz w:val="22"/>
              </w:rPr>
            </w:pPr>
          </w:p>
          <w:p w14:paraId="1283EE3B" w14:textId="77777777" w:rsidR="003A5724" w:rsidRPr="00662F50" w:rsidRDefault="003A5724" w:rsidP="00723691">
            <w:pPr>
              <w:spacing w:after="0" w:line="240" w:lineRule="auto"/>
              <w:ind w:firstLine="720"/>
              <w:jc w:val="both"/>
              <w:rPr>
                <w:bCs/>
                <w:sz w:val="22"/>
              </w:rPr>
            </w:pPr>
          </w:p>
          <w:p w14:paraId="6A5706E7" w14:textId="77777777" w:rsidR="003A5724" w:rsidRPr="00662F50" w:rsidRDefault="003A5724"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27B0B1F9" w14:textId="77777777" w:rsidR="003A5724" w:rsidRPr="00662F50" w:rsidRDefault="003A5724"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40A86012" w14:textId="77777777" w:rsidR="003A5724" w:rsidRPr="00662F50" w:rsidRDefault="003A5724" w:rsidP="00723691">
            <w:pPr>
              <w:spacing w:after="0" w:line="240" w:lineRule="auto"/>
              <w:ind w:firstLine="720"/>
              <w:jc w:val="center"/>
              <w:rPr>
                <w:i/>
                <w:sz w:val="22"/>
              </w:rPr>
            </w:pPr>
          </w:p>
          <w:p w14:paraId="167A5860" w14:textId="77777777" w:rsidR="003A5724" w:rsidRPr="00662F50" w:rsidRDefault="00000000" w:rsidP="00723691">
            <w:pPr>
              <w:spacing w:after="0" w:line="240" w:lineRule="auto"/>
              <w:ind w:firstLine="720"/>
              <w:jc w:val="both"/>
              <w:rPr>
                <w:iCs/>
                <w:sz w:val="22"/>
              </w:rPr>
            </w:pPr>
            <w:sdt>
              <w:sdtPr>
                <w:rPr>
                  <w:iCs/>
                  <w:sz w:val="22"/>
                </w:rPr>
                <w:id w:val="-242496815"/>
                <w14:checkbox>
                  <w14:checked w14:val="0"/>
                  <w14:checkedState w14:val="2612" w14:font="MS Gothic"/>
                  <w14:uncheckedState w14:val="2610" w14:font="MS Gothic"/>
                </w14:checkbox>
              </w:sdtPr>
              <w:sdtContent>
                <w:r w:rsidR="003A5724" w:rsidRPr="00662F50">
                  <w:rPr>
                    <w:rFonts w:ascii="MS Gothic" w:eastAsia="MS Gothic" w:hAnsi="MS Gothic" w:hint="eastAsia"/>
                    <w:iCs/>
                    <w:sz w:val="22"/>
                  </w:rPr>
                  <w:t>☐</w:t>
                </w:r>
              </w:sdtContent>
            </w:sdt>
            <w:r w:rsidR="003A5724" w:rsidRPr="00662F50">
              <w:rPr>
                <w:iCs/>
                <w:sz w:val="22"/>
              </w:rPr>
              <w:t xml:space="preserve"> Papildomas garantinis terminas nesiūlomas (0 mėn.). Skiriama </w:t>
            </w:r>
            <w:r w:rsidR="003A5724" w:rsidRPr="00662F50">
              <w:rPr>
                <w:b/>
                <w:bCs/>
                <w:iCs/>
                <w:sz w:val="22"/>
              </w:rPr>
              <w:t>0 balų;</w:t>
            </w:r>
          </w:p>
          <w:p w14:paraId="6E9D1970" w14:textId="77777777" w:rsidR="003A5724" w:rsidRPr="00662F50" w:rsidRDefault="00000000" w:rsidP="00723691">
            <w:pPr>
              <w:spacing w:after="0" w:line="240" w:lineRule="auto"/>
              <w:ind w:firstLine="720"/>
              <w:jc w:val="both"/>
              <w:rPr>
                <w:sz w:val="22"/>
              </w:rPr>
            </w:pPr>
            <w:sdt>
              <w:sdtPr>
                <w:rPr>
                  <w:sz w:val="22"/>
                </w:rPr>
                <w:id w:val="272140159"/>
                <w14:checkbox>
                  <w14:checked w14:val="0"/>
                  <w14:checkedState w14:val="2612" w14:font="MS Gothic"/>
                  <w14:uncheckedState w14:val="2610" w14:font="MS Gothic"/>
                </w14:checkbox>
              </w:sdtPr>
              <w:sdtContent>
                <w:r w:rsidR="003A5724" w:rsidRPr="00662F50">
                  <w:rPr>
                    <w:rFonts w:ascii="Segoe UI Symbol" w:hAnsi="Segoe UI Symbol" w:cs="Segoe UI Symbol"/>
                    <w:sz w:val="22"/>
                  </w:rPr>
                  <w:t>☐</w:t>
                </w:r>
              </w:sdtContent>
            </w:sdt>
            <w:r w:rsidR="003A5724" w:rsidRPr="00662F50">
              <w:rPr>
                <w:sz w:val="22"/>
              </w:rPr>
              <w:t xml:space="preserve"> 6 mėnesių papildomas garantinis terminas</w:t>
            </w:r>
            <w:r w:rsidR="003A5724" w:rsidRPr="00662F50">
              <w:rPr>
                <w:bCs/>
                <w:sz w:val="22"/>
              </w:rPr>
              <w:t>.</w:t>
            </w:r>
            <w:r w:rsidR="003A5724" w:rsidRPr="00662F50">
              <w:rPr>
                <w:sz w:val="22"/>
              </w:rPr>
              <w:t xml:space="preserve"> Skiriama </w:t>
            </w:r>
            <w:r w:rsidR="003A5724" w:rsidRPr="00662F50">
              <w:rPr>
                <w:b/>
                <w:bCs/>
                <w:sz w:val="22"/>
              </w:rPr>
              <w:t>1,5 balo;</w:t>
            </w:r>
          </w:p>
          <w:p w14:paraId="1BE5D13B" w14:textId="77777777" w:rsidR="003A5724" w:rsidRPr="00662F50" w:rsidRDefault="00000000" w:rsidP="00723691">
            <w:pPr>
              <w:spacing w:after="0" w:line="240" w:lineRule="auto"/>
              <w:ind w:firstLine="720"/>
              <w:jc w:val="both"/>
              <w:rPr>
                <w:b/>
                <w:bCs/>
                <w:sz w:val="22"/>
              </w:rPr>
            </w:pPr>
            <w:sdt>
              <w:sdtPr>
                <w:rPr>
                  <w:sz w:val="22"/>
                </w:rPr>
                <w:id w:val="2105531606"/>
                <w14:checkbox>
                  <w14:checked w14:val="0"/>
                  <w14:checkedState w14:val="2612" w14:font="MS Gothic"/>
                  <w14:uncheckedState w14:val="2610" w14:font="MS Gothic"/>
                </w14:checkbox>
              </w:sdtPr>
              <w:sdtContent>
                <w:r w:rsidR="003A5724" w:rsidRPr="00662F50">
                  <w:rPr>
                    <w:rFonts w:ascii="Segoe UI Symbol" w:hAnsi="Segoe UI Symbol" w:cs="Segoe UI Symbol"/>
                    <w:sz w:val="22"/>
                  </w:rPr>
                  <w:t>☐</w:t>
                </w:r>
              </w:sdtContent>
            </w:sdt>
            <w:r w:rsidR="003A5724" w:rsidRPr="00662F50">
              <w:rPr>
                <w:sz w:val="22"/>
              </w:rPr>
              <w:t xml:space="preserve"> 12 mėnesių ar didesnis papildomas garantinis terminas</w:t>
            </w:r>
            <w:r w:rsidR="003A5724" w:rsidRPr="00662F50">
              <w:rPr>
                <w:bCs/>
                <w:sz w:val="22"/>
              </w:rPr>
              <w:t xml:space="preserve">. </w:t>
            </w:r>
            <w:r w:rsidR="003A5724" w:rsidRPr="00662F50">
              <w:rPr>
                <w:sz w:val="22"/>
              </w:rPr>
              <w:t xml:space="preserve">Skiriama </w:t>
            </w:r>
            <w:r w:rsidR="003A5724" w:rsidRPr="00662F50">
              <w:rPr>
                <w:b/>
                <w:bCs/>
                <w:sz w:val="22"/>
              </w:rPr>
              <w:t>3</w:t>
            </w:r>
            <w:r w:rsidR="003A5724" w:rsidRPr="00662F50">
              <w:rPr>
                <w:sz w:val="22"/>
              </w:rPr>
              <w:t xml:space="preserve"> </w:t>
            </w:r>
            <w:r w:rsidR="003A5724" w:rsidRPr="00662F50">
              <w:rPr>
                <w:b/>
                <w:bCs/>
                <w:sz w:val="22"/>
              </w:rPr>
              <w:t>balai.</w:t>
            </w:r>
          </w:p>
        </w:tc>
      </w:tr>
    </w:tbl>
    <w:p w14:paraId="26C6F11C" w14:textId="77777777" w:rsidR="003A5724" w:rsidRPr="00662F50" w:rsidRDefault="003A5724" w:rsidP="003A5724">
      <w:pPr>
        <w:pStyle w:val="HTMLPreformatted"/>
        <w:ind w:firstLine="15"/>
        <w:jc w:val="both"/>
        <w:rPr>
          <w:rFonts w:ascii="Times New Roman" w:hAnsi="Times New Roman" w:cs="Times New Roman"/>
          <w:b/>
          <w:bCs/>
          <w:sz w:val="22"/>
          <w:szCs w:val="22"/>
          <w:lang w:val="lt-LT"/>
        </w:rPr>
      </w:pPr>
    </w:p>
    <w:p w14:paraId="2A5ABB6F" w14:textId="77777777" w:rsidR="00531571" w:rsidRPr="00662F50" w:rsidRDefault="00531571" w:rsidP="00BE7168">
      <w:pPr>
        <w:pStyle w:val="HTMLPreformatted"/>
        <w:ind w:firstLine="15"/>
        <w:jc w:val="both"/>
        <w:rPr>
          <w:rFonts w:ascii="Times New Roman" w:hAnsi="Times New Roman" w:cs="Times New Roman"/>
          <w:b/>
          <w:bCs/>
          <w:sz w:val="22"/>
          <w:szCs w:val="22"/>
          <w:lang w:val="lt-LT"/>
        </w:rPr>
      </w:pPr>
    </w:p>
    <w:p w14:paraId="125B620F" w14:textId="705E74D6" w:rsidR="00531571" w:rsidRPr="00662F50" w:rsidRDefault="003A5724" w:rsidP="00531571">
      <w:pPr>
        <w:spacing w:after="0" w:line="240" w:lineRule="auto"/>
        <w:jc w:val="both"/>
        <w:rPr>
          <w:b/>
          <w:sz w:val="22"/>
          <w:lang w:eastAsia="en-US"/>
        </w:rPr>
      </w:pPr>
      <w:r w:rsidRPr="00662F50">
        <w:rPr>
          <w:rFonts w:eastAsiaTheme="minorEastAsia"/>
          <w:sz w:val="22"/>
          <w:lang w:eastAsia="lt-LT"/>
        </w:rPr>
        <w:t>17</w:t>
      </w:r>
      <w:r w:rsidR="00531571" w:rsidRPr="00662F50">
        <w:rPr>
          <w:rFonts w:eastAsiaTheme="minorEastAsia"/>
          <w:sz w:val="22"/>
          <w:lang w:eastAsia="lt-LT"/>
        </w:rPr>
        <w:t xml:space="preserve"> lentelė. </w:t>
      </w:r>
      <w:r w:rsidR="00531571" w:rsidRPr="00662F50">
        <w:rPr>
          <w:bCs/>
          <w:sz w:val="22"/>
          <w:lang w:eastAsia="en-US"/>
        </w:rPr>
        <w:t xml:space="preserve">Kainos pasiūlymas – Pirkimo </w:t>
      </w:r>
      <w:r w:rsidR="00E52F0A" w:rsidRPr="00662F50">
        <w:rPr>
          <w:bCs/>
          <w:sz w:val="22"/>
          <w:lang w:eastAsia="en-US"/>
        </w:rPr>
        <w:t>9</w:t>
      </w:r>
      <w:r w:rsidR="00531571" w:rsidRPr="00662F50">
        <w:rPr>
          <w:bCs/>
          <w:sz w:val="22"/>
          <w:lang w:eastAsia="en-US"/>
        </w:rPr>
        <w:t xml:space="preserve"> daliai - </w:t>
      </w:r>
      <w:r w:rsidR="00225F90" w:rsidRPr="00662F50">
        <w:rPr>
          <w:b/>
          <w:sz w:val="22"/>
          <w:lang w:eastAsia="en-US"/>
        </w:rPr>
        <w:t>Duomenų saugykla</w:t>
      </w:r>
      <w:r w:rsidR="00531571" w:rsidRPr="00662F50">
        <w:rPr>
          <w:bCs/>
          <w:sz w:val="22"/>
          <w:lang w:eastAsia="en-US"/>
        </w:rPr>
        <w:t>- Fiksuotas įkainis.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739"/>
        <w:gridCol w:w="2157"/>
        <w:gridCol w:w="3559"/>
      </w:tblGrid>
      <w:tr w:rsidR="00531571" w:rsidRPr="00662F50" w14:paraId="57850D2D" w14:textId="77777777" w:rsidTr="00723691">
        <w:trPr>
          <w:trHeight w:val="1288"/>
        </w:trPr>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56CD9983" w14:textId="77777777" w:rsidR="00531571" w:rsidRPr="00662F50" w:rsidRDefault="00531571" w:rsidP="00723691">
            <w:pPr>
              <w:spacing w:after="0" w:line="240" w:lineRule="auto"/>
              <w:jc w:val="center"/>
              <w:rPr>
                <w:b/>
                <w:i/>
                <w:sz w:val="22"/>
              </w:rPr>
            </w:pPr>
            <w:r w:rsidRPr="00662F50">
              <w:rPr>
                <w:b/>
                <w:i/>
                <w:iCs/>
                <w:sz w:val="22"/>
              </w:rPr>
              <w:t>Pavadinimas</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28871C0B" w14:textId="77777777" w:rsidR="00531571" w:rsidRPr="00662F50" w:rsidRDefault="00531571" w:rsidP="00723691">
            <w:pPr>
              <w:spacing w:after="0" w:line="240" w:lineRule="auto"/>
              <w:jc w:val="center"/>
              <w:rPr>
                <w:b/>
                <w:i/>
                <w:sz w:val="22"/>
              </w:rPr>
            </w:pPr>
            <w:r w:rsidRPr="00662F50">
              <w:rPr>
                <w:b/>
                <w:i/>
                <w:sz w:val="22"/>
              </w:rPr>
              <w:t>Maksimalus perkamas kiekis**, vnt.</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624BA996" w14:textId="77777777" w:rsidR="00531571" w:rsidRPr="00662F50" w:rsidRDefault="00531571" w:rsidP="00723691">
            <w:pPr>
              <w:spacing w:after="0" w:line="240" w:lineRule="auto"/>
              <w:jc w:val="center"/>
              <w:rPr>
                <w:b/>
                <w:i/>
                <w:sz w:val="22"/>
              </w:rPr>
            </w:pPr>
            <w:r w:rsidRPr="00662F50">
              <w:rPr>
                <w:rFonts w:asciiTheme="majorBidi" w:hAnsiTheme="majorBidi" w:cstheme="majorBidi"/>
                <w:b/>
                <w:bCs/>
                <w:i/>
                <w:iCs/>
                <w:sz w:val="22"/>
              </w:rPr>
              <w:t>Vieneto įkainis, Eur be PVM</w:t>
            </w:r>
          </w:p>
        </w:tc>
        <w:tc>
          <w:tcPr>
            <w:tcW w:w="0" w:type="auto"/>
            <w:tcBorders>
              <w:top w:val="single" w:sz="4" w:space="0" w:color="auto"/>
              <w:left w:val="single" w:sz="4" w:space="0" w:color="auto"/>
              <w:right w:val="single" w:sz="4" w:space="0" w:color="auto"/>
            </w:tcBorders>
            <w:shd w:val="clear" w:color="auto" w:fill="F2F2F2" w:themeFill="background1" w:themeFillShade="F2"/>
            <w:vAlign w:val="center"/>
          </w:tcPr>
          <w:p w14:paraId="0BB5C64C" w14:textId="77777777" w:rsidR="00531571" w:rsidRPr="00662F50" w:rsidRDefault="00531571" w:rsidP="00723691">
            <w:pPr>
              <w:spacing w:after="0" w:line="240" w:lineRule="auto"/>
              <w:jc w:val="center"/>
              <w:rPr>
                <w:rFonts w:asciiTheme="majorBidi" w:hAnsiTheme="majorBidi" w:cstheme="majorBidi"/>
                <w:b/>
                <w:bCs/>
                <w:i/>
                <w:iCs/>
                <w:sz w:val="22"/>
              </w:rPr>
            </w:pPr>
            <w:r w:rsidRPr="00662F50">
              <w:rPr>
                <w:rFonts w:asciiTheme="majorBidi" w:hAnsiTheme="majorBidi" w:cstheme="majorBidi"/>
                <w:b/>
                <w:bCs/>
                <w:i/>
                <w:iCs/>
                <w:sz w:val="22"/>
              </w:rPr>
              <w:t>Maksimalaus perkamo kiekio kaina, Eur be PVM</w:t>
            </w:r>
          </w:p>
        </w:tc>
      </w:tr>
      <w:tr w:rsidR="00531571" w:rsidRPr="00662F50" w14:paraId="295617C5" w14:textId="77777777" w:rsidTr="007236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3"/>
          <w:tblHeader/>
        </w:trPr>
        <w:tc>
          <w:tcPr>
            <w:tcW w:w="0" w:type="auto"/>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tcPr>
          <w:p w14:paraId="265760B3"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1</w:t>
            </w:r>
          </w:p>
        </w:tc>
        <w:tc>
          <w:tcPr>
            <w:tcW w:w="0" w:type="auto"/>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01257558"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2</w:t>
            </w:r>
          </w:p>
        </w:tc>
        <w:tc>
          <w:tcPr>
            <w:tcW w:w="0" w:type="auto"/>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135AEE"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rPr>
            </w:pPr>
            <w:r w:rsidRPr="00662F50">
              <w:rPr>
                <w:rFonts w:asciiTheme="majorBidi" w:hAnsiTheme="majorBidi" w:cstheme="majorBidi"/>
                <w:bCs/>
                <w:i/>
                <w:iCs/>
                <w:color w:val="808080" w:themeColor="background1" w:themeShade="80"/>
                <w:sz w:val="22"/>
              </w:rPr>
              <w:t>3</w:t>
            </w:r>
          </w:p>
        </w:tc>
        <w:tc>
          <w:tcPr>
            <w:tcW w:w="0" w:type="auto"/>
            <w:tcBorders>
              <w:top w:val="nil"/>
              <w:left w:val="nil"/>
              <w:bottom w:val="single" w:sz="12" w:space="0" w:color="000000" w:themeColor="text1"/>
              <w:right w:val="single" w:sz="8" w:space="0" w:color="000000" w:themeColor="text1"/>
            </w:tcBorders>
          </w:tcPr>
          <w:p w14:paraId="22942B83" w14:textId="77777777" w:rsidR="00531571" w:rsidRPr="00662F50" w:rsidRDefault="00531571" w:rsidP="00723691">
            <w:pPr>
              <w:spacing w:after="0" w:line="240" w:lineRule="auto"/>
              <w:jc w:val="center"/>
              <w:rPr>
                <w:rFonts w:asciiTheme="majorBidi" w:hAnsiTheme="majorBidi" w:cstheme="majorBidi"/>
                <w:bCs/>
                <w:i/>
                <w:iCs/>
                <w:color w:val="808080" w:themeColor="background1" w:themeShade="80"/>
                <w:sz w:val="22"/>
                <w:lang w:val="en-US"/>
              </w:rPr>
            </w:pPr>
            <w:r w:rsidRPr="00662F50">
              <w:rPr>
                <w:rFonts w:asciiTheme="majorBidi" w:hAnsiTheme="majorBidi" w:cstheme="majorBidi"/>
                <w:bCs/>
                <w:i/>
                <w:iCs/>
                <w:color w:val="808080" w:themeColor="background1" w:themeShade="80"/>
                <w:sz w:val="22"/>
                <w:lang w:val="en-US"/>
              </w:rPr>
              <w:t>4=2</w:t>
            </w:r>
            <w:r w:rsidRPr="00662F50">
              <w:rPr>
                <w:rFonts w:asciiTheme="majorBidi" w:hAnsiTheme="majorBidi" w:cstheme="majorBidi"/>
                <w:i/>
                <w:iCs/>
                <w:color w:val="808080" w:themeColor="background1" w:themeShade="80"/>
                <w:sz w:val="22"/>
              </w:rPr>
              <w:t>x3</w:t>
            </w:r>
          </w:p>
        </w:tc>
      </w:tr>
      <w:tr w:rsidR="00531571" w:rsidRPr="00662F50" w14:paraId="00F37876" w14:textId="77777777" w:rsidTr="00723691">
        <w:trPr>
          <w:trHeight w:val="385"/>
        </w:trPr>
        <w:tc>
          <w:tcPr>
            <w:tcW w:w="0" w:type="auto"/>
            <w:tcBorders>
              <w:top w:val="single" w:sz="4" w:space="0" w:color="auto"/>
              <w:left w:val="single" w:sz="4" w:space="0" w:color="auto"/>
              <w:bottom w:val="single" w:sz="4" w:space="0" w:color="auto"/>
              <w:right w:val="single" w:sz="4" w:space="0" w:color="auto"/>
            </w:tcBorders>
            <w:vAlign w:val="center"/>
          </w:tcPr>
          <w:p w14:paraId="66DAB439" w14:textId="6892D79D" w:rsidR="00531571" w:rsidRPr="00662F50" w:rsidRDefault="00225F90" w:rsidP="00723691">
            <w:pPr>
              <w:spacing w:before="240" w:after="240" w:line="240" w:lineRule="auto"/>
              <w:jc w:val="both"/>
              <w:rPr>
                <w:sz w:val="22"/>
              </w:rPr>
            </w:pPr>
            <w:r w:rsidRPr="00662F50">
              <w:rPr>
                <w:b/>
                <w:sz w:val="22"/>
                <w:lang w:eastAsia="en-US"/>
              </w:rPr>
              <w:t>Duomenų saugykla</w:t>
            </w:r>
          </w:p>
        </w:tc>
        <w:tc>
          <w:tcPr>
            <w:tcW w:w="0" w:type="auto"/>
            <w:tcBorders>
              <w:top w:val="single" w:sz="4" w:space="0" w:color="auto"/>
              <w:left w:val="single" w:sz="4" w:space="0" w:color="auto"/>
              <w:bottom w:val="single" w:sz="4" w:space="0" w:color="auto"/>
              <w:right w:val="single" w:sz="4" w:space="0" w:color="auto"/>
            </w:tcBorders>
            <w:vAlign w:val="center"/>
          </w:tcPr>
          <w:p w14:paraId="6F40D41F" w14:textId="5864783B" w:rsidR="00531571" w:rsidRPr="00662F50" w:rsidRDefault="00225F90" w:rsidP="00723691">
            <w:pPr>
              <w:spacing w:before="240" w:after="240" w:line="240" w:lineRule="auto"/>
              <w:jc w:val="center"/>
              <w:rPr>
                <w:b/>
                <w:sz w:val="22"/>
              </w:rPr>
            </w:pPr>
            <w:r w:rsidRPr="00662F50">
              <w:rPr>
                <w:b/>
                <w:sz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5169084" w14:textId="77777777" w:rsidR="00531571" w:rsidRPr="00662F50" w:rsidRDefault="00531571" w:rsidP="00723691">
            <w:pPr>
              <w:spacing w:before="240" w:after="240" w:line="240" w:lineRule="auto"/>
              <w:jc w:val="center"/>
              <w:rPr>
                <w:sz w:val="22"/>
              </w:rPr>
            </w:pP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DB2D71D" w14:textId="77777777" w:rsidR="00531571" w:rsidRPr="00662F50" w:rsidRDefault="00531571" w:rsidP="00723691">
            <w:pPr>
              <w:spacing w:before="240" w:after="240" w:line="240" w:lineRule="auto"/>
              <w:jc w:val="center"/>
              <w:rPr>
                <w:sz w:val="22"/>
              </w:rPr>
            </w:pPr>
          </w:p>
        </w:tc>
      </w:tr>
      <w:tr w:rsidR="00531571" w:rsidRPr="00662F50" w14:paraId="7A75C258" w14:textId="77777777" w:rsidTr="00723691">
        <w:trPr>
          <w:trHeight w:val="46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10356" w14:textId="77777777" w:rsidR="00531571" w:rsidRPr="00662F50" w:rsidRDefault="00531571" w:rsidP="00723691">
            <w:pPr>
              <w:spacing w:after="0" w:line="240" w:lineRule="auto"/>
              <w:jc w:val="right"/>
              <w:rPr>
                <w:b/>
                <w:i/>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7FC9C41E" w14:textId="77777777" w:rsidR="00531571" w:rsidRPr="00662F50" w:rsidRDefault="00531571" w:rsidP="00723691">
            <w:pPr>
              <w:spacing w:after="0" w:line="240" w:lineRule="auto"/>
              <w:jc w:val="both"/>
              <w:rPr>
                <w:sz w:val="22"/>
              </w:rPr>
            </w:pPr>
          </w:p>
        </w:tc>
      </w:tr>
      <w:tr w:rsidR="00531571" w:rsidRPr="00662F50" w14:paraId="096A4B15" w14:textId="77777777" w:rsidTr="00723691">
        <w:trPr>
          <w:trHeight w:val="481"/>
        </w:trPr>
        <w:tc>
          <w:tcPr>
            <w:tcW w:w="0" w:type="auto"/>
            <w:gridSpan w:val="3"/>
            <w:tcBorders>
              <w:top w:val="single" w:sz="4" w:space="0" w:color="auto"/>
              <w:left w:val="single" w:sz="4" w:space="0" w:color="auto"/>
              <w:bottom w:val="single" w:sz="4" w:space="0" w:color="auto"/>
              <w:right w:val="single" w:sz="2" w:space="0" w:color="auto"/>
            </w:tcBorders>
            <w:shd w:val="clear" w:color="auto" w:fill="F2F2F2" w:themeFill="background1" w:themeFillShade="F2"/>
          </w:tcPr>
          <w:p w14:paraId="12ADB3EA" w14:textId="77777777" w:rsidR="00531571" w:rsidRPr="00662F50" w:rsidRDefault="00531571" w:rsidP="00723691">
            <w:pPr>
              <w:spacing w:after="0" w:line="240" w:lineRule="auto"/>
              <w:jc w:val="right"/>
              <w:rPr>
                <w:b/>
                <w:i/>
                <w:sz w:val="22"/>
              </w:rPr>
            </w:pPr>
            <w:r w:rsidRPr="00662F50">
              <w:rPr>
                <w:b/>
                <w:bCs/>
                <w:i/>
                <w:iCs/>
                <w:sz w:val="22"/>
                <w:lang w:eastAsia="en-US"/>
              </w:rPr>
              <w:t>Pasiūlymo kaina (su PVM):</w:t>
            </w:r>
          </w:p>
        </w:tc>
        <w:tc>
          <w:tcPr>
            <w:tcW w:w="0" w:type="auto"/>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14:paraId="2CDBDAEC" w14:textId="77777777" w:rsidR="00531571" w:rsidRPr="00662F50" w:rsidRDefault="00531571" w:rsidP="00723691">
            <w:pPr>
              <w:spacing w:after="0" w:line="240" w:lineRule="auto"/>
              <w:jc w:val="both"/>
              <w:rPr>
                <w:sz w:val="22"/>
              </w:rPr>
            </w:pPr>
          </w:p>
        </w:tc>
      </w:tr>
    </w:tbl>
    <w:p w14:paraId="4DCF12B6" w14:textId="77777777" w:rsidR="00531571" w:rsidRPr="00662F50" w:rsidRDefault="00531571" w:rsidP="00531571">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1C0D9ECB" w14:textId="77777777" w:rsidR="00531571" w:rsidRPr="00662F50" w:rsidRDefault="00531571" w:rsidP="00531571">
      <w:pPr>
        <w:spacing w:after="0" w:line="240" w:lineRule="auto"/>
        <w:jc w:val="both"/>
        <w:rPr>
          <w:b/>
          <w:i/>
          <w:sz w:val="22"/>
        </w:rPr>
      </w:pPr>
    </w:p>
    <w:p w14:paraId="5191A0F2" w14:textId="77777777" w:rsidR="00531571" w:rsidRPr="00662F50" w:rsidRDefault="00531571" w:rsidP="00531571">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5AD83D87" w14:textId="45E6D208" w:rsidR="00531571" w:rsidRPr="00662F50" w:rsidRDefault="00531571" w:rsidP="00531571">
      <w:pPr>
        <w:spacing w:after="0" w:line="240" w:lineRule="auto"/>
        <w:jc w:val="both"/>
        <w:rPr>
          <w:b/>
          <w:bCs/>
          <w:i/>
          <w:iCs/>
          <w:sz w:val="22"/>
        </w:rPr>
      </w:pPr>
      <w:r w:rsidRPr="00662F50">
        <w:rPr>
          <w:b/>
          <w:bCs/>
          <w:sz w:val="22"/>
        </w:rPr>
        <w:t>**</w:t>
      </w:r>
      <w:r w:rsidRPr="00662F50">
        <w:rPr>
          <w:b/>
          <w:i/>
          <w:sz w:val="22"/>
        </w:rPr>
        <w:t xml:space="preserve"> nurodytas </w:t>
      </w:r>
      <w:r w:rsidRPr="00662F50">
        <w:rPr>
          <w:b/>
          <w:bCs/>
          <w:i/>
          <w:sz w:val="22"/>
          <w:u w:val="single"/>
        </w:rPr>
        <w:t>maksimalus perkamų prekių kiekis</w:t>
      </w:r>
      <w:r w:rsidRPr="00662F50">
        <w:rPr>
          <w:b/>
          <w:i/>
          <w:sz w:val="22"/>
        </w:rPr>
        <w:t xml:space="preserve">, skirtas pasiūlymų vertinimui. Minimalus prekių kiekis, kurį perkančioji organizacija įsipareigoja įsigyti sutarties galiojimo laikotarpiu – </w:t>
      </w:r>
      <w:r w:rsidR="00225F90" w:rsidRPr="00662F50">
        <w:rPr>
          <w:b/>
          <w:i/>
          <w:sz w:val="22"/>
        </w:rPr>
        <w:t>1</w:t>
      </w:r>
      <w:r w:rsidRPr="00662F50">
        <w:rPr>
          <w:b/>
          <w:i/>
          <w:sz w:val="22"/>
        </w:rPr>
        <w:t xml:space="preserve"> vnt.</w:t>
      </w:r>
    </w:p>
    <w:p w14:paraId="34BD472D" w14:textId="77777777" w:rsidR="00531571" w:rsidRPr="00662F50" w:rsidRDefault="00531571" w:rsidP="00531571">
      <w:pPr>
        <w:pStyle w:val="HTMLPreformatted"/>
        <w:ind w:firstLine="15"/>
        <w:rPr>
          <w:rFonts w:ascii="Times New Roman" w:hAnsi="Times New Roman"/>
          <w:b/>
          <w:bCs/>
          <w:sz w:val="22"/>
          <w:szCs w:val="22"/>
          <w:lang w:val="lt-LT"/>
        </w:rPr>
      </w:pPr>
    </w:p>
    <w:p w14:paraId="4BABEA68" w14:textId="77777777" w:rsidR="00225F90" w:rsidRPr="00662F50" w:rsidRDefault="00225F90" w:rsidP="00225F90">
      <w:pPr>
        <w:suppressAutoHyphens w:val="0"/>
        <w:spacing w:after="0" w:line="240" w:lineRule="auto"/>
        <w:rPr>
          <w:b/>
          <w:bCs/>
          <w:sz w:val="22"/>
          <w:lang w:val="pt-PT"/>
        </w:rPr>
      </w:pPr>
      <w:r w:rsidRPr="00662F50">
        <w:rPr>
          <w:b/>
          <w:bCs/>
          <w:sz w:val="22"/>
          <w:lang w:val="pt-PT"/>
        </w:rPr>
        <w:t>Šios pirkimo dalies vertė (biudžetas) – 661 157,02 Eur be PVM (800 000,00 su PVM).</w:t>
      </w:r>
    </w:p>
    <w:p w14:paraId="74D347C2" w14:textId="77777777" w:rsidR="00531571" w:rsidRPr="00662F50" w:rsidRDefault="00531571" w:rsidP="00531571">
      <w:pPr>
        <w:pStyle w:val="HTMLPreformatted"/>
        <w:ind w:firstLine="15"/>
        <w:rPr>
          <w:rFonts w:ascii="Times New Roman" w:hAnsi="Times New Roman"/>
          <w:b/>
          <w:bCs/>
          <w:sz w:val="22"/>
          <w:szCs w:val="22"/>
          <w:lang w:val="pt-PT"/>
        </w:rPr>
      </w:pPr>
    </w:p>
    <w:p w14:paraId="73B27E02" w14:textId="432089DD" w:rsidR="00225F90" w:rsidRPr="00662F50" w:rsidRDefault="00531571" w:rsidP="00225F90">
      <w:pPr>
        <w:pStyle w:val="HTMLPreformatted"/>
        <w:ind w:firstLine="15"/>
        <w:jc w:val="both"/>
        <w:rPr>
          <w:rFonts w:ascii="Times New Roman" w:hAnsi="Times New Roman" w:cs="Times New Roman"/>
          <w:b/>
          <w:bCs/>
          <w:sz w:val="22"/>
          <w:szCs w:val="22"/>
          <w:lang w:val="lt-LT"/>
        </w:rPr>
      </w:pPr>
      <w:r w:rsidRPr="00662F50">
        <w:rPr>
          <w:rFonts w:ascii="Times New Roman" w:hAnsi="Times New Roman" w:cs="Times New Roman"/>
          <w:b/>
          <w:bCs/>
          <w:sz w:val="22"/>
          <w:szCs w:val="22"/>
          <w:lang w:val="lt-LT"/>
        </w:rPr>
        <w:t xml:space="preserve">Per didele ir nepriimtina kaina bus laikoma tiekėjo  pasiūlymo kaina, kuri bus didesnė nei </w:t>
      </w:r>
      <w:r w:rsidR="00364C7D" w:rsidRPr="00662F50">
        <w:rPr>
          <w:rFonts w:ascii="Times New Roman" w:hAnsi="Times New Roman" w:cs="Times New Roman"/>
          <w:b/>
          <w:bCs/>
          <w:sz w:val="22"/>
          <w:szCs w:val="22"/>
          <w:lang w:val="lt-LT"/>
        </w:rPr>
        <w:t>661 157,02 Eur be PVM (800 000,00 su PVM).</w:t>
      </w:r>
    </w:p>
    <w:p w14:paraId="47392257" w14:textId="77777777" w:rsidR="00D2150A" w:rsidRPr="00662F50" w:rsidRDefault="00D2150A" w:rsidP="00225F90">
      <w:pPr>
        <w:pStyle w:val="HTMLPreformatted"/>
        <w:ind w:firstLine="15"/>
        <w:jc w:val="both"/>
        <w:rPr>
          <w:rFonts w:ascii="Times New Roman" w:hAnsi="Times New Roman" w:cs="Times New Roman"/>
          <w:b/>
          <w:bCs/>
          <w:sz w:val="22"/>
          <w:szCs w:val="22"/>
          <w:lang w:val="lt-LT"/>
        </w:rPr>
      </w:pPr>
    </w:p>
    <w:p w14:paraId="61BBB0A4" w14:textId="7E62D4FE" w:rsidR="00E52F0A" w:rsidRPr="00662F50" w:rsidRDefault="00E52F0A" w:rsidP="00E52F0A">
      <w:pPr>
        <w:spacing w:after="0" w:line="240" w:lineRule="auto"/>
        <w:jc w:val="both"/>
        <w:rPr>
          <w:sz w:val="22"/>
        </w:rPr>
      </w:pPr>
      <w:r w:rsidRPr="00662F50">
        <w:rPr>
          <w:sz w:val="22"/>
        </w:rPr>
        <w:t>18 lentelė. Tiekėjo siūlomas papildomas garantinis terminas (T)</w:t>
      </w:r>
      <w:r w:rsidRPr="00662F50">
        <w:rPr>
          <w:bCs/>
          <w:sz w:val="22"/>
          <w:lang w:eastAsia="en-US"/>
        </w:rPr>
        <w:t xml:space="preserve"> </w:t>
      </w:r>
      <w:r w:rsidRPr="00662F50">
        <w:rPr>
          <w:b/>
          <w:sz w:val="22"/>
          <w:lang w:eastAsia="en-US"/>
        </w:rPr>
        <w:t>Pirkimo 9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E52F0A" w:rsidRPr="00662F50" w14:paraId="374ECEC4"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747E02" w14:textId="77777777" w:rsidR="00E52F0A" w:rsidRPr="00662F50" w:rsidRDefault="00E52F0A"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130B4A" w14:textId="77777777" w:rsidR="00E52F0A" w:rsidRPr="00662F50" w:rsidRDefault="00E52F0A"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A4D365" w14:textId="77777777" w:rsidR="00E52F0A" w:rsidRPr="00662F50" w:rsidRDefault="00E52F0A" w:rsidP="00723691">
            <w:pPr>
              <w:spacing w:after="0" w:line="240" w:lineRule="auto"/>
              <w:ind w:firstLine="720"/>
              <w:jc w:val="both"/>
              <w:rPr>
                <w:b/>
                <w:iCs/>
                <w:sz w:val="22"/>
              </w:rPr>
            </w:pPr>
            <w:r w:rsidRPr="00662F50">
              <w:rPr>
                <w:b/>
                <w:iCs/>
                <w:sz w:val="22"/>
              </w:rPr>
              <w:t>Siūloma kriterijaus reikšmė</w:t>
            </w:r>
          </w:p>
        </w:tc>
      </w:tr>
      <w:tr w:rsidR="00E52F0A" w:rsidRPr="00662F50" w14:paraId="081B5506"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655EFF75" w14:textId="77777777" w:rsidR="00E52F0A" w:rsidRPr="00662F50" w:rsidRDefault="00E52F0A"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087B0592" w14:textId="77777777" w:rsidR="00E52F0A" w:rsidRPr="00662F50" w:rsidRDefault="00E52F0A" w:rsidP="00723691">
            <w:pPr>
              <w:spacing w:after="0" w:line="240" w:lineRule="auto"/>
              <w:jc w:val="both"/>
              <w:rPr>
                <w:b/>
                <w:bCs/>
                <w:sz w:val="22"/>
              </w:rPr>
            </w:pPr>
            <w:r w:rsidRPr="00662F50">
              <w:rPr>
                <w:b/>
                <w:bCs/>
                <w:sz w:val="22"/>
              </w:rPr>
              <w:t>T - Tiekėjo siūlomas papildomas garantinis terminas.</w:t>
            </w:r>
          </w:p>
          <w:p w14:paraId="72917240" w14:textId="77777777" w:rsidR="00E52F0A" w:rsidRPr="00662F50" w:rsidRDefault="00E52F0A" w:rsidP="00723691">
            <w:pPr>
              <w:spacing w:after="0" w:line="240" w:lineRule="auto"/>
              <w:jc w:val="both"/>
              <w:rPr>
                <w:b/>
                <w:bCs/>
                <w:sz w:val="22"/>
              </w:rPr>
            </w:pPr>
          </w:p>
          <w:p w14:paraId="50D8F4A4" w14:textId="0DF3B5A9" w:rsidR="00E52F0A" w:rsidRPr="00662F50" w:rsidRDefault="00E52F0A"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012380" w:rsidRPr="00662F50">
              <w:rPr>
                <w:i/>
                <w:iCs/>
                <w:sz w:val="22"/>
                <w:u w:val="single"/>
              </w:rPr>
              <w:t>5 metų</w:t>
            </w:r>
            <w:r w:rsidRPr="00662F50">
              <w:rPr>
                <w:i/>
                <w:iCs/>
                <w:sz w:val="22"/>
                <w:u w:val="single"/>
              </w:rPr>
              <w:t xml:space="preserve"> garantinį terminą</w:t>
            </w:r>
            <w:r w:rsidRPr="00662F50">
              <w:rPr>
                <w:i/>
                <w:sz w:val="22"/>
                <w:u w:val="single"/>
              </w:rPr>
              <w:t>.</w:t>
            </w:r>
          </w:p>
          <w:p w14:paraId="2E2E06EE" w14:textId="77777777" w:rsidR="00E52F0A" w:rsidRPr="00662F50" w:rsidRDefault="00E52F0A" w:rsidP="00723691">
            <w:pPr>
              <w:spacing w:after="0" w:line="240" w:lineRule="auto"/>
              <w:jc w:val="both"/>
              <w:rPr>
                <w:b/>
                <w:bCs/>
                <w:sz w:val="22"/>
              </w:rPr>
            </w:pPr>
          </w:p>
          <w:p w14:paraId="36CC99A6" w14:textId="77777777" w:rsidR="00E52F0A" w:rsidRPr="00662F50" w:rsidRDefault="00E52F0A" w:rsidP="00723691">
            <w:pPr>
              <w:spacing w:after="0" w:line="240" w:lineRule="auto"/>
              <w:ind w:firstLine="720"/>
              <w:jc w:val="both"/>
              <w:rPr>
                <w:bCs/>
                <w:sz w:val="22"/>
              </w:rPr>
            </w:pPr>
          </w:p>
          <w:p w14:paraId="622F5031" w14:textId="77777777" w:rsidR="00E52F0A" w:rsidRPr="00662F50" w:rsidRDefault="00E52F0A"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4C244E4D" w14:textId="77777777" w:rsidR="00E52F0A" w:rsidRPr="00662F50" w:rsidRDefault="00E52F0A"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27DCCC65" w14:textId="77777777" w:rsidR="00E52F0A" w:rsidRPr="00662F50" w:rsidRDefault="00E52F0A" w:rsidP="00723691">
            <w:pPr>
              <w:spacing w:after="0" w:line="240" w:lineRule="auto"/>
              <w:ind w:firstLine="720"/>
              <w:jc w:val="center"/>
              <w:rPr>
                <w:i/>
                <w:sz w:val="22"/>
              </w:rPr>
            </w:pPr>
          </w:p>
          <w:p w14:paraId="5C9A1229" w14:textId="77777777" w:rsidR="00E52F0A" w:rsidRPr="00662F50" w:rsidRDefault="00000000" w:rsidP="00723691">
            <w:pPr>
              <w:spacing w:after="0" w:line="240" w:lineRule="auto"/>
              <w:ind w:firstLine="720"/>
              <w:jc w:val="both"/>
              <w:rPr>
                <w:iCs/>
                <w:sz w:val="22"/>
              </w:rPr>
            </w:pPr>
            <w:sdt>
              <w:sdtPr>
                <w:rPr>
                  <w:iCs/>
                  <w:sz w:val="22"/>
                </w:rPr>
                <w:id w:val="759960785"/>
                <w14:checkbox>
                  <w14:checked w14:val="0"/>
                  <w14:checkedState w14:val="2612" w14:font="MS Gothic"/>
                  <w14:uncheckedState w14:val="2610" w14:font="MS Gothic"/>
                </w14:checkbox>
              </w:sdtPr>
              <w:sdtContent>
                <w:r w:rsidR="00E52F0A" w:rsidRPr="00662F50">
                  <w:rPr>
                    <w:rFonts w:ascii="MS Gothic" w:eastAsia="MS Gothic" w:hAnsi="MS Gothic" w:hint="eastAsia"/>
                    <w:iCs/>
                    <w:sz w:val="22"/>
                  </w:rPr>
                  <w:t>☐</w:t>
                </w:r>
              </w:sdtContent>
            </w:sdt>
            <w:r w:rsidR="00E52F0A" w:rsidRPr="00662F50">
              <w:rPr>
                <w:iCs/>
                <w:sz w:val="22"/>
              </w:rPr>
              <w:t xml:space="preserve"> Papildomas garantinis terminas nesiūlomas (0 mėn.). Skiriama </w:t>
            </w:r>
            <w:r w:rsidR="00E52F0A" w:rsidRPr="00662F50">
              <w:rPr>
                <w:b/>
                <w:bCs/>
                <w:iCs/>
                <w:sz w:val="22"/>
              </w:rPr>
              <w:t>0 balų;</w:t>
            </w:r>
          </w:p>
          <w:p w14:paraId="1DB79613" w14:textId="77777777" w:rsidR="00E52F0A" w:rsidRPr="00662F50" w:rsidRDefault="00000000" w:rsidP="00723691">
            <w:pPr>
              <w:spacing w:after="0" w:line="240" w:lineRule="auto"/>
              <w:ind w:firstLine="720"/>
              <w:jc w:val="both"/>
              <w:rPr>
                <w:sz w:val="22"/>
              </w:rPr>
            </w:pPr>
            <w:sdt>
              <w:sdtPr>
                <w:rPr>
                  <w:sz w:val="22"/>
                </w:rPr>
                <w:id w:val="-346869386"/>
                <w14:checkbox>
                  <w14:checked w14:val="0"/>
                  <w14:checkedState w14:val="2612" w14:font="MS Gothic"/>
                  <w14:uncheckedState w14:val="2610" w14:font="MS Gothic"/>
                </w14:checkbox>
              </w:sdtPr>
              <w:sdtContent>
                <w:r w:rsidR="00E52F0A" w:rsidRPr="00662F50">
                  <w:rPr>
                    <w:rFonts w:ascii="Segoe UI Symbol" w:hAnsi="Segoe UI Symbol" w:cs="Segoe UI Symbol"/>
                    <w:sz w:val="22"/>
                  </w:rPr>
                  <w:t>☐</w:t>
                </w:r>
              </w:sdtContent>
            </w:sdt>
            <w:r w:rsidR="00E52F0A" w:rsidRPr="00662F50">
              <w:rPr>
                <w:sz w:val="22"/>
              </w:rPr>
              <w:t xml:space="preserve"> 6 mėnesių papildomas garantinis terminas</w:t>
            </w:r>
            <w:r w:rsidR="00E52F0A" w:rsidRPr="00662F50">
              <w:rPr>
                <w:bCs/>
                <w:sz w:val="22"/>
              </w:rPr>
              <w:t>.</w:t>
            </w:r>
            <w:r w:rsidR="00E52F0A" w:rsidRPr="00662F50">
              <w:rPr>
                <w:sz w:val="22"/>
              </w:rPr>
              <w:t xml:space="preserve"> Skiriama </w:t>
            </w:r>
            <w:r w:rsidR="00E52F0A" w:rsidRPr="00662F50">
              <w:rPr>
                <w:b/>
                <w:bCs/>
                <w:sz w:val="22"/>
              </w:rPr>
              <w:t>1,5 balo;</w:t>
            </w:r>
          </w:p>
          <w:p w14:paraId="27050EF3" w14:textId="77777777" w:rsidR="00E52F0A" w:rsidRPr="00662F50" w:rsidRDefault="00000000" w:rsidP="00723691">
            <w:pPr>
              <w:spacing w:after="0" w:line="240" w:lineRule="auto"/>
              <w:ind w:firstLine="720"/>
              <w:jc w:val="both"/>
              <w:rPr>
                <w:b/>
                <w:bCs/>
                <w:sz w:val="22"/>
              </w:rPr>
            </w:pPr>
            <w:sdt>
              <w:sdtPr>
                <w:rPr>
                  <w:sz w:val="22"/>
                </w:rPr>
                <w:id w:val="-786424290"/>
                <w14:checkbox>
                  <w14:checked w14:val="0"/>
                  <w14:checkedState w14:val="2612" w14:font="MS Gothic"/>
                  <w14:uncheckedState w14:val="2610" w14:font="MS Gothic"/>
                </w14:checkbox>
              </w:sdtPr>
              <w:sdtContent>
                <w:r w:rsidR="00E52F0A" w:rsidRPr="00662F50">
                  <w:rPr>
                    <w:rFonts w:ascii="Segoe UI Symbol" w:hAnsi="Segoe UI Symbol" w:cs="Segoe UI Symbol"/>
                    <w:sz w:val="22"/>
                  </w:rPr>
                  <w:t>☐</w:t>
                </w:r>
              </w:sdtContent>
            </w:sdt>
            <w:r w:rsidR="00E52F0A" w:rsidRPr="00662F50">
              <w:rPr>
                <w:sz w:val="22"/>
              </w:rPr>
              <w:t xml:space="preserve"> 12 mėnesių ar didesnis papildomas garantinis terminas</w:t>
            </w:r>
            <w:r w:rsidR="00E52F0A" w:rsidRPr="00662F50">
              <w:rPr>
                <w:bCs/>
                <w:sz w:val="22"/>
              </w:rPr>
              <w:t xml:space="preserve">. </w:t>
            </w:r>
            <w:r w:rsidR="00E52F0A" w:rsidRPr="00662F50">
              <w:rPr>
                <w:sz w:val="22"/>
              </w:rPr>
              <w:t xml:space="preserve">Skiriama </w:t>
            </w:r>
            <w:r w:rsidR="00E52F0A" w:rsidRPr="00662F50">
              <w:rPr>
                <w:b/>
                <w:bCs/>
                <w:sz w:val="22"/>
              </w:rPr>
              <w:t>3</w:t>
            </w:r>
            <w:r w:rsidR="00E52F0A" w:rsidRPr="00662F50">
              <w:rPr>
                <w:sz w:val="22"/>
              </w:rPr>
              <w:t xml:space="preserve"> </w:t>
            </w:r>
            <w:r w:rsidR="00E52F0A" w:rsidRPr="00662F50">
              <w:rPr>
                <w:b/>
                <w:bCs/>
                <w:sz w:val="22"/>
              </w:rPr>
              <w:t>balai.</w:t>
            </w:r>
          </w:p>
        </w:tc>
      </w:tr>
    </w:tbl>
    <w:p w14:paraId="1B998B5E" w14:textId="77777777" w:rsidR="00E52F0A" w:rsidRPr="00662F50" w:rsidRDefault="00E52F0A" w:rsidP="00E52F0A">
      <w:pPr>
        <w:pStyle w:val="HTMLPreformatted"/>
        <w:ind w:firstLine="15"/>
        <w:jc w:val="both"/>
        <w:rPr>
          <w:rFonts w:ascii="Times New Roman" w:hAnsi="Times New Roman" w:cs="Times New Roman"/>
          <w:b/>
          <w:bCs/>
          <w:sz w:val="22"/>
          <w:szCs w:val="22"/>
          <w:lang w:val="lt-LT"/>
        </w:rPr>
      </w:pPr>
    </w:p>
    <w:p w14:paraId="3C25F14A" w14:textId="77777777" w:rsidR="00E52F0A" w:rsidRPr="00662F50" w:rsidRDefault="00E52F0A" w:rsidP="00225F90">
      <w:pPr>
        <w:pStyle w:val="HTMLPreformatted"/>
        <w:ind w:firstLine="15"/>
        <w:jc w:val="both"/>
        <w:rPr>
          <w:rFonts w:ascii="Times New Roman" w:hAnsi="Times New Roman" w:cs="Times New Roman"/>
          <w:b/>
          <w:bCs/>
          <w:sz w:val="22"/>
          <w:szCs w:val="22"/>
          <w:lang w:val="lt-LT"/>
        </w:rPr>
      </w:pPr>
    </w:p>
    <w:p w14:paraId="7530C79E" w14:textId="78288543" w:rsidR="00225F90" w:rsidRPr="00662F50" w:rsidRDefault="00225F90" w:rsidP="00225F90">
      <w:pPr>
        <w:spacing w:after="0" w:line="240" w:lineRule="auto"/>
        <w:jc w:val="both"/>
        <w:rPr>
          <w:rFonts w:eastAsiaTheme="minorEastAsia"/>
          <w:sz w:val="22"/>
          <w:lang w:eastAsia="lt-LT"/>
        </w:rPr>
      </w:pPr>
      <w:r w:rsidRPr="00662F50">
        <w:rPr>
          <w:rFonts w:eastAsiaTheme="minorEastAsia"/>
          <w:sz w:val="22"/>
          <w:lang w:eastAsia="lt-LT"/>
        </w:rPr>
        <w:t>1</w:t>
      </w:r>
      <w:r w:rsidR="00E52F0A" w:rsidRPr="00662F50">
        <w:rPr>
          <w:rFonts w:eastAsiaTheme="minorEastAsia"/>
          <w:sz w:val="22"/>
          <w:lang w:eastAsia="lt-LT"/>
        </w:rPr>
        <w:t>9</w:t>
      </w:r>
      <w:r w:rsidRPr="00662F50">
        <w:rPr>
          <w:rFonts w:eastAsiaTheme="minorEastAsia"/>
          <w:sz w:val="22"/>
          <w:lang w:eastAsia="lt-LT"/>
        </w:rPr>
        <w:t xml:space="preserve"> lentelė. </w:t>
      </w:r>
      <w:r w:rsidRPr="00662F50">
        <w:rPr>
          <w:bCs/>
          <w:sz w:val="22"/>
          <w:lang w:eastAsia="en-US"/>
        </w:rPr>
        <w:t>Kainos pasiūlymas – Pirkimo 1</w:t>
      </w:r>
      <w:r w:rsidR="00E52F0A" w:rsidRPr="00662F50">
        <w:rPr>
          <w:bCs/>
          <w:sz w:val="22"/>
          <w:lang w:eastAsia="en-US"/>
        </w:rPr>
        <w:t>0</w:t>
      </w:r>
      <w:r w:rsidRPr="00662F50">
        <w:rPr>
          <w:bCs/>
          <w:sz w:val="22"/>
          <w:lang w:eastAsia="en-US"/>
        </w:rPr>
        <w:t xml:space="preserve"> daliai - </w:t>
      </w:r>
      <w:r w:rsidRPr="00662F50">
        <w:rPr>
          <w:b/>
          <w:sz w:val="22"/>
          <w:lang w:eastAsia="en-US"/>
        </w:rPr>
        <w:t xml:space="preserve">Atsarginių kopijų sistemos išplėtimas </w:t>
      </w:r>
      <w:r w:rsidRPr="00662F50">
        <w:rPr>
          <w:bCs/>
          <w:sz w:val="22"/>
          <w:lang w:eastAsia="en-US"/>
        </w:rPr>
        <w:t>- 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5"/>
        <w:gridCol w:w="2178"/>
      </w:tblGrid>
      <w:tr w:rsidR="00225F90" w:rsidRPr="00662F50" w14:paraId="12FC859C" w14:textId="77777777" w:rsidTr="00723691">
        <w:trPr>
          <w:trHeight w:val="686"/>
        </w:trPr>
        <w:tc>
          <w:tcPr>
            <w:tcW w:w="3316"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B66E1AC" w14:textId="77777777" w:rsidR="00225F90" w:rsidRPr="00662F50" w:rsidRDefault="00225F90" w:rsidP="00723691">
            <w:pPr>
              <w:suppressAutoHyphens w:val="0"/>
              <w:spacing w:after="0" w:line="240" w:lineRule="auto"/>
              <w:jc w:val="center"/>
              <w:rPr>
                <w:b/>
                <w:bCs/>
                <w:i/>
                <w:iCs/>
                <w:sz w:val="22"/>
                <w:lang w:eastAsia="en-US"/>
              </w:rPr>
            </w:pPr>
            <w:r w:rsidRPr="00662F50">
              <w:rPr>
                <w:b/>
                <w:bCs/>
                <w:i/>
                <w:iCs/>
                <w:spacing w:val="-4"/>
                <w:sz w:val="22"/>
                <w:lang w:eastAsia="en-US"/>
              </w:rPr>
              <w:t>P</w:t>
            </w:r>
            <w:r w:rsidRPr="00662F50">
              <w:rPr>
                <w:b/>
                <w:bCs/>
                <w:i/>
                <w:iCs/>
                <w:sz w:val="22"/>
                <w:lang w:eastAsia="en-US"/>
              </w:rPr>
              <w:t>avadinimas</w:t>
            </w:r>
          </w:p>
        </w:tc>
        <w:tc>
          <w:tcPr>
            <w:tcW w:w="62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4EC6544" w14:textId="77777777" w:rsidR="00225F90" w:rsidRPr="00662F50" w:rsidRDefault="00225F90" w:rsidP="00723691">
            <w:pPr>
              <w:suppressAutoHyphens w:val="0"/>
              <w:spacing w:after="0" w:line="240" w:lineRule="auto"/>
              <w:jc w:val="center"/>
              <w:rPr>
                <w:b/>
                <w:bCs/>
                <w:i/>
                <w:iCs/>
                <w:sz w:val="22"/>
                <w:lang w:eastAsia="en-US"/>
              </w:rPr>
            </w:pPr>
            <w:r w:rsidRPr="00662F50">
              <w:rPr>
                <w:b/>
                <w:bCs/>
                <w:i/>
                <w:iCs/>
                <w:sz w:val="22"/>
                <w:lang w:eastAsia="en-US"/>
              </w:rPr>
              <w:t>Kiekis</w:t>
            </w:r>
          </w:p>
        </w:tc>
        <w:tc>
          <w:tcPr>
            <w:tcW w:w="10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5BF5BD30" w14:textId="77777777" w:rsidR="00225F90" w:rsidRPr="00662F50" w:rsidRDefault="00225F90" w:rsidP="00723691">
            <w:pPr>
              <w:suppressAutoHyphens w:val="0"/>
              <w:spacing w:after="0" w:line="240" w:lineRule="auto"/>
              <w:jc w:val="center"/>
              <w:rPr>
                <w:b/>
                <w:bCs/>
                <w:i/>
                <w:iCs/>
                <w:sz w:val="22"/>
                <w:lang w:eastAsia="en-US"/>
              </w:rPr>
            </w:pPr>
            <w:r w:rsidRPr="00662F50">
              <w:rPr>
                <w:b/>
                <w:bCs/>
                <w:i/>
                <w:iCs/>
                <w:sz w:val="22"/>
                <w:lang w:eastAsia="en-US"/>
              </w:rPr>
              <w:t>Vieno komplekto (su montavimo darbais) kaina,</w:t>
            </w:r>
          </w:p>
          <w:p w14:paraId="7D67D252" w14:textId="77777777" w:rsidR="00225F90" w:rsidRPr="00662F50" w:rsidRDefault="00225F90" w:rsidP="00723691">
            <w:pPr>
              <w:suppressAutoHyphens w:val="0"/>
              <w:spacing w:after="0" w:line="240" w:lineRule="auto"/>
              <w:jc w:val="center"/>
              <w:rPr>
                <w:b/>
                <w:bCs/>
                <w:i/>
                <w:iCs/>
                <w:sz w:val="22"/>
                <w:lang w:eastAsia="en-US"/>
              </w:rPr>
            </w:pPr>
            <w:r w:rsidRPr="00662F50">
              <w:rPr>
                <w:b/>
                <w:bCs/>
                <w:i/>
                <w:iCs/>
                <w:sz w:val="22"/>
                <w:lang w:eastAsia="en-US"/>
              </w:rPr>
              <w:t>EUR be PVM</w:t>
            </w:r>
          </w:p>
        </w:tc>
      </w:tr>
      <w:tr w:rsidR="00225F90" w:rsidRPr="00662F50" w14:paraId="1984DC2A" w14:textId="77777777" w:rsidTr="00723691">
        <w:tc>
          <w:tcPr>
            <w:tcW w:w="3316" w:type="pct"/>
            <w:tcBorders>
              <w:top w:val="single" w:sz="12" w:space="0" w:color="auto"/>
              <w:left w:val="single" w:sz="12" w:space="0" w:color="auto"/>
              <w:bottom w:val="single" w:sz="12" w:space="0" w:color="auto"/>
              <w:right w:val="single" w:sz="12" w:space="0" w:color="auto"/>
            </w:tcBorders>
          </w:tcPr>
          <w:p w14:paraId="7C9E61D9" w14:textId="30F01CBB" w:rsidR="00225F90" w:rsidRPr="00662F50" w:rsidRDefault="00225F90" w:rsidP="00723691">
            <w:pPr>
              <w:widowControl w:val="0"/>
              <w:autoSpaceDN w:val="0"/>
              <w:spacing w:after="0" w:line="257" w:lineRule="auto"/>
              <w:jc w:val="center"/>
              <w:rPr>
                <w:sz w:val="22"/>
                <w:lang w:eastAsia="en-US"/>
              </w:rPr>
            </w:pPr>
            <w:r w:rsidRPr="00662F50">
              <w:rPr>
                <w:b/>
                <w:sz w:val="22"/>
                <w:lang w:eastAsia="en-US"/>
              </w:rPr>
              <w:t>Atsarginių kopijų sistemos išplėtimas</w:t>
            </w:r>
          </w:p>
        </w:tc>
        <w:tc>
          <w:tcPr>
            <w:tcW w:w="622" w:type="pct"/>
            <w:tcBorders>
              <w:top w:val="single" w:sz="12" w:space="0" w:color="auto"/>
              <w:left w:val="single" w:sz="12" w:space="0" w:color="auto"/>
              <w:bottom w:val="single" w:sz="12" w:space="0" w:color="auto"/>
              <w:right w:val="single" w:sz="12" w:space="0" w:color="auto"/>
            </w:tcBorders>
            <w:vAlign w:val="center"/>
          </w:tcPr>
          <w:p w14:paraId="631CBA2A" w14:textId="77777777" w:rsidR="00225F90" w:rsidRPr="00662F50" w:rsidRDefault="00225F90" w:rsidP="00723691">
            <w:pPr>
              <w:suppressAutoHyphens w:val="0"/>
              <w:spacing w:after="0" w:line="240" w:lineRule="auto"/>
              <w:jc w:val="center"/>
              <w:rPr>
                <w:sz w:val="22"/>
                <w:lang w:eastAsia="en-US"/>
              </w:rPr>
            </w:pPr>
            <w:r w:rsidRPr="00662F50">
              <w:rPr>
                <w:color w:val="000000"/>
                <w:sz w:val="22"/>
              </w:rPr>
              <w:t xml:space="preserve">1 </w:t>
            </w:r>
            <w:proofErr w:type="spellStart"/>
            <w:r w:rsidRPr="00662F50">
              <w:rPr>
                <w:color w:val="000000"/>
                <w:sz w:val="22"/>
              </w:rPr>
              <w:t>kompl</w:t>
            </w:r>
            <w:proofErr w:type="spellEnd"/>
            <w:r w:rsidRPr="00662F50">
              <w:rPr>
                <w:color w:val="000000"/>
                <w:sz w:val="22"/>
              </w:rPr>
              <w:t>.</w:t>
            </w:r>
          </w:p>
        </w:tc>
        <w:tc>
          <w:tcPr>
            <w:tcW w:w="1062" w:type="pct"/>
            <w:tcBorders>
              <w:top w:val="single" w:sz="12" w:space="0" w:color="auto"/>
              <w:left w:val="single" w:sz="12" w:space="0" w:color="auto"/>
              <w:bottom w:val="single" w:sz="12" w:space="0" w:color="auto"/>
              <w:right w:val="single" w:sz="12" w:space="0" w:color="auto"/>
            </w:tcBorders>
          </w:tcPr>
          <w:p w14:paraId="601ED2AB" w14:textId="77777777" w:rsidR="00225F90" w:rsidRPr="00662F50" w:rsidRDefault="00225F90" w:rsidP="00723691">
            <w:pPr>
              <w:suppressAutoHyphens w:val="0"/>
              <w:spacing w:after="0" w:line="240" w:lineRule="auto"/>
              <w:jc w:val="both"/>
              <w:rPr>
                <w:sz w:val="22"/>
                <w:lang w:eastAsia="en-US"/>
              </w:rPr>
            </w:pPr>
          </w:p>
        </w:tc>
      </w:tr>
      <w:tr w:rsidR="00225F90" w:rsidRPr="00662F50" w14:paraId="43E870E6"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8FEFC45" w14:textId="77777777" w:rsidR="00225F90" w:rsidRPr="00662F50" w:rsidRDefault="00225F90" w:rsidP="00723691">
            <w:pPr>
              <w:suppressAutoHyphens w:val="0"/>
              <w:spacing w:after="0" w:line="240" w:lineRule="auto"/>
              <w:jc w:val="right"/>
              <w:rPr>
                <w:b/>
                <w:bCs/>
                <w:i/>
                <w:iCs/>
                <w:sz w:val="22"/>
                <w:lang w:eastAsia="en-US"/>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0920A1B6" w14:textId="77777777" w:rsidR="00225F90" w:rsidRPr="00662F50" w:rsidRDefault="00225F90" w:rsidP="00723691">
            <w:pPr>
              <w:suppressAutoHyphens w:val="0"/>
              <w:spacing w:after="0" w:line="240" w:lineRule="auto"/>
              <w:jc w:val="both"/>
              <w:rPr>
                <w:sz w:val="22"/>
                <w:lang w:eastAsia="en-US"/>
              </w:rPr>
            </w:pPr>
          </w:p>
        </w:tc>
      </w:tr>
      <w:tr w:rsidR="00225F90" w:rsidRPr="00662F50" w14:paraId="2AFE7D29" w14:textId="77777777" w:rsidTr="00723691">
        <w:tc>
          <w:tcPr>
            <w:tcW w:w="3938" w:type="pct"/>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474000B8" w14:textId="77777777" w:rsidR="00225F90" w:rsidRPr="00662F50" w:rsidRDefault="00225F90" w:rsidP="00723691">
            <w:pPr>
              <w:suppressAutoHyphens w:val="0"/>
              <w:spacing w:after="0" w:line="240" w:lineRule="auto"/>
              <w:jc w:val="right"/>
              <w:rPr>
                <w:b/>
                <w:bCs/>
                <w:i/>
                <w:iCs/>
                <w:sz w:val="22"/>
                <w:lang w:eastAsia="en-US"/>
              </w:rPr>
            </w:pPr>
            <w:r w:rsidRPr="00662F50">
              <w:rPr>
                <w:b/>
                <w:bCs/>
                <w:i/>
                <w:iCs/>
                <w:sz w:val="22"/>
                <w:lang w:eastAsia="en-US"/>
              </w:rPr>
              <w:t>Pasiūlymo kaina (su PVM):</w:t>
            </w:r>
          </w:p>
        </w:tc>
        <w:tc>
          <w:tcPr>
            <w:tcW w:w="1062"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7D687286" w14:textId="77777777" w:rsidR="00225F90" w:rsidRPr="00662F50" w:rsidRDefault="00225F90" w:rsidP="00723691">
            <w:pPr>
              <w:suppressAutoHyphens w:val="0"/>
              <w:spacing w:after="0" w:line="240" w:lineRule="auto"/>
              <w:jc w:val="both"/>
              <w:rPr>
                <w:sz w:val="22"/>
                <w:lang w:eastAsia="en-US"/>
              </w:rPr>
            </w:pPr>
          </w:p>
        </w:tc>
      </w:tr>
    </w:tbl>
    <w:p w14:paraId="001458C1" w14:textId="77777777" w:rsidR="00225F90" w:rsidRPr="00662F50" w:rsidRDefault="00225F90" w:rsidP="00225F90">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279D82D6" w14:textId="77777777" w:rsidR="00225F90" w:rsidRPr="00662F50" w:rsidRDefault="00225F90" w:rsidP="00225F90">
      <w:pPr>
        <w:spacing w:after="0" w:line="240" w:lineRule="auto"/>
        <w:jc w:val="both"/>
        <w:rPr>
          <w:b/>
          <w:i/>
          <w:sz w:val="22"/>
        </w:rPr>
      </w:pPr>
    </w:p>
    <w:p w14:paraId="60B1115A" w14:textId="77777777" w:rsidR="00225F90" w:rsidRPr="00662F50" w:rsidRDefault="00225F90" w:rsidP="00225F90">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03F3875C" w14:textId="77777777" w:rsidR="00225F90" w:rsidRPr="00662F50" w:rsidRDefault="00225F90" w:rsidP="00225F90">
      <w:pPr>
        <w:pStyle w:val="HTMLPreformatted"/>
        <w:ind w:firstLine="15"/>
        <w:rPr>
          <w:rFonts w:ascii="Times New Roman" w:hAnsi="Times New Roman"/>
          <w:b/>
          <w:bCs/>
          <w:sz w:val="22"/>
          <w:szCs w:val="22"/>
          <w:lang w:val="lt-LT"/>
        </w:rPr>
      </w:pPr>
    </w:p>
    <w:p w14:paraId="13611179" w14:textId="77777777" w:rsidR="00C306B2" w:rsidRPr="00662F50" w:rsidRDefault="00225F90" w:rsidP="00C306B2">
      <w:pPr>
        <w:suppressAutoHyphens w:val="0"/>
        <w:spacing w:after="0" w:line="240" w:lineRule="auto"/>
        <w:rPr>
          <w:b/>
          <w:bCs/>
          <w:sz w:val="22"/>
          <w:lang w:val="pt-PT"/>
        </w:rPr>
      </w:pPr>
      <w:r w:rsidRPr="00662F50">
        <w:rPr>
          <w:b/>
          <w:bCs/>
          <w:sz w:val="22"/>
          <w:lang w:val="pt-PT"/>
        </w:rPr>
        <w:t xml:space="preserve">Šios pirkimo dalies vertė (biudžetas) – </w:t>
      </w:r>
      <w:r w:rsidR="00C306B2" w:rsidRPr="00662F50">
        <w:rPr>
          <w:b/>
          <w:bCs/>
          <w:sz w:val="22"/>
          <w:lang w:val="pt-PT"/>
        </w:rPr>
        <w:t>661 157,02 Eur be PVM (800 000,00 su PVM).</w:t>
      </w:r>
    </w:p>
    <w:p w14:paraId="006110DE" w14:textId="77777777" w:rsidR="00225F90" w:rsidRPr="00662F50" w:rsidRDefault="00225F90" w:rsidP="00225F90">
      <w:pPr>
        <w:pStyle w:val="HTMLPreformatted"/>
        <w:ind w:firstLine="15"/>
        <w:rPr>
          <w:rFonts w:ascii="Times New Roman" w:hAnsi="Times New Roman"/>
          <w:b/>
          <w:bCs/>
          <w:sz w:val="22"/>
          <w:szCs w:val="22"/>
          <w:lang w:val="pt-PT"/>
        </w:rPr>
      </w:pPr>
    </w:p>
    <w:p w14:paraId="0A7EFBB5" w14:textId="77777777" w:rsidR="00C306B2" w:rsidRPr="00662F50" w:rsidRDefault="00225F90" w:rsidP="00C306B2">
      <w:pPr>
        <w:suppressAutoHyphens w:val="0"/>
        <w:spacing w:after="0" w:line="240" w:lineRule="auto"/>
        <w:rPr>
          <w:b/>
          <w:bCs/>
          <w:sz w:val="22"/>
          <w:lang w:val="pt-PT"/>
        </w:rPr>
      </w:pPr>
      <w:r w:rsidRPr="00662F50">
        <w:rPr>
          <w:b/>
          <w:bCs/>
          <w:sz w:val="22"/>
        </w:rPr>
        <w:t xml:space="preserve">Per didele ir nepriimtina kaina bus laikoma tiekėjo  pasiūlymo kaina, kuri bus didesnė nei </w:t>
      </w:r>
      <w:r w:rsidR="00C306B2" w:rsidRPr="00662F50">
        <w:rPr>
          <w:b/>
          <w:bCs/>
          <w:sz w:val="22"/>
          <w:lang w:val="pt-PT"/>
        </w:rPr>
        <w:t>661 157,02 Eur be PVM (800 000,00 su PVM).</w:t>
      </w:r>
    </w:p>
    <w:p w14:paraId="6DFEBF33" w14:textId="448B0082" w:rsidR="00225F90" w:rsidRPr="00662F50" w:rsidRDefault="00225F90" w:rsidP="00C306B2">
      <w:pPr>
        <w:pStyle w:val="HTMLPreformatted"/>
        <w:ind w:firstLine="15"/>
        <w:jc w:val="both"/>
        <w:rPr>
          <w:rFonts w:ascii="Times New Roman" w:hAnsi="Times New Roman" w:cs="Times New Roman"/>
          <w:b/>
          <w:bCs/>
          <w:sz w:val="22"/>
          <w:szCs w:val="22"/>
          <w:lang w:val="lt-LT"/>
        </w:rPr>
      </w:pPr>
    </w:p>
    <w:p w14:paraId="306F4139" w14:textId="6C9F6C46" w:rsidR="00E52F0A" w:rsidRPr="00662F50" w:rsidRDefault="00E52F0A" w:rsidP="00E52F0A">
      <w:pPr>
        <w:spacing w:after="0" w:line="240" w:lineRule="auto"/>
        <w:jc w:val="both"/>
        <w:rPr>
          <w:sz w:val="22"/>
        </w:rPr>
      </w:pPr>
      <w:r w:rsidRPr="00662F50">
        <w:rPr>
          <w:sz w:val="22"/>
        </w:rPr>
        <w:t>20 lentelė. Tiekėjo siūlomas papildomas garantinis terminas (T)</w:t>
      </w:r>
      <w:r w:rsidRPr="00662F50">
        <w:rPr>
          <w:bCs/>
          <w:sz w:val="22"/>
          <w:lang w:eastAsia="en-US"/>
        </w:rPr>
        <w:t xml:space="preserve"> </w:t>
      </w:r>
      <w:r w:rsidRPr="00662F50">
        <w:rPr>
          <w:b/>
          <w:sz w:val="22"/>
          <w:lang w:eastAsia="en-US"/>
        </w:rPr>
        <w:t>Pirkimo 10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E52F0A" w:rsidRPr="00662F50" w14:paraId="0F5EADD3"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5F3AF" w14:textId="77777777" w:rsidR="00E52F0A" w:rsidRPr="00662F50" w:rsidRDefault="00E52F0A"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26175" w14:textId="77777777" w:rsidR="00E52F0A" w:rsidRPr="00662F50" w:rsidRDefault="00E52F0A"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619A05" w14:textId="77777777" w:rsidR="00E52F0A" w:rsidRPr="00662F50" w:rsidRDefault="00E52F0A" w:rsidP="00723691">
            <w:pPr>
              <w:spacing w:after="0" w:line="240" w:lineRule="auto"/>
              <w:ind w:firstLine="720"/>
              <w:jc w:val="both"/>
              <w:rPr>
                <w:b/>
                <w:iCs/>
                <w:sz w:val="22"/>
              </w:rPr>
            </w:pPr>
            <w:r w:rsidRPr="00662F50">
              <w:rPr>
                <w:b/>
                <w:iCs/>
                <w:sz w:val="22"/>
              </w:rPr>
              <w:t>Siūloma kriterijaus reikšmė</w:t>
            </w:r>
          </w:p>
        </w:tc>
      </w:tr>
      <w:tr w:rsidR="00E52F0A" w:rsidRPr="00662F50" w14:paraId="6219C19A"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3E3F42BB" w14:textId="77777777" w:rsidR="00E52F0A" w:rsidRPr="00662F50" w:rsidRDefault="00E52F0A"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1BEFD9ED" w14:textId="77777777" w:rsidR="00E52F0A" w:rsidRPr="00662F50" w:rsidRDefault="00E52F0A" w:rsidP="00723691">
            <w:pPr>
              <w:spacing w:after="0" w:line="240" w:lineRule="auto"/>
              <w:jc w:val="both"/>
              <w:rPr>
                <w:b/>
                <w:bCs/>
                <w:sz w:val="22"/>
              </w:rPr>
            </w:pPr>
            <w:r w:rsidRPr="00662F50">
              <w:rPr>
                <w:b/>
                <w:bCs/>
                <w:sz w:val="22"/>
              </w:rPr>
              <w:t>T - Tiekėjo siūlomas papildomas garantinis terminas.</w:t>
            </w:r>
          </w:p>
          <w:p w14:paraId="5B881257" w14:textId="77777777" w:rsidR="00E52F0A" w:rsidRPr="00662F50" w:rsidRDefault="00E52F0A" w:rsidP="00723691">
            <w:pPr>
              <w:spacing w:after="0" w:line="240" w:lineRule="auto"/>
              <w:jc w:val="both"/>
              <w:rPr>
                <w:b/>
                <w:bCs/>
                <w:sz w:val="22"/>
              </w:rPr>
            </w:pPr>
          </w:p>
          <w:p w14:paraId="0E348B1F" w14:textId="2ABCF473" w:rsidR="00E52F0A" w:rsidRPr="00662F50" w:rsidRDefault="00E52F0A"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004F0E84" w:rsidRPr="00662F50">
              <w:rPr>
                <w:i/>
                <w:iCs/>
                <w:sz w:val="22"/>
                <w:u w:val="single"/>
              </w:rPr>
              <w:t>7 metų</w:t>
            </w:r>
            <w:r w:rsidRPr="00662F50">
              <w:rPr>
                <w:i/>
                <w:iCs/>
                <w:sz w:val="22"/>
                <w:u w:val="single"/>
              </w:rPr>
              <w:t xml:space="preserve"> garantinį terminą</w:t>
            </w:r>
            <w:r w:rsidRPr="00662F50">
              <w:rPr>
                <w:i/>
                <w:sz w:val="22"/>
                <w:u w:val="single"/>
              </w:rPr>
              <w:t>.</w:t>
            </w:r>
          </w:p>
          <w:p w14:paraId="10C9CCE0" w14:textId="77777777" w:rsidR="00E52F0A" w:rsidRPr="00662F50" w:rsidRDefault="00E52F0A" w:rsidP="00723691">
            <w:pPr>
              <w:spacing w:after="0" w:line="240" w:lineRule="auto"/>
              <w:jc w:val="both"/>
              <w:rPr>
                <w:b/>
                <w:bCs/>
                <w:sz w:val="22"/>
              </w:rPr>
            </w:pPr>
          </w:p>
          <w:p w14:paraId="28C57216" w14:textId="77777777" w:rsidR="00E52F0A" w:rsidRPr="00662F50" w:rsidRDefault="00E52F0A" w:rsidP="00723691">
            <w:pPr>
              <w:spacing w:after="0" w:line="240" w:lineRule="auto"/>
              <w:ind w:firstLine="720"/>
              <w:jc w:val="both"/>
              <w:rPr>
                <w:bCs/>
                <w:sz w:val="22"/>
              </w:rPr>
            </w:pPr>
          </w:p>
          <w:p w14:paraId="39B67F1F" w14:textId="77777777" w:rsidR="00E52F0A" w:rsidRPr="00662F50" w:rsidRDefault="00E52F0A"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2937ACE4" w14:textId="77777777" w:rsidR="00E52F0A" w:rsidRPr="00662F50" w:rsidRDefault="00E52F0A"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57F07E7E" w14:textId="77777777" w:rsidR="00E52F0A" w:rsidRPr="00662F50" w:rsidRDefault="00E52F0A" w:rsidP="00723691">
            <w:pPr>
              <w:spacing w:after="0" w:line="240" w:lineRule="auto"/>
              <w:ind w:firstLine="720"/>
              <w:jc w:val="center"/>
              <w:rPr>
                <w:i/>
                <w:sz w:val="22"/>
              </w:rPr>
            </w:pPr>
          </w:p>
          <w:p w14:paraId="4031958B" w14:textId="77777777" w:rsidR="00E52F0A" w:rsidRPr="00662F50" w:rsidRDefault="00000000" w:rsidP="00723691">
            <w:pPr>
              <w:spacing w:after="0" w:line="240" w:lineRule="auto"/>
              <w:ind w:firstLine="720"/>
              <w:jc w:val="both"/>
              <w:rPr>
                <w:iCs/>
                <w:sz w:val="22"/>
              </w:rPr>
            </w:pPr>
            <w:sdt>
              <w:sdtPr>
                <w:rPr>
                  <w:iCs/>
                  <w:sz w:val="22"/>
                </w:rPr>
                <w:id w:val="-1961185325"/>
                <w14:checkbox>
                  <w14:checked w14:val="0"/>
                  <w14:checkedState w14:val="2612" w14:font="MS Gothic"/>
                  <w14:uncheckedState w14:val="2610" w14:font="MS Gothic"/>
                </w14:checkbox>
              </w:sdtPr>
              <w:sdtContent>
                <w:r w:rsidR="00E52F0A" w:rsidRPr="00662F50">
                  <w:rPr>
                    <w:rFonts w:ascii="MS Gothic" w:eastAsia="MS Gothic" w:hAnsi="MS Gothic" w:hint="eastAsia"/>
                    <w:iCs/>
                    <w:sz w:val="22"/>
                  </w:rPr>
                  <w:t>☐</w:t>
                </w:r>
              </w:sdtContent>
            </w:sdt>
            <w:r w:rsidR="00E52F0A" w:rsidRPr="00662F50">
              <w:rPr>
                <w:iCs/>
                <w:sz w:val="22"/>
              </w:rPr>
              <w:t xml:space="preserve"> Papildomas garantinis terminas nesiūlomas (0 mėn.). Skiriama </w:t>
            </w:r>
            <w:r w:rsidR="00E52F0A" w:rsidRPr="00662F50">
              <w:rPr>
                <w:b/>
                <w:bCs/>
                <w:iCs/>
                <w:sz w:val="22"/>
              </w:rPr>
              <w:t>0 balų;</w:t>
            </w:r>
          </w:p>
          <w:p w14:paraId="4942D34E" w14:textId="77777777" w:rsidR="00E52F0A" w:rsidRPr="00662F50" w:rsidRDefault="00000000" w:rsidP="00723691">
            <w:pPr>
              <w:spacing w:after="0" w:line="240" w:lineRule="auto"/>
              <w:ind w:firstLine="720"/>
              <w:jc w:val="both"/>
              <w:rPr>
                <w:sz w:val="22"/>
              </w:rPr>
            </w:pPr>
            <w:sdt>
              <w:sdtPr>
                <w:rPr>
                  <w:sz w:val="22"/>
                </w:rPr>
                <w:id w:val="-1786577093"/>
                <w14:checkbox>
                  <w14:checked w14:val="0"/>
                  <w14:checkedState w14:val="2612" w14:font="MS Gothic"/>
                  <w14:uncheckedState w14:val="2610" w14:font="MS Gothic"/>
                </w14:checkbox>
              </w:sdtPr>
              <w:sdtContent>
                <w:r w:rsidR="00E52F0A" w:rsidRPr="00662F50">
                  <w:rPr>
                    <w:rFonts w:ascii="Segoe UI Symbol" w:hAnsi="Segoe UI Symbol" w:cs="Segoe UI Symbol"/>
                    <w:sz w:val="22"/>
                  </w:rPr>
                  <w:t>☐</w:t>
                </w:r>
              </w:sdtContent>
            </w:sdt>
            <w:r w:rsidR="00E52F0A" w:rsidRPr="00662F50">
              <w:rPr>
                <w:sz w:val="22"/>
              </w:rPr>
              <w:t xml:space="preserve"> 6 mėnesių papildomas garantinis terminas</w:t>
            </w:r>
            <w:r w:rsidR="00E52F0A" w:rsidRPr="00662F50">
              <w:rPr>
                <w:bCs/>
                <w:sz w:val="22"/>
              </w:rPr>
              <w:t>.</w:t>
            </w:r>
            <w:r w:rsidR="00E52F0A" w:rsidRPr="00662F50">
              <w:rPr>
                <w:sz w:val="22"/>
              </w:rPr>
              <w:t xml:space="preserve"> Skiriama </w:t>
            </w:r>
            <w:r w:rsidR="00E52F0A" w:rsidRPr="00662F50">
              <w:rPr>
                <w:b/>
                <w:bCs/>
                <w:sz w:val="22"/>
              </w:rPr>
              <w:t>1,5 balo;</w:t>
            </w:r>
          </w:p>
          <w:p w14:paraId="23B14110" w14:textId="77777777" w:rsidR="00E52F0A" w:rsidRPr="00662F50" w:rsidRDefault="00000000" w:rsidP="00723691">
            <w:pPr>
              <w:spacing w:after="0" w:line="240" w:lineRule="auto"/>
              <w:ind w:firstLine="720"/>
              <w:jc w:val="both"/>
              <w:rPr>
                <w:b/>
                <w:bCs/>
                <w:sz w:val="22"/>
              </w:rPr>
            </w:pPr>
            <w:sdt>
              <w:sdtPr>
                <w:rPr>
                  <w:sz w:val="22"/>
                </w:rPr>
                <w:id w:val="-450086347"/>
                <w14:checkbox>
                  <w14:checked w14:val="0"/>
                  <w14:checkedState w14:val="2612" w14:font="MS Gothic"/>
                  <w14:uncheckedState w14:val="2610" w14:font="MS Gothic"/>
                </w14:checkbox>
              </w:sdtPr>
              <w:sdtContent>
                <w:r w:rsidR="00E52F0A" w:rsidRPr="00662F50">
                  <w:rPr>
                    <w:rFonts w:ascii="Segoe UI Symbol" w:hAnsi="Segoe UI Symbol" w:cs="Segoe UI Symbol"/>
                    <w:sz w:val="22"/>
                  </w:rPr>
                  <w:t>☐</w:t>
                </w:r>
              </w:sdtContent>
            </w:sdt>
            <w:r w:rsidR="00E52F0A" w:rsidRPr="00662F50">
              <w:rPr>
                <w:sz w:val="22"/>
              </w:rPr>
              <w:t xml:space="preserve"> 12 mėnesių ar didesnis papildomas garantinis terminas</w:t>
            </w:r>
            <w:r w:rsidR="00E52F0A" w:rsidRPr="00662F50">
              <w:rPr>
                <w:bCs/>
                <w:sz w:val="22"/>
              </w:rPr>
              <w:t xml:space="preserve">. </w:t>
            </w:r>
            <w:r w:rsidR="00E52F0A" w:rsidRPr="00662F50">
              <w:rPr>
                <w:sz w:val="22"/>
              </w:rPr>
              <w:t xml:space="preserve">Skiriama </w:t>
            </w:r>
            <w:r w:rsidR="00E52F0A" w:rsidRPr="00662F50">
              <w:rPr>
                <w:b/>
                <w:bCs/>
                <w:sz w:val="22"/>
              </w:rPr>
              <w:t>3</w:t>
            </w:r>
            <w:r w:rsidR="00E52F0A" w:rsidRPr="00662F50">
              <w:rPr>
                <w:sz w:val="22"/>
              </w:rPr>
              <w:t xml:space="preserve"> </w:t>
            </w:r>
            <w:r w:rsidR="00E52F0A" w:rsidRPr="00662F50">
              <w:rPr>
                <w:b/>
                <w:bCs/>
                <w:sz w:val="22"/>
              </w:rPr>
              <w:t>balai.</w:t>
            </w:r>
          </w:p>
        </w:tc>
      </w:tr>
    </w:tbl>
    <w:p w14:paraId="11251308" w14:textId="77777777" w:rsidR="00E52F0A" w:rsidRPr="00662F50" w:rsidRDefault="00E52F0A" w:rsidP="00E52F0A">
      <w:pPr>
        <w:pStyle w:val="HTMLPreformatted"/>
        <w:ind w:firstLine="15"/>
        <w:jc w:val="both"/>
        <w:rPr>
          <w:rFonts w:ascii="Times New Roman" w:hAnsi="Times New Roman" w:cs="Times New Roman"/>
          <w:b/>
          <w:bCs/>
          <w:sz w:val="22"/>
          <w:szCs w:val="22"/>
          <w:lang w:val="lt-LT"/>
        </w:rPr>
      </w:pPr>
    </w:p>
    <w:p w14:paraId="709A7E9D" w14:textId="77777777" w:rsidR="00225F90" w:rsidRPr="00662F50" w:rsidRDefault="00225F90" w:rsidP="00BE7168">
      <w:pPr>
        <w:pStyle w:val="HTMLPreformatted"/>
        <w:ind w:firstLine="15"/>
        <w:jc w:val="both"/>
        <w:rPr>
          <w:rFonts w:ascii="Times New Roman" w:hAnsi="Times New Roman" w:cs="Times New Roman"/>
          <w:b/>
          <w:bCs/>
          <w:sz w:val="22"/>
          <w:szCs w:val="22"/>
          <w:lang w:val="lt-LT"/>
        </w:rPr>
      </w:pPr>
    </w:p>
    <w:p w14:paraId="182358CB" w14:textId="3736764C" w:rsidR="00AA5A25" w:rsidRPr="00662F50" w:rsidRDefault="00E52F0A" w:rsidP="00C306B2">
      <w:pPr>
        <w:spacing w:after="0" w:line="240" w:lineRule="auto"/>
        <w:jc w:val="both"/>
        <w:rPr>
          <w:bCs/>
          <w:sz w:val="22"/>
          <w:lang w:eastAsia="en-US"/>
        </w:rPr>
      </w:pPr>
      <w:r w:rsidRPr="00662F50">
        <w:rPr>
          <w:rFonts w:eastAsiaTheme="minorEastAsia"/>
          <w:sz w:val="22"/>
          <w:lang w:eastAsia="lt-LT"/>
        </w:rPr>
        <w:t>2</w:t>
      </w:r>
      <w:r w:rsidR="00C306B2" w:rsidRPr="00662F50">
        <w:rPr>
          <w:rFonts w:eastAsiaTheme="minorEastAsia"/>
          <w:sz w:val="22"/>
          <w:lang w:eastAsia="lt-LT"/>
        </w:rPr>
        <w:t xml:space="preserve">1 lentelė. </w:t>
      </w:r>
      <w:r w:rsidR="00C306B2" w:rsidRPr="00662F50">
        <w:rPr>
          <w:bCs/>
          <w:sz w:val="22"/>
          <w:lang w:eastAsia="en-US"/>
        </w:rPr>
        <w:t xml:space="preserve">Kainos pasiūlymas – Pirkimo 11 daliai - </w:t>
      </w:r>
      <w:proofErr w:type="spellStart"/>
      <w:r w:rsidR="00C306B2" w:rsidRPr="00662F50">
        <w:rPr>
          <w:b/>
          <w:sz w:val="22"/>
          <w:lang w:eastAsia="en-US"/>
        </w:rPr>
        <w:t>Radiorelinės</w:t>
      </w:r>
      <w:proofErr w:type="spellEnd"/>
      <w:r w:rsidR="00C306B2" w:rsidRPr="00662F50">
        <w:rPr>
          <w:b/>
          <w:sz w:val="22"/>
          <w:lang w:eastAsia="en-US"/>
        </w:rPr>
        <w:t xml:space="preserve"> įrangos komplektai</w:t>
      </w:r>
      <w:r w:rsidR="00C306B2" w:rsidRPr="00662F50">
        <w:rPr>
          <w:bCs/>
          <w:sz w:val="22"/>
          <w:lang w:eastAsia="en-US"/>
        </w:rPr>
        <w:t>- Fiksuota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6215"/>
        <w:gridCol w:w="947"/>
        <w:gridCol w:w="2050"/>
      </w:tblGrid>
      <w:tr w:rsidR="00AA5A25" w:rsidRPr="00662F50" w14:paraId="309A5919" w14:textId="77777777" w:rsidTr="00AA5A25">
        <w:trPr>
          <w:trHeight w:val="686"/>
        </w:trPr>
        <w:tc>
          <w:tcPr>
            <w:tcW w:w="507"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653F4C31" w14:textId="77777777" w:rsidR="00AA5A25" w:rsidRPr="00662F50" w:rsidRDefault="00AA5A25" w:rsidP="00AA5A25">
            <w:pPr>
              <w:suppressAutoHyphens w:val="0"/>
              <w:spacing w:after="0" w:line="240" w:lineRule="auto"/>
              <w:jc w:val="center"/>
              <w:rPr>
                <w:sz w:val="22"/>
                <w:lang w:eastAsia="en-US"/>
              </w:rPr>
            </w:pPr>
            <w:r w:rsidRPr="00662F50">
              <w:rPr>
                <w:sz w:val="22"/>
                <w:lang w:eastAsia="en-US"/>
              </w:rPr>
              <w:t>Eil. Nr.</w:t>
            </w:r>
          </w:p>
        </w:tc>
        <w:tc>
          <w:tcPr>
            <w:tcW w:w="3031"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485ADC07" w14:textId="77960761" w:rsidR="00AA5A25" w:rsidRPr="00662F50" w:rsidRDefault="00AA5A25" w:rsidP="00AA5A25">
            <w:pPr>
              <w:suppressAutoHyphens w:val="0"/>
              <w:spacing w:after="0" w:line="240" w:lineRule="auto"/>
              <w:jc w:val="center"/>
              <w:rPr>
                <w:sz w:val="22"/>
                <w:lang w:eastAsia="en-US"/>
              </w:rPr>
            </w:pPr>
            <w:r w:rsidRPr="00662F50">
              <w:rPr>
                <w:b/>
                <w:bCs/>
                <w:i/>
                <w:iCs/>
                <w:spacing w:val="-4"/>
                <w:sz w:val="22"/>
                <w:lang w:eastAsia="en-US"/>
              </w:rPr>
              <w:t>P</w:t>
            </w:r>
            <w:r w:rsidRPr="00662F50">
              <w:rPr>
                <w:b/>
                <w:bCs/>
                <w:i/>
                <w:iCs/>
                <w:sz w:val="22"/>
                <w:lang w:eastAsia="en-US"/>
              </w:rPr>
              <w:t>avadinimas</w:t>
            </w:r>
          </w:p>
        </w:tc>
        <w:tc>
          <w:tcPr>
            <w:tcW w:w="462"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051D81A7" w14:textId="6AF809F8" w:rsidR="00AA5A25" w:rsidRPr="00662F50" w:rsidRDefault="00AA5A25" w:rsidP="00AA5A25">
            <w:pPr>
              <w:suppressAutoHyphens w:val="0"/>
              <w:spacing w:after="0" w:line="240" w:lineRule="auto"/>
              <w:ind w:left="-108" w:right="-249"/>
              <w:jc w:val="center"/>
              <w:rPr>
                <w:sz w:val="22"/>
                <w:lang w:eastAsia="en-US"/>
              </w:rPr>
            </w:pPr>
            <w:r w:rsidRPr="00662F50">
              <w:rPr>
                <w:b/>
                <w:bCs/>
                <w:i/>
                <w:iCs/>
                <w:sz w:val="22"/>
                <w:lang w:eastAsia="en-US"/>
              </w:rPr>
              <w:t>Kiekis</w:t>
            </w:r>
          </w:p>
        </w:tc>
        <w:tc>
          <w:tcPr>
            <w:tcW w:w="1000" w:type="pct"/>
            <w:tcBorders>
              <w:top w:val="single" w:sz="4" w:space="0" w:color="auto"/>
              <w:left w:val="single" w:sz="4" w:space="0" w:color="auto"/>
              <w:bottom w:val="single" w:sz="12" w:space="0" w:color="auto"/>
              <w:right w:val="single" w:sz="4" w:space="0" w:color="auto"/>
            </w:tcBorders>
            <w:shd w:val="clear" w:color="auto" w:fill="F2F2F2" w:themeFill="background1" w:themeFillShade="F2"/>
            <w:vAlign w:val="center"/>
          </w:tcPr>
          <w:p w14:paraId="3DE0CBBD" w14:textId="77777777" w:rsidR="00AA5A25" w:rsidRPr="00662F50" w:rsidRDefault="00AA5A25" w:rsidP="00AA5A25">
            <w:pPr>
              <w:suppressAutoHyphens w:val="0"/>
              <w:spacing w:after="0" w:line="240" w:lineRule="auto"/>
              <w:jc w:val="center"/>
              <w:rPr>
                <w:b/>
                <w:bCs/>
                <w:i/>
                <w:iCs/>
                <w:sz w:val="22"/>
                <w:lang w:eastAsia="en-US"/>
              </w:rPr>
            </w:pPr>
            <w:r w:rsidRPr="00662F50">
              <w:rPr>
                <w:b/>
                <w:bCs/>
                <w:i/>
                <w:iCs/>
                <w:sz w:val="22"/>
                <w:lang w:eastAsia="en-US"/>
              </w:rPr>
              <w:t>Vieno komplekto (su montavimo darbais) kaina,</w:t>
            </w:r>
          </w:p>
          <w:p w14:paraId="598A7AEA" w14:textId="73F4DF22" w:rsidR="00AA5A25" w:rsidRPr="00662F50" w:rsidRDefault="00AA5A25" w:rsidP="00AA5A25">
            <w:pPr>
              <w:suppressAutoHyphens w:val="0"/>
              <w:spacing w:after="0" w:line="240" w:lineRule="auto"/>
              <w:jc w:val="center"/>
              <w:rPr>
                <w:sz w:val="22"/>
                <w:lang w:eastAsia="en-US"/>
              </w:rPr>
            </w:pPr>
            <w:r w:rsidRPr="00662F50">
              <w:rPr>
                <w:b/>
                <w:bCs/>
                <w:i/>
                <w:iCs/>
                <w:sz w:val="22"/>
                <w:lang w:eastAsia="en-US"/>
              </w:rPr>
              <w:t>EUR be PVM</w:t>
            </w:r>
          </w:p>
        </w:tc>
      </w:tr>
      <w:tr w:rsidR="00AA5A25" w:rsidRPr="00662F50" w14:paraId="26F6AA17" w14:textId="77777777" w:rsidTr="00AA5A25">
        <w:tc>
          <w:tcPr>
            <w:tcW w:w="507" w:type="pct"/>
            <w:tcBorders>
              <w:top w:val="single" w:sz="12" w:space="0" w:color="auto"/>
              <w:left w:val="single" w:sz="12" w:space="0" w:color="auto"/>
              <w:bottom w:val="single" w:sz="12" w:space="0" w:color="auto"/>
              <w:right w:val="single" w:sz="12" w:space="0" w:color="auto"/>
            </w:tcBorders>
          </w:tcPr>
          <w:p w14:paraId="2C58D1C0"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1.</w:t>
            </w:r>
          </w:p>
        </w:tc>
        <w:tc>
          <w:tcPr>
            <w:tcW w:w="3031" w:type="pct"/>
            <w:tcBorders>
              <w:top w:val="single" w:sz="12" w:space="0" w:color="auto"/>
              <w:left w:val="single" w:sz="12" w:space="0" w:color="auto"/>
              <w:bottom w:val="single" w:sz="12" w:space="0" w:color="auto"/>
              <w:right w:val="single" w:sz="12" w:space="0" w:color="auto"/>
            </w:tcBorders>
          </w:tcPr>
          <w:p w14:paraId="66737908"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A,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76F71047"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069F43BF" w14:textId="77777777" w:rsidR="00AA5A25" w:rsidRPr="00662F50" w:rsidRDefault="00AA5A25" w:rsidP="00723691">
            <w:pPr>
              <w:suppressAutoHyphens w:val="0"/>
              <w:spacing w:after="0" w:line="240" w:lineRule="auto"/>
              <w:jc w:val="both"/>
              <w:rPr>
                <w:sz w:val="22"/>
                <w:lang w:eastAsia="en-US"/>
              </w:rPr>
            </w:pPr>
          </w:p>
        </w:tc>
      </w:tr>
      <w:tr w:rsidR="00AA5A25" w:rsidRPr="00662F50" w14:paraId="5F46564D" w14:textId="77777777" w:rsidTr="00AA5A25">
        <w:tc>
          <w:tcPr>
            <w:tcW w:w="507" w:type="pct"/>
            <w:tcBorders>
              <w:top w:val="single" w:sz="12" w:space="0" w:color="auto"/>
              <w:left w:val="single" w:sz="4" w:space="0" w:color="auto"/>
              <w:bottom w:val="single" w:sz="4" w:space="0" w:color="auto"/>
              <w:right w:val="single" w:sz="4" w:space="0" w:color="auto"/>
            </w:tcBorders>
          </w:tcPr>
          <w:p w14:paraId="5FE7F491" w14:textId="77777777" w:rsidR="00AA5A25" w:rsidRPr="00662F50" w:rsidRDefault="00AA5A25" w:rsidP="00723691">
            <w:pPr>
              <w:suppressAutoHyphens w:val="0"/>
              <w:spacing w:after="0" w:line="240" w:lineRule="auto"/>
              <w:jc w:val="both"/>
              <w:rPr>
                <w:sz w:val="22"/>
                <w:lang w:eastAsia="en-US"/>
              </w:rPr>
            </w:pPr>
            <w:r w:rsidRPr="00662F50">
              <w:rPr>
                <w:sz w:val="22"/>
              </w:rPr>
              <w:t>1.1.</w:t>
            </w:r>
          </w:p>
        </w:tc>
        <w:tc>
          <w:tcPr>
            <w:tcW w:w="3031" w:type="pct"/>
            <w:tcBorders>
              <w:top w:val="single" w:sz="12" w:space="0" w:color="auto"/>
              <w:left w:val="single" w:sz="4" w:space="0" w:color="auto"/>
              <w:bottom w:val="single" w:sz="4" w:space="0" w:color="auto"/>
              <w:right w:val="single" w:sz="4" w:space="0" w:color="auto"/>
            </w:tcBorders>
          </w:tcPr>
          <w:p w14:paraId="609E5210"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left w:val="single" w:sz="4" w:space="0" w:color="auto"/>
              <w:bottom w:val="single" w:sz="4" w:space="0" w:color="auto"/>
              <w:right w:val="single" w:sz="4" w:space="0" w:color="auto"/>
            </w:tcBorders>
          </w:tcPr>
          <w:p w14:paraId="34BF2587" w14:textId="77777777" w:rsidR="00AA5A25" w:rsidRPr="00662F50" w:rsidRDefault="00AA5A25" w:rsidP="00723691">
            <w:pPr>
              <w:spacing w:after="0"/>
              <w:jc w:val="center"/>
              <w:rPr>
                <w:color w:val="000000"/>
                <w:sz w:val="22"/>
              </w:rPr>
            </w:pPr>
            <w:r w:rsidRPr="00662F50">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30FC6F4B" w14:textId="77777777" w:rsidR="00AA5A25" w:rsidRPr="00662F50" w:rsidRDefault="00AA5A25" w:rsidP="00723691">
            <w:pPr>
              <w:suppressAutoHyphens w:val="0"/>
              <w:spacing w:after="0" w:line="240" w:lineRule="auto"/>
              <w:jc w:val="both"/>
              <w:rPr>
                <w:sz w:val="22"/>
                <w:lang w:eastAsia="en-US"/>
              </w:rPr>
            </w:pPr>
          </w:p>
        </w:tc>
      </w:tr>
      <w:tr w:rsidR="00AA5A25" w:rsidRPr="00662F50" w14:paraId="0E495784" w14:textId="77777777" w:rsidTr="00AA5A25">
        <w:tc>
          <w:tcPr>
            <w:tcW w:w="507" w:type="pct"/>
            <w:tcBorders>
              <w:top w:val="single" w:sz="4" w:space="0" w:color="auto"/>
              <w:left w:val="single" w:sz="4" w:space="0" w:color="auto"/>
              <w:bottom w:val="single" w:sz="4" w:space="0" w:color="auto"/>
              <w:right w:val="single" w:sz="4" w:space="0" w:color="auto"/>
            </w:tcBorders>
          </w:tcPr>
          <w:p w14:paraId="2869C1CF" w14:textId="77777777" w:rsidR="00AA5A25" w:rsidRPr="00662F50" w:rsidRDefault="00AA5A25" w:rsidP="00723691">
            <w:pPr>
              <w:suppressAutoHyphens w:val="0"/>
              <w:spacing w:after="0" w:line="240" w:lineRule="auto"/>
              <w:jc w:val="both"/>
              <w:rPr>
                <w:sz w:val="22"/>
                <w:lang w:eastAsia="en-US"/>
              </w:rPr>
            </w:pPr>
            <w:r w:rsidRPr="00662F50">
              <w:rPr>
                <w:sz w:val="22"/>
              </w:rPr>
              <w:t>1..2.</w:t>
            </w:r>
          </w:p>
        </w:tc>
        <w:tc>
          <w:tcPr>
            <w:tcW w:w="3031" w:type="pct"/>
            <w:tcBorders>
              <w:top w:val="single" w:sz="4" w:space="0" w:color="auto"/>
              <w:left w:val="single" w:sz="4" w:space="0" w:color="auto"/>
              <w:bottom w:val="single" w:sz="4" w:space="0" w:color="auto"/>
              <w:right w:val="single" w:sz="4" w:space="0" w:color="auto"/>
            </w:tcBorders>
          </w:tcPr>
          <w:p w14:paraId="7C3CE302" w14:textId="77777777" w:rsidR="00AA5A25" w:rsidRPr="00662F50" w:rsidRDefault="00AA5A25" w:rsidP="00723691">
            <w:pPr>
              <w:widowControl w:val="0"/>
              <w:autoSpaceDN w:val="0"/>
              <w:spacing w:after="0" w:line="257" w:lineRule="auto"/>
              <w:rPr>
                <w:b/>
                <w:bCs/>
                <w:sz w:val="22"/>
                <w:lang w:eastAsia="en-US"/>
              </w:rPr>
            </w:pPr>
            <w:r w:rsidRPr="00662F50">
              <w:rPr>
                <w:sz w:val="22"/>
              </w:rPr>
              <w:t xml:space="preserve">RDVM </w:t>
            </w:r>
          </w:p>
        </w:tc>
        <w:tc>
          <w:tcPr>
            <w:tcW w:w="462" w:type="pct"/>
            <w:tcBorders>
              <w:top w:val="single" w:sz="4" w:space="0" w:color="auto"/>
              <w:left w:val="single" w:sz="4" w:space="0" w:color="auto"/>
              <w:bottom w:val="single" w:sz="4" w:space="0" w:color="auto"/>
              <w:right w:val="single" w:sz="4" w:space="0" w:color="auto"/>
            </w:tcBorders>
          </w:tcPr>
          <w:p w14:paraId="46DDC880"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67ED1B9D" w14:textId="77777777" w:rsidR="00AA5A25" w:rsidRPr="00662F50" w:rsidRDefault="00AA5A25" w:rsidP="00723691">
            <w:pPr>
              <w:suppressAutoHyphens w:val="0"/>
              <w:spacing w:after="0" w:line="240" w:lineRule="auto"/>
              <w:jc w:val="both"/>
              <w:rPr>
                <w:sz w:val="22"/>
                <w:lang w:eastAsia="en-US"/>
              </w:rPr>
            </w:pPr>
          </w:p>
        </w:tc>
      </w:tr>
      <w:tr w:rsidR="00AA5A25" w:rsidRPr="00662F50" w14:paraId="071B8F1B" w14:textId="77777777" w:rsidTr="00AA5A25">
        <w:tc>
          <w:tcPr>
            <w:tcW w:w="507" w:type="pct"/>
            <w:tcBorders>
              <w:top w:val="single" w:sz="4" w:space="0" w:color="auto"/>
              <w:left w:val="single" w:sz="4" w:space="0" w:color="auto"/>
              <w:bottom w:val="single" w:sz="4" w:space="0" w:color="auto"/>
              <w:right w:val="single" w:sz="4" w:space="0" w:color="auto"/>
            </w:tcBorders>
          </w:tcPr>
          <w:p w14:paraId="2EAF11A3" w14:textId="77777777" w:rsidR="00AA5A25" w:rsidRPr="00662F50" w:rsidRDefault="00AA5A25" w:rsidP="00723691">
            <w:pPr>
              <w:suppressAutoHyphens w:val="0"/>
              <w:spacing w:after="0" w:line="240" w:lineRule="auto"/>
              <w:jc w:val="both"/>
              <w:rPr>
                <w:sz w:val="22"/>
                <w:lang w:eastAsia="en-US"/>
              </w:rPr>
            </w:pPr>
            <w:r w:rsidRPr="00662F50">
              <w:rPr>
                <w:sz w:val="22"/>
              </w:rPr>
              <w:t>1.3</w:t>
            </w:r>
          </w:p>
        </w:tc>
        <w:tc>
          <w:tcPr>
            <w:tcW w:w="3031" w:type="pct"/>
            <w:tcBorders>
              <w:top w:val="single" w:sz="4" w:space="0" w:color="auto"/>
              <w:left w:val="single" w:sz="4" w:space="0" w:color="auto"/>
              <w:bottom w:val="single" w:sz="4" w:space="0" w:color="auto"/>
              <w:right w:val="single" w:sz="4" w:space="0" w:color="auto"/>
            </w:tcBorders>
          </w:tcPr>
          <w:p w14:paraId="0D4453EA"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Borders>
              <w:top w:val="single" w:sz="4" w:space="0" w:color="auto"/>
              <w:left w:val="single" w:sz="4" w:space="0" w:color="auto"/>
              <w:bottom w:val="single" w:sz="4" w:space="0" w:color="auto"/>
              <w:right w:val="single" w:sz="4" w:space="0" w:color="auto"/>
            </w:tcBorders>
          </w:tcPr>
          <w:p w14:paraId="1153E63E"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3D1FC6D4" w14:textId="77777777" w:rsidR="00AA5A25" w:rsidRPr="00662F50" w:rsidRDefault="00AA5A25" w:rsidP="00723691">
            <w:pPr>
              <w:suppressAutoHyphens w:val="0"/>
              <w:spacing w:after="0" w:line="240" w:lineRule="auto"/>
              <w:jc w:val="both"/>
              <w:rPr>
                <w:sz w:val="22"/>
                <w:lang w:eastAsia="en-US"/>
              </w:rPr>
            </w:pPr>
          </w:p>
        </w:tc>
      </w:tr>
      <w:tr w:rsidR="00AA5A25" w:rsidRPr="00662F50" w14:paraId="3C009411" w14:textId="77777777" w:rsidTr="00AA5A25">
        <w:tc>
          <w:tcPr>
            <w:tcW w:w="507" w:type="pct"/>
            <w:tcBorders>
              <w:top w:val="single" w:sz="4" w:space="0" w:color="auto"/>
              <w:left w:val="single" w:sz="4" w:space="0" w:color="auto"/>
              <w:bottom w:val="single" w:sz="4" w:space="0" w:color="auto"/>
              <w:right w:val="single" w:sz="4" w:space="0" w:color="auto"/>
            </w:tcBorders>
          </w:tcPr>
          <w:p w14:paraId="474DBB5A" w14:textId="77777777" w:rsidR="00AA5A25" w:rsidRPr="00662F50" w:rsidRDefault="00AA5A25" w:rsidP="00723691">
            <w:pPr>
              <w:suppressAutoHyphens w:val="0"/>
              <w:spacing w:after="0" w:line="240" w:lineRule="auto"/>
              <w:jc w:val="both"/>
              <w:rPr>
                <w:sz w:val="22"/>
                <w:lang w:eastAsia="en-US"/>
              </w:rPr>
            </w:pPr>
            <w:r w:rsidRPr="00662F50">
              <w:rPr>
                <w:sz w:val="22"/>
              </w:rPr>
              <w:t>1.4</w:t>
            </w:r>
          </w:p>
        </w:tc>
        <w:tc>
          <w:tcPr>
            <w:tcW w:w="3031" w:type="pct"/>
            <w:tcBorders>
              <w:top w:val="single" w:sz="4" w:space="0" w:color="auto"/>
              <w:left w:val="single" w:sz="4" w:space="0" w:color="auto"/>
              <w:bottom w:val="single" w:sz="4" w:space="0" w:color="auto"/>
              <w:right w:val="single" w:sz="4" w:space="0" w:color="auto"/>
            </w:tcBorders>
          </w:tcPr>
          <w:p w14:paraId="0C193C8C"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color w:val="FF0000"/>
                <w:sz w:val="22"/>
              </w:rPr>
              <w:t xml:space="preserve"> </w:t>
            </w:r>
            <w:r w:rsidRPr="00662F50">
              <w:rPr>
                <w:rFonts w:eastAsia="Times New Roman"/>
                <w:bCs/>
                <w:sz w:val="22"/>
              </w:rPr>
              <w:t>7</w:t>
            </w:r>
          </w:p>
        </w:tc>
        <w:tc>
          <w:tcPr>
            <w:tcW w:w="462" w:type="pct"/>
            <w:tcBorders>
              <w:top w:val="single" w:sz="4" w:space="0" w:color="auto"/>
              <w:left w:val="single" w:sz="4" w:space="0" w:color="auto"/>
              <w:bottom w:val="single" w:sz="4" w:space="0" w:color="auto"/>
              <w:right w:val="single" w:sz="4" w:space="0" w:color="auto"/>
            </w:tcBorders>
          </w:tcPr>
          <w:p w14:paraId="3F3479F6"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5E2B3E44" w14:textId="77777777" w:rsidR="00AA5A25" w:rsidRPr="00662F50" w:rsidRDefault="00AA5A25" w:rsidP="00723691">
            <w:pPr>
              <w:suppressAutoHyphens w:val="0"/>
              <w:spacing w:after="0" w:line="240" w:lineRule="auto"/>
              <w:jc w:val="both"/>
              <w:rPr>
                <w:sz w:val="22"/>
                <w:lang w:eastAsia="en-US"/>
              </w:rPr>
            </w:pPr>
          </w:p>
        </w:tc>
      </w:tr>
      <w:tr w:rsidR="00AA5A25" w:rsidRPr="00662F50" w14:paraId="58FF5C32" w14:textId="77777777" w:rsidTr="00AA5A25">
        <w:tc>
          <w:tcPr>
            <w:tcW w:w="507" w:type="pct"/>
            <w:tcBorders>
              <w:top w:val="single" w:sz="4" w:space="0" w:color="auto"/>
              <w:left w:val="single" w:sz="4" w:space="0" w:color="auto"/>
              <w:bottom w:val="single" w:sz="4" w:space="0" w:color="auto"/>
              <w:right w:val="single" w:sz="4" w:space="0" w:color="auto"/>
            </w:tcBorders>
          </w:tcPr>
          <w:p w14:paraId="7D3D1B8D" w14:textId="77777777" w:rsidR="00AA5A25" w:rsidRPr="00662F50" w:rsidRDefault="00AA5A25" w:rsidP="00723691">
            <w:pPr>
              <w:suppressAutoHyphens w:val="0"/>
              <w:spacing w:after="0" w:line="240" w:lineRule="auto"/>
              <w:jc w:val="both"/>
              <w:rPr>
                <w:sz w:val="22"/>
                <w:lang w:eastAsia="en-US"/>
              </w:rPr>
            </w:pPr>
            <w:r w:rsidRPr="00662F50">
              <w:rPr>
                <w:sz w:val="22"/>
              </w:rPr>
              <w:t>1.5</w:t>
            </w:r>
          </w:p>
        </w:tc>
        <w:tc>
          <w:tcPr>
            <w:tcW w:w="3031" w:type="pct"/>
            <w:tcBorders>
              <w:top w:val="single" w:sz="4" w:space="0" w:color="auto"/>
              <w:left w:val="single" w:sz="4" w:space="0" w:color="auto"/>
              <w:bottom w:val="single" w:sz="4" w:space="0" w:color="auto"/>
              <w:right w:val="single" w:sz="4" w:space="0" w:color="auto"/>
            </w:tcBorders>
          </w:tcPr>
          <w:p w14:paraId="2C56E616" w14:textId="77777777" w:rsidR="00AA5A25" w:rsidRPr="00662F50" w:rsidRDefault="00AA5A25" w:rsidP="00723691">
            <w:pPr>
              <w:widowControl w:val="0"/>
              <w:autoSpaceDN w:val="0"/>
              <w:spacing w:after="0" w:line="257" w:lineRule="auto"/>
              <w:rPr>
                <w:b/>
                <w:bCs/>
                <w:sz w:val="22"/>
                <w:lang w:eastAsia="en-US"/>
              </w:rPr>
            </w:pPr>
            <w:r w:rsidRPr="00662F50">
              <w:rPr>
                <w:sz w:val="22"/>
              </w:rPr>
              <w:t>Antena 7 GHz, 0,6 m</w:t>
            </w:r>
          </w:p>
        </w:tc>
        <w:tc>
          <w:tcPr>
            <w:tcW w:w="462" w:type="pct"/>
            <w:tcBorders>
              <w:top w:val="single" w:sz="4" w:space="0" w:color="auto"/>
              <w:left w:val="single" w:sz="4" w:space="0" w:color="auto"/>
              <w:bottom w:val="single" w:sz="4" w:space="0" w:color="auto"/>
              <w:right w:val="single" w:sz="4" w:space="0" w:color="auto"/>
            </w:tcBorders>
          </w:tcPr>
          <w:p w14:paraId="1CC5A932"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3AC2A9F8" w14:textId="77777777" w:rsidR="00AA5A25" w:rsidRPr="00662F50" w:rsidRDefault="00AA5A25" w:rsidP="00723691">
            <w:pPr>
              <w:suppressAutoHyphens w:val="0"/>
              <w:spacing w:after="0" w:line="240" w:lineRule="auto"/>
              <w:jc w:val="both"/>
              <w:rPr>
                <w:sz w:val="22"/>
                <w:lang w:eastAsia="en-US"/>
              </w:rPr>
            </w:pPr>
          </w:p>
        </w:tc>
      </w:tr>
      <w:tr w:rsidR="00AA5A25" w:rsidRPr="00662F50" w14:paraId="7D953356" w14:textId="77777777" w:rsidTr="00AA5A25">
        <w:tc>
          <w:tcPr>
            <w:tcW w:w="507" w:type="pct"/>
            <w:tcBorders>
              <w:top w:val="single" w:sz="4" w:space="0" w:color="auto"/>
              <w:left w:val="single" w:sz="4" w:space="0" w:color="auto"/>
              <w:bottom w:val="single" w:sz="4" w:space="0" w:color="auto"/>
              <w:right w:val="single" w:sz="4" w:space="0" w:color="auto"/>
            </w:tcBorders>
          </w:tcPr>
          <w:p w14:paraId="5780C07B" w14:textId="77777777" w:rsidR="00AA5A25" w:rsidRPr="00662F50" w:rsidRDefault="00AA5A25" w:rsidP="00723691">
            <w:pPr>
              <w:suppressAutoHyphens w:val="0"/>
              <w:spacing w:after="0" w:line="240" w:lineRule="auto"/>
              <w:jc w:val="both"/>
              <w:rPr>
                <w:sz w:val="22"/>
                <w:lang w:eastAsia="en-US"/>
              </w:rPr>
            </w:pPr>
            <w:r w:rsidRPr="00662F50">
              <w:rPr>
                <w:sz w:val="22"/>
              </w:rPr>
              <w:t>1.6</w:t>
            </w:r>
          </w:p>
        </w:tc>
        <w:tc>
          <w:tcPr>
            <w:tcW w:w="3031" w:type="pct"/>
            <w:tcBorders>
              <w:top w:val="single" w:sz="4" w:space="0" w:color="auto"/>
              <w:left w:val="single" w:sz="4" w:space="0" w:color="auto"/>
              <w:bottom w:val="single" w:sz="4" w:space="0" w:color="auto"/>
              <w:right w:val="single" w:sz="4" w:space="0" w:color="auto"/>
            </w:tcBorders>
          </w:tcPr>
          <w:p w14:paraId="0165121E"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800 Mbps</w:t>
            </w:r>
          </w:p>
        </w:tc>
        <w:tc>
          <w:tcPr>
            <w:tcW w:w="462" w:type="pct"/>
            <w:tcBorders>
              <w:top w:val="single" w:sz="4" w:space="0" w:color="auto"/>
              <w:left w:val="single" w:sz="4" w:space="0" w:color="auto"/>
              <w:bottom w:val="single" w:sz="4" w:space="0" w:color="auto"/>
              <w:right w:val="single" w:sz="4" w:space="0" w:color="auto"/>
            </w:tcBorders>
          </w:tcPr>
          <w:p w14:paraId="1D74BDCD"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023197A" w14:textId="77777777" w:rsidR="00AA5A25" w:rsidRPr="00662F50" w:rsidRDefault="00AA5A25" w:rsidP="00723691">
            <w:pPr>
              <w:suppressAutoHyphens w:val="0"/>
              <w:spacing w:after="0" w:line="240" w:lineRule="auto"/>
              <w:jc w:val="both"/>
              <w:rPr>
                <w:sz w:val="22"/>
                <w:lang w:eastAsia="en-US"/>
              </w:rPr>
            </w:pPr>
          </w:p>
        </w:tc>
      </w:tr>
      <w:tr w:rsidR="00AA5A25" w:rsidRPr="00662F50" w14:paraId="2CFA2A99" w14:textId="77777777" w:rsidTr="00AA5A25">
        <w:tc>
          <w:tcPr>
            <w:tcW w:w="507" w:type="pct"/>
            <w:tcBorders>
              <w:top w:val="single" w:sz="4" w:space="0" w:color="auto"/>
              <w:left w:val="single" w:sz="4" w:space="0" w:color="auto"/>
              <w:bottom w:val="single" w:sz="12" w:space="0" w:color="auto"/>
              <w:right w:val="single" w:sz="4" w:space="0" w:color="auto"/>
            </w:tcBorders>
          </w:tcPr>
          <w:p w14:paraId="5FDF5829" w14:textId="77777777" w:rsidR="00AA5A25" w:rsidRPr="00662F50" w:rsidRDefault="00AA5A25" w:rsidP="00723691">
            <w:pPr>
              <w:suppressAutoHyphens w:val="0"/>
              <w:spacing w:after="0" w:line="240" w:lineRule="auto"/>
              <w:jc w:val="both"/>
              <w:rPr>
                <w:sz w:val="22"/>
                <w:lang w:eastAsia="en-US"/>
              </w:rPr>
            </w:pPr>
            <w:r w:rsidRPr="00662F50">
              <w:rPr>
                <w:sz w:val="22"/>
              </w:rPr>
              <w:t>1.7</w:t>
            </w:r>
          </w:p>
        </w:tc>
        <w:tc>
          <w:tcPr>
            <w:tcW w:w="3031" w:type="pct"/>
            <w:tcBorders>
              <w:top w:val="single" w:sz="4" w:space="0" w:color="auto"/>
              <w:left w:val="single" w:sz="4" w:space="0" w:color="auto"/>
              <w:bottom w:val="single" w:sz="12" w:space="0" w:color="auto"/>
              <w:right w:val="single" w:sz="4" w:space="0" w:color="auto"/>
            </w:tcBorders>
          </w:tcPr>
          <w:p w14:paraId="164608B8" w14:textId="77777777" w:rsidR="00AA5A25" w:rsidRPr="00662F50" w:rsidRDefault="00AA5A25" w:rsidP="00723691">
            <w:pPr>
              <w:widowControl w:val="0"/>
              <w:autoSpaceDN w:val="0"/>
              <w:spacing w:after="0" w:line="257" w:lineRule="auto"/>
              <w:rPr>
                <w:b/>
                <w:bCs/>
                <w:sz w:val="22"/>
                <w:lang w:eastAsia="en-US"/>
              </w:rPr>
            </w:pPr>
            <w:r w:rsidRPr="00662F50">
              <w:rPr>
                <w:sz w:val="22"/>
              </w:rPr>
              <w:t>E1 modulis</w:t>
            </w:r>
          </w:p>
        </w:tc>
        <w:tc>
          <w:tcPr>
            <w:tcW w:w="462" w:type="pct"/>
            <w:tcBorders>
              <w:top w:val="single" w:sz="4" w:space="0" w:color="auto"/>
              <w:left w:val="single" w:sz="4" w:space="0" w:color="auto"/>
              <w:bottom w:val="single" w:sz="12" w:space="0" w:color="auto"/>
              <w:right w:val="single" w:sz="4" w:space="0" w:color="auto"/>
            </w:tcBorders>
          </w:tcPr>
          <w:p w14:paraId="17C93CEF"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02024ABF" w14:textId="77777777" w:rsidR="00AA5A25" w:rsidRPr="00662F50" w:rsidRDefault="00AA5A25" w:rsidP="00723691">
            <w:pPr>
              <w:suppressAutoHyphens w:val="0"/>
              <w:spacing w:after="0" w:line="240" w:lineRule="auto"/>
              <w:jc w:val="both"/>
              <w:rPr>
                <w:sz w:val="22"/>
                <w:lang w:eastAsia="en-US"/>
              </w:rPr>
            </w:pPr>
          </w:p>
        </w:tc>
      </w:tr>
      <w:tr w:rsidR="00AA5A25" w:rsidRPr="00662F50" w14:paraId="3B856859" w14:textId="77777777" w:rsidTr="00AA5A25">
        <w:tc>
          <w:tcPr>
            <w:tcW w:w="507" w:type="pct"/>
            <w:tcBorders>
              <w:top w:val="single" w:sz="12" w:space="0" w:color="auto"/>
              <w:left w:val="single" w:sz="12" w:space="0" w:color="auto"/>
              <w:bottom w:val="single" w:sz="12" w:space="0" w:color="auto"/>
              <w:right w:val="single" w:sz="12" w:space="0" w:color="auto"/>
            </w:tcBorders>
          </w:tcPr>
          <w:p w14:paraId="144105AE"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2.</w:t>
            </w:r>
          </w:p>
        </w:tc>
        <w:tc>
          <w:tcPr>
            <w:tcW w:w="3031" w:type="pct"/>
            <w:tcBorders>
              <w:top w:val="single" w:sz="12" w:space="0" w:color="auto"/>
              <w:left w:val="single" w:sz="12" w:space="0" w:color="auto"/>
              <w:bottom w:val="single" w:sz="12" w:space="0" w:color="auto"/>
              <w:right w:val="single" w:sz="12" w:space="0" w:color="auto"/>
            </w:tcBorders>
          </w:tcPr>
          <w:p w14:paraId="1D83A361"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B,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5E1F786F"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02CE32F4" w14:textId="77777777" w:rsidR="00AA5A25" w:rsidRPr="00662F50" w:rsidRDefault="00AA5A25" w:rsidP="00723691">
            <w:pPr>
              <w:suppressAutoHyphens w:val="0"/>
              <w:spacing w:after="0" w:line="240" w:lineRule="auto"/>
              <w:jc w:val="both"/>
              <w:rPr>
                <w:sz w:val="22"/>
                <w:lang w:eastAsia="en-US"/>
              </w:rPr>
            </w:pPr>
          </w:p>
        </w:tc>
      </w:tr>
      <w:tr w:rsidR="00AA5A25" w:rsidRPr="00662F50" w14:paraId="50A891BF" w14:textId="77777777" w:rsidTr="00AA5A25">
        <w:tc>
          <w:tcPr>
            <w:tcW w:w="507" w:type="pct"/>
            <w:tcBorders>
              <w:top w:val="single" w:sz="12" w:space="0" w:color="auto"/>
              <w:left w:val="single" w:sz="4" w:space="0" w:color="auto"/>
              <w:bottom w:val="single" w:sz="4" w:space="0" w:color="auto"/>
              <w:right w:val="single" w:sz="4" w:space="0" w:color="auto"/>
            </w:tcBorders>
          </w:tcPr>
          <w:p w14:paraId="0800FC08"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2.1</w:t>
            </w:r>
          </w:p>
        </w:tc>
        <w:tc>
          <w:tcPr>
            <w:tcW w:w="3031" w:type="pct"/>
            <w:tcBorders>
              <w:top w:val="single" w:sz="12" w:space="0" w:color="auto"/>
            </w:tcBorders>
          </w:tcPr>
          <w:p w14:paraId="28D17408"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tcBorders>
          </w:tcPr>
          <w:p w14:paraId="065D286F" w14:textId="77777777" w:rsidR="00AA5A25" w:rsidRPr="00662F50" w:rsidRDefault="00AA5A25" w:rsidP="00723691">
            <w:pPr>
              <w:spacing w:after="0"/>
              <w:jc w:val="center"/>
              <w:rPr>
                <w:color w:val="000000"/>
                <w:sz w:val="22"/>
              </w:rPr>
            </w:pPr>
            <w:r w:rsidRPr="00662F50">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776AA0D2" w14:textId="77777777" w:rsidR="00AA5A25" w:rsidRPr="00662F50" w:rsidRDefault="00AA5A25" w:rsidP="00723691">
            <w:pPr>
              <w:suppressAutoHyphens w:val="0"/>
              <w:spacing w:after="0" w:line="240" w:lineRule="auto"/>
              <w:jc w:val="both"/>
              <w:rPr>
                <w:sz w:val="22"/>
                <w:lang w:eastAsia="en-US"/>
              </w:rPr>
            </w:pPr>
          </w:p>
        </w:tc>
      </w:tr>
      <w:tr w:rsidR="00AA5A25" w:rsidRPr="00662F50" w14:paraId="5FF25A99" w14:textId="77777777" w:rsidTr="00AA5A25">
        <w:tc>
          <w:tcPr>
            <w:tcW w:w="507" w:type="pct"/>
            <w:tcBorders>
              <w:top w:val="single" w:sz="4" w:space="0" w:color="auto"/>
              <w:left w:val="single" w:sz="4" w:space="0" w:color="auto"/>
              <w:bottom w:val="single" w:sz="4" w:space="0" w:color="auto"/>
              <w:right w:val="single" w:sz="4" w:space="0" w:color="auto"/>
            </w:tcBorders>
          </w:tcPr>
          <w:p w14:paraId="6DEC3728"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2.2</w:t>
            </w:r>
          </w:p>
        </w:tc>
        <w:tc>
          <w:tcPr>
            <w:tcW w:w="3031" w:type="pct"/>
          </w:tcPr>
          <w:p w14:paraId="1A0CF384" w14:textId="77777777" w:rsidR="00AA5A25" w:rsidRPr="00662F50" w:rsidRDefault="00AA5A25" w:rsidP="00723691">
            <w:pPr>
              <w:widowControl w:val="0"/>
              <w:autoSpaceDN w:val="0"/>
              <w:spacing w:after="0" w:line="257" w:lineRule="auto"/>
              <w:rPr>
                <w:b/>
                <w:bCs/>
                <w:sz w:val="22"/>
                <w:lang w:eastAsia="en-US"/>
              </w:rPr>
            </w:pPr>
            <w:r w:rsidRPr="00662F50">
              <w:rPr>
                <w:sz w:val="22"/>
              </w:rPr>
              <w:t>RDVM</w:t>
            </w:r>
          </w:p>
        </w:tc>
        <w:tc>
          <w:tcPr>
            <w:tcW w:w="462" w:type="pct"/>
          </w:tcPr>
          <w:p w14:paraId="7DE6DDB3"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CC6C14C" w14:textId="77777777" w:rsidR="00AA5A25" w:rsidRPr="00662F50" w:rsidRDefault="00AA5A25" w:rsidP="00723691">
            <w:pPr>
              <w:suppressAutoHyphens w:val="0"/>
              <w:spacing w:after="0" w:line="240" w:lineRule="auto"/>
              <w:jc w:val="both"/>
              <w:rPr>
                <w:sz w:val="22"/>
                <w:lang w:eastAsia="en-US"/>
              </w:rPr>
            </w:pPr>
          </w:p>
        </w:tc>
      </w:tr>
      <w:tr w:rsidR="00AA5A25" w:rsidRPr="00662F50" w14:paraId="43FB470E" w14:textId="77777777" w:rsidTr="00AA5A25">
        <w:tc>
          <w:tcPr>
            <w:tcW w:w="507" w:type="pct"/>
            <w:tcBorders>
              <w:top w:val="single" w:sz="4" w:space="0" w:color="auto"/>
              <w:left w:val="single" w:sz="4" w:space="0" w:color="auto"/>
              <w:bottom w:val="single" w:sz="4" w:space="0" w:color="auto"/>
              <w:right w:val="single" w:sz="4" w:space="0" w:color="auto"/>
            </w:tcBorders>
          </w:tcPr>
          <w:p w14:paraId="6F8A7F30"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2.3</w:t>
            </w:r>
          </w:p>
        </w:tc>
        <w:tc>
          <w:tcPr>
            <w:tcW w:w="3031" w:type="pct"/>
          </w:tcPr>
          <w:p w14:paraId="2F3E4BF3" w14:textId="77777777" w:rsidR="00AA5A25" w:rsidRPr="00662F50" w:rsidRDefault="00AA5A25" w:rsidP="00723691">
            <w:pPr>
              <w:widowControl w:val="0"/>
              <w:autoSpaceDN w:val="0"/>
              <w:spacing w:after="0" w:line="257" w:lineRule="auto"/>
              <w:rPr>
                <w:b/>
                <w:bCs/>
                <w:sz w:val="22"/>
                <w:lang w:eastAsia="en-US"/>
              </w:rPr>
            </w:pPr>
            <w:r w:rsidRPr="00662F50">
              <w:rPr>
                <w:sz w:val="22"/>
              </w:rPr>
              <w:t>RDVM XPIC</w:t>
            </w:r>
          </w:p>
        </w:tc>
        <w:tc>
          <w:tcPr>
            <w:tcW w:w="462" w:type="pct"/>
          </w:tcPr>
          <w:p w14:paraId="03F47855"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0F301DFE" w14:textId="77777777" w:rsidR="00AA5A25" w:rsidRPr="00662F50" w:rsidRDefault="00AA5A25" w:rsidP="00723691">
            <w:pPr>
              <w:suppressAutoHyphens w:val="0"/>
              <w:spacing w:after="0" w:line="240" w:lineRule="auto"/>
              <w:jc w:val="both"/>
              <w:rPr>
                <w:sz w:val="22"/>
                <w:lang w:eastAsia="en-US"/>
              </w:rPr>
            </w:pPr>
          </w:p>
        </w:tc>
      </w:tr>
      <w:tr w:rsidR="00AA5A25" w:rsidRPr="00662F50" w14:paraId="51956300" w14:textId="77777777" w:rsidTr="00AA5A25">
        <w:tc>
          <w:tcPr>
            <w:tcW w:w="507" w:type="pct"/>
            <w:tcBorders>
              <w:top w:val="single" w:sz="4" w:space="0" w:color="auto"/>
              <w:left w:val="single" w:sz="4" w:space="0" w:color="auto"/>
              <w:bottom w:val="single" w:sz="4" w:space="0" w:color="auto"/>
              <w:right w:val="single" w:sz="4" w:space="0" w:color="auto"/>
            </w:tcBorders>
          </w:tcPr>
          <w:p w14:paraId="19E1BD41"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2.4</w:t>
            </w:r>
          </w:p>
        </w:tc>
        <w:tc>
          <w:tcPr>
            <w:tcW w:w="3031" w:type="pct"/>
          </w:tcPr>
          <w:p w14:paraId="04261FF0"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Pr>
          <w:p w14:paraId="45A3EBF1"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53507B42" w14:textId="77777777" w:rsidR="00AA5A25" w:rsidRPr="00662F50" w:rsidRDefault="00AA5A25" w:rsidP="00723691">
            <w:pPr>
              <w:suppressAutoHyphens w:val="0"/>
              <w:spacing w:after="0" w:line="240" w:lineRule="auto"/>
              <w:jc w:val="both"/>
              <w:rPr>
                <w:sz w:val="22"/>
                <w:lang w:eastAsia="en-US"/>
              </w:rPr>
            </w:pPr>
          </w:p>
        </w:tc>
      </w:tr>
      <w:tr w:rsidR="00AA5A25" w:rsidRPr="00662F50" w14:paraId="0A0F9F4C" w14:textId="77777777" w:rsidTr="00AA5A25">
        <w:tc>
          <w:tcPr>
            <w:tcW w:w="507" w:type="pct"/>
            <w:tcBorders>
              <w:top w:val="single" w:sz="4" w:space="0" w:color="auto"/>
              <w:left w:val="single" w:sz="4" w:space="0" w:color="auto"/>
              <w:bottom w:val="single" w:sz="4" w:space="0" w:color="auto"/>
              <w:right w:val="single" w:sz="4" w:space="0" w:color="auto"/>
            </w:tcBorders>
          </w:tcPr>
          <w:p w14:paraId="6B03D08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2.5</w:t>
            </w:r>
          </w:p>
        </w:tc>
        <w:tc>
          <w:tcPr>
            <w:tcW w:w="3031" w:type="pct"/>
          </w:tcPr>
          <w:p w14:paraId="0C641A4C"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7</w:t>
            </w:r>
          </w:p>
        </w:tc>
        <w:tc>
          <w:tcPr>
            <w:tcW w:w="462" w:type="pct"/>
          </w:tcPr>
          <w:p w14:paraId="77519944" w14:textId="77777777" w:rsidR="00AA5A25" w:rsidRPr="00662F50" w:rsidRDefault="00AA5A25" w:rsidP="00723691">
            <w:pPr>
              <w:spacing w:after="0"/>
              <w:jc w:val="center"/>
              <w:rPr>
                <w:color w:val="000000"/>
                <w:sz w:val="22"/>
              </w:rPr>
            </w:pPr>
            <w:r w:rsidRPr="00662F50">
              <w:rPr>
                <w:sz w:val="22"/>
              </w:rPr>
              <w:t>3</w:t>
            </w:r>
          </w:p>
        </w:tc>
        <w:tc>
          <w:tcPr>
            <w:tcW w:w="1000" w:type="pct"/>
            <w:vMerge/>
            <w:tcBorders>
              <w:left w:val="single" w:sz="4" w:space="0" w:color="auto"/>
              <w:right w:val="single" w:sz="4" w:space="0" w:color="auto"/>
            </w:tcBorders>
            <w:shd w:val="pct10" w:color="auto" w:fill="auto"/>
          </w:tcPr>
          <w:p w14:paraId="2B698492" w14:textId="77777777" w:rsidR="00AA5A25" w:rsidRPr="00662F50" w:rsidRDefault="00AA5A25" w:rsidP="00723691">
            <w:pPr>
              <w:suppressAutoHyphens w:val="0"/>
              <w:spacing w:after="0" w:line="240" w:lineRule="auto"/>
              <w:jc w:val="both"/>
              <w:rPr>
                <w:sz w:val="22"/>
                <w:lang w:eastAsia="en-US"/>
              </w:rPr>
            </w:pPr>
          </w:p>
        </w:tc>
      </w:tr>
      <w:tr w:rsidR="00AA5A25" w:rsidRPr="00662F50" w14:paraId="00F474DD" w14:textId="77777777" w:rsidTr="00AA5A25">
        <w:tc>
          <w:tcPr>
            <w:tcW w:w="507" w:type="pct"/>
            <w:tcBorders>
              <w:top w:val="single" w:sz="4" w:space="0" w:color="auto"/>
              <w:left w:val="single" w:sz="4" w:space="0" w:color="auto"/>
              <w:bottom w:val="single" w:sz="4" w:space="0" w:color="auto"/>
              <w:right w:val="single" w:sz="4" w:space="0" w:color="auto"/>
            </w:tcBorders>
          </w:tcPr>
          <w:p w14:paraId="145EDA50"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lastRenderedPageBreak/>
              <w:t>2.6</w:t>
            </w:r>
          </w:p>
        </w:tc>
        <w:tc>
          <w:tcPr>
            <w:tcW w:w="3031" w:type="pct"/>
          </w:tcPr>
          <w:p w14:paraId="15E9EF47" w14:textId="77777777" w:rsidR="00AA5A25" w:rsidRPr="00662F50" w:rsidRDefault="00AA5A25" w:rsidP="00723691">
            <w:pPr>
              <w:widowControl w:val="0"/>
              <w:autoSpaceDN w:val="0"/>
              <w:spacing w:after="0" w:line="257" w:lineRule="auto"/>
              <w:rPr>
                <w:b/>
                <w:bCs/>
                <w:sz w:val="22"/>
                <w:lang w:eastAsia="en-US"/>
              </w:rPr>
            </w:pPr>
            <w:r w:rsidRPr="00662F50">
              <w:rPr>
                <w:sz w:val="22"/>
              </w:rPr>
              <w:t>Antena 7 GHz, 0,6 m</w:t>
            </w:r>
          </w:p>
        </w:tc>
        <w:tc>
          <w:tcPr>
            <w:tcW w:w="462" w:type="pct"/>
          </w:tcPr>
          <w:p w14:paraId="4A8D43D2"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0B7ACC18" w14:textId="77777777" w:rsidR="00AA5A25" w:rsidRPr="00662F50" w:rsidRDefault="00AA5A25" w:rsidP="00723691">
            <w:pPr>
              <w:suppressAutoHyphens w:val="0"/>
              <w:spacing w:after="0" w:line="240" w:lineRule="auto"/>
              <w:jc w:val="both"/>
              <w:rPr>
                <w:sz w:val="22"/>
                <w:lang w:eastAsia="en-US"/>
              </w:rPr>
            </w:pPr>
          </w:p>
        </w:tc>
      </w:tr>
      <w:tr w:rsidR="00AA5A25" w:rsidRPr="00662F50" w14:paraId="789E070A" w14:textId="77777777" w:rsidTr="00AA5A25">
        <w:tc>
          <w:tcPr>
            <w:tcW w:w="507" w:type="pct"/>
            <w:tcBorders>
              <w:top w:val="single" w:sz="4" w:space="0" w:color="auto"/>
              <w:left w:val="single" w:sz="4" w:space="0" w:color="auto"/>
              <w:bottom w:val="single" w:sz="4" w:space="0" w:color="auto"/>
              <w:right w:val="single" w:sz="4" w:space="0" w:color="auto"/>
            </w:tcBorders>
          </w:tcPr>
          <w:p w14:paraId="3D33E1FB"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2.7</w:t>
            </w:r>
          </w:p>
        </w:tc>
        <w:tc>
          <w:tcPr>
            <w:tcW w:w="3031" w:type="pct"/>
          </w:tcPr>
          <w:p w14:paraId="0A712DA9" w14:textId="77777777" w:rsidR="00AA5A25" w:rsidRPr="00662F50" w:rsidRDefault="00AA5A25" w:rsidP="00723691">
            <w:pPr>
              <w:widowControl w:val="0"/>
              <w:autoSpaceDN w:val="0"/>
              <w:spacing w:after="0" w:line="257" w:lineRule="auto"/>
              <w:rPr>
                <w:b/>
                <w:bCs/>
                <w:sz w:val="22"/>
                <w:lang w:eastAsia="en-US"/>
              </w:rPr>
            </w:pPr>
            <w:r w:rsidRPr="00662F50">
              <w:rPr>
                <w:sz w:val="22"/>
              </w:rPr>
              <w:t>Antena 7 GHz, 1,2 m</w:t>
            </w:r>
          </w:p>
        </w:tc>
        <w:tc>
          <w:tcPr>
            <w:tcW w:w="462" w:type="pct"/>
          </w:tcPr>
          <w:p w14:paraId="32F1524F"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0BA29E42" w14:textId="77777777" w:rsidR="00AA5A25" w:rsidRPr="00662F50" w:rsidRDefault="00AA5A25" w:rsidP="00723691">
            <w:pPr>
              <w:suppressAutoHyphens w:val="0"/>
              <w:spacing w:after="0" w:line="240" w:lineRule="auto"/>
              <w:jc w:val="both"/>
              <w:rPr>
                <w:sz w:val="22"/>
                <w:lang w:eastAsia="en-US"/>
              </w:rPr>
            </w:pPr>
          </w:p>
        </w:tc>
      </w:tr>
      <w:tr w:rsidR="00AA5A25" w:rsidRPr="00662F50" w14:paraId="66BFBFE4" w14:textId="77777777" w:rsidTr="00AA5A25">
        <w:tc>
          <w:tcPr>
            <w:tcW w:w="507" w:type="pct"/>
            <w:tcBorders>
              <w:top w:val="single" w:sz="4" w:space="0" w:color="auto"/>
              <w:left w:val="single" w:sz="4" w:space="0" w:color="auto"/>
              <w:bottom w:val="single" w:sz="4" w:space="0" w:color="auto"/>
              <w:right w:val="single" w:sz="4" w:space="0" w:color="auto"/>
            </w:tcBorders>
          </w:tcPr>
          <w:p w14:paraId="61810C42"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2.8</w:t>
            </w:r>
          </w:p>
        </w:tc>
        <w:tc>
          <w:tcPr>
            <w:tcW w:w="3031" w:type="pct"/>
          </w:tcPr>
          <w:p w14:paraId="2EC0231C"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1600 Mbps</w:t>
            </w:r>
          </w:p>
        </w:tc>
        <w:tc>
          <w:tcPr>
            <w:tcW w:w="462" w:type="pct"/>
          </w:tcPr>
          <w:p w14:paraId="1C0FA890"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0614CB16" w14:textId="77777777" w:rsidR="00AA5A25" w:rsidRPr="00662F50" w:rsidRDefault="00AA5A25" w:rsidP="00723691">
            <w:pPr>
              <w:suppressAutoHyphens w:val="0"/>
              <w:spacing w:after="0" w:line="240" w:lineRule="auto"/>
              <w:jc w:val="both"/>
              <w:rPr>
                <w:sz w:val="22"/>
                <w:lang w:eastAsia="en-US"/>
              </w:rPr>
            </w:pPr>
          </w:p>
        </w:tc>
      </w:tr>
      <w:tr w:rsidR="00AA5A25" w:rsidRPr="00662F50" w14:paraId="21C4A1B0" w14:textId="77777777" w:rsidTr="00AA5A25">
        <w:tc>
          <w:tcPr>
            <w:tcW w:w="507" w:type="pct"/>
            <w:tcBorders>
              <w:top w:val="single" w:sz="4" w:space="0" w:color="auto"/>
              <w:left w:val="single" w:sz="4" w:space="0" w:color="auto"/>
              <w:bottom w:val="single" w:sz="4" w:space="0" w:color="auto"/>
              <w:right w:val="single" w:sz="4" w:space="0" w:color="auto"/>
            </w:tcBorders>
          </w:tcPr>
          <w:p w14:paraId="65317F2E"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2.9</w:t>
            </w:r>
          </w:p>
        </w:tc>
        <w:tc>
          <w:tcPr>
            <w:tcW w:w="3031" w:type="pct"/>
          </w:tcPr>
          <w:p w14:paraId="36E8EA3E" w14:textId="77777777" w:rsidR="00AA5A25" w:rsidRPr="00662F50" w:rsidRDefault="00AA5A25" w:rsidP="00723691">
            <w:pPr>
              <w:widowControl w:val="0"/>
              <w:autoSpaceDN w:val="0"/>
              <w:spacing w:after="0" w:line="257" w:lineRule="auto"/>
              <w:rPr>
                <w:b/>
                <w:bCs/>
                <w:sz w:val="22"/>
                <w:lang w:eastAsia="en-US"/>
              </w:rPr>
            </w:pPr>
            <w:proofErr w:type="spellStart"/>
            <w:r w:rsidRPr="00662F50">
              <w:rPr>
                <w:sz w:val="22"/>
              </w:rPr>
              <w:t>Anteninis</w:t>
            </w:r>
            <w:proofErr w:type="spellEnd"/>
            <w:r w:rsidRPr="00662F50">
              <w:rPr>
                <w:sz w:val="22"/>
              </w:rPr>
              <w:t xml:space="preserve"> kabelis (ritėje, ne mažiau kaip 400 m)</w:t>
            </w:r>
          </w:p>
        </w:tc>
        <w:tc>
          <w:tcPr>
            <w:tcW w:w="462" w:type="pct"/>
          </w:tcPr>
          <w:p w14:paraId="206F20E5"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5835C49D" w14:textId="77777777" w:rsidR="00AA5A25" w:rsidRPr="00662F50" w:rsidRDefault="00AA5A25" w:rsidP="00723691">
            <w:pPr>
              <w:suppressAutoHyphens w:val="0"/>
              <w:spacing w:after="0" w:line="240" w:lineRule="auto"/>
              <w:jc w:val="both"/>
              <w:rPr>
                <w:sz w:val="22"/>
                <w:lang w:eastAsia="en-US"/>
              </w:rPr>
            </w:pPr>
          </w:p>
        </w:tc>
      </w:tr>
      <w:tr w:rsidR="00AA5A25" w:rsidRPr="00662F50" w14:paraId="1906D96A" w14:textId="77777777" w:rsidTr="00AA5A25">
        <w:tc>
          <w:tcPr>
            <w:tcW w:w="507" w:type="pct"/>
            <w:tcBorders>
              <w:top w:val="single" w:sz="4" w:space="0" w:color="auto"/>
              <w:left w:val="single" w:sz="4" w:space="0" w:color="auto"/>
              <w:bottom w:val="single" w:sz="4" w:space="0" w:color="auto"/>
              <w:right w:val="single" w:sz="4" w:space="0" w:color="auto"/>
            </w:tcBorders>
          </w:tcPr>
          <w:p w14:paraId="0F7BB0EF"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2.10</w:t>
            </w:r>
          </w:p>
        </w:tc>
        <w:tc>
          <w:tcPr>
            <w:tcW w:w="3031" w:type="pct"/>
          </w:tcPr>
          <w:p w14:paraId="173F8C0E"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ODU7 prijungimo prie vienos antenos modulis</w:t>
            </w:r>
          </w:p>
        </w:tc>
        <w:tc>
          <w:tcPr>
            <w:tcW w:w="462" w:type="pct"/>
          </w:tcPr>
          <w:p w14:paraId="7BECB6A5"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403DAC46" w14:textId="77777777" w:rsidR="00AA5A25" w:rsidRPr="00662F50" w:rsidRDefault="00AA5A25" w:rsidP="00723691">
            <w:pPr>
              <w:suppressAutoHyphens w:val="0"/>
              <w:spacing w:after="0" w:line="240" w:lineRule="auto"/>
              <w:jc w:val="both"/>
              <w:rPr>
                <w:sz w:val="22"/>
                <w:lang w:eastAsia="en-US"/>
              </w:rPr>
            </w:pPr>
          </w:p>
        </w:tc>
      </w:tr>
      <w:tr w:rsidR="00AA5A25" w:rsidRPr="00662F50" w14:paraId="3D3730C3" w14:textId="77777777" w:rsidTr="00AA5A25">
        <w:tc>
          <w:tcPr>
            <w:tcW w:w="507" w:type="pct"/>
            <w:tcBorders>
              <w:top w:val="single" w:sz="4" w:space="0" w:color="auto"/>
              <w:left w:val="single" w:sz="4" w:space="0" w:color="auto"/>
              <w:bottom w:val="single" w:sz="12" w:space="0" w:color="auto"/>
              <w:right w:val="single" w:sz="4" w:space="0" w:color="auto"/>
            </w:tcBorders>
          </w:tcPr>
          <w:p w14:paraId="36CF8522"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2.11</w:t>
            </w:r>
          </w:p>
        </w:tc>
        <w:tc>
          <w:tcPr>
            <w:tcW w:w="3031" w:type="pct"/>
            <w:tcBorders>
              <w:bottom w:val="single" w:sz="12" w:space="0" w:color="auto"/>
            </w:tcBorders>
          </w:tcPr>
          <w:p w14:paraId="52334A15" w14:textId="77777777" w:rsidR="00AA5A25" w:rsidRPr="00662F50" w:rsidRDefault="00AA5A25" w:rsidP="00723691">
            <w:pPr>
              <w:widowControl w:val="0"/>
              <w:autoSpaceDN w:val="0"/>
              <w:spacing w:after="0" w:line="257" w:lineRule="auto"/>
              <w:rPr>
                <w:b/>
                <w:bCs/>
                <w:sz w:val="22"/>
                <w:lang w:eastAsia="en-US"/>
              </w:rPr>
            </w:pPr>
            <w:r w:rsidRPr="00662F50">
              <w:rPr>
                <w:sz w:val="22"/>
              </w:rPr>
              <w:t>E1 modulis</w:t>
            </w:r>
          </w:p>
        </w:tc>
        <w:tc>
          <w:tcPr>
            <w:tcW w:w="462" w:type="pct"/>
            <w:tcBorders>
              <w:bottom w:val="single" w:sz="12" w:space="0" w:color="auto"/>
            </w:tcBorders>
          </w:tcPr>
          <w:p w14:paraId="14ADF494"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54A446A6" w14:textId="77777777" w:rsidR="00AA5A25" w:rsidRPr="00662F50" w:rsidRDefault="00AA5A25" w:rsidP="00723691">
            <w:pPr>
              <w:suppressAutoHyphens w:val="0"/>
              <w:spacing w:after="0" w:line="240" w:lineRule="auto"/>
              <w:jc w:val="both"/>
              <w:rPr>
                <w:sz w:val="22"/>
                <w:lang w:eastAsia="en-US"/>
              </w:rPr>
            </w:pPr>
          </w:p>
        </w:tc>
      </w:tr>
      <w:tr w:rsidR="00AA5A25" w:rsidRPr="00662F50" w14:paraId="78F16560" w14:textId="77777777" w:rsidTr="00AA5A25">
        <w:tc>
          <w:tcPr>
            <w:tcW w:w="507" w:type="pct"/>
            <w:tcBorders>
              <w:top w:val="single" w:sz="12" w:space="0" w:color="auto"/>
              <w:left w:val="single" w:sz="12" w:space="0" w:color="auto"/>
              <w:bottom w:val="single" w:sz="12" w:space="0" w:color="auto"/>
              <w:right w:val="single" w:sz="12" w:space="0" w:color="auto"/>
            </w:tcBorders>
          </w:tcPr>
          <w:p w14:paraId="0956763F"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1.3.</w:t>
            </w:r>
          </w:p>
        </w:tc>
        <w:tc>
          <w:tcPr>
            <w:tcW w:w="3031" w:type="pct"/>
            <w:tcBorders>
              <w:top w:val="single" w:sz="12" w:space="0" w:color="auto"/>
              <w:left w:val="single" w:sz="12" w:space="0" w:color="auto"/>
              <w:bottom w:val="single" w:sz="12" w:space="0" w:color="auto"/>
              <w:right w:val="single" w:sz="12" w:space="0" w:color="auto"/>
            </w:tcBorders>
          </w:tcPr>
          <w:p w14:paraId="5502F45A"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C,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6D64F3A3"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1865155E" w14:textId="77777777" w:rsidR="00AA5A25" w:rsidRPr="00662F50" w:rsidRDefault="00AA5A25" w:rsidP="00723691">
            <w:pPr>
              <w:suppressAutoHyphens w:val="0"/>
              <w:spacing w:after="0" w:line="240" w:lineRule="auto"/>
              <w:jc w:val="both"/>
              <w:rPr>
                <w:sz w:val="22"/>
                <w:lang w:eastAsia="en-US"/>
              </w:rPr>
            </w:pPr>
          </w:p>
        </w:tc>
      </w:tr>
      <w:tr w:rsidR="00AA5A25" w:rsidRPr="00662F50" w14:paraId="2F5C03FD" w14:textId="77777777" w:rsidTr="00AA5A25">
        <w:tc>
          <w:tcPr>
            <w:tcW w:w="507" w:type="pct"/>
            <w:tcBorders>
              <w:top w:val="single" w:sz="12" w:space="0" w:color="auto"/>
              <w:left w:val="single" w:sz="4" w:space="0" w:color="auto"/>
              <w:bottom w:val="single" w:sz="4" w:space="0" w:color="auto"/>
              <w:right w:val="single" w:sz="4" w:space="0" w:color="auto"/>
            </w:tcBorders>
          </w:tcPr>
          <w:p w14:paraId="5FCB16D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1.3.1</w:t>
            </w:r>
          </w:p>
        </w:tc>
        <w:tc>
          <w:tcPr>
            <w:tcW w:w="3031" w:type="pct"/>
            <w:tcBorders>
              <w:top w:val="single" w:sz="12" w:space="0" w:color="auto"/>
            </w:tcBorders>
          </w:tcPr>
          <w:p w14:paraId="0D387028"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tcBorders>
          </w:tcPr>
          <w:p w14:paraId="49336288" w14:textId="77777777" w:rsidR="00AA5A25" w:rsidRPr="00662F50" w:rsidRDefault="00AA5A25" w:rsidP="00723691">
            <w:pPr>
              <w:spacing w:after="0"/>
              <w:jc w:val="center"/>
              <w:rPr>
                <w:color w:val="000000"/>
                <w:sz w:val="22"/>
              </w:rPr>
            </w:pPr>
            <w:r w:rsidRPr="00662F50">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5F7BE70F" w14:textId="77777777" w:rsidR="00AA5A25" w:rsidRPr="00662F50" w:rsidRDefault="00AA5A25" w:rsidP="00723691">
            <w:pPr>
              <w:suppressAutoHyphens w:val="0"/>
              <w:spacing w:after="0" w:line="240" w:lineRule="auto"/>
              <w:jc w:val="both"/>
              <w:rPr>
                <w:sz w:val="22"/>
                <w:lang w:eastAsia="en-US"/>
              </w:rPr>
            </w:pPr>
          </w:p>
        </w:tc>
      </w:tr>
      <w:tr w:rsidR="00AA5A25" w:rsidRPr="00662F50" w14:paraId="7B318126" w14:textId="77777777" w:rsidTr="00AA5A25">
        <w:tc>
          <w:tcPr>
            <w:tcW w:w="507" w:type="pct"/>
            <w:tcBorders>
              <w:top w:val="single" w:sz="4" w:space="0" w:color="auto"/>
              <w:left w:val="single" w:sz="4" w:space="0" w:color="auto"/>
              <w:bottom w:val="single" w:sz="4" w:space="0" w:color="auto"/>
              <w:right w:val="single" w:sz="4" w:space="0" w:color="auto"/>
            </w:tcBorders>
          </w:tcPr>
          <w:p w14:paraId="7811DD12"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1.3.2</w:t>
            </w:r>
          </w:p>
        </w:tc>
        <w:tc>
          <w:tcPr>
            <w:tcW w:w="3031" w:type="pct"/>
          </w:tcPr>
          <w:p w14:paraId="605AE569" w14:textId="77777777" w:rsidR="00AA5A25" w:rsidRPr="00662F50" w:rsidRDefault="00AA5A25" w:rsidP="00723691">
            <w:pPr>
              <w:widowControl w:val="0"/>
              <w:autoSpaceDN w:val="0"/>
              <w:spacing w:after="0" w:line="257" w:lineRule="auto"/>
              <w:rPr>
                <w:b/>
                <w:bCs/>
                <w:sz w:val="22"/>
                <w:lang w:eastAsia="en-US"/>
              </w:rPr>
            </w:pPr>
            <w:r w:rsidRPr="00662F50">
              <w:rPr>
                <w:sz w:val="22"/>
              </w:rPr>
              <w:t>RDVM XPIC</w:t>
            </w:r>
          </w:p>
        </w:tc>
        <w:tc>
          <w:tcPr>
            <w:tcW w:w="462" w:type="pct"/>
          </w:tcPr>
          <w:p w14:paraId="1A1FE050" w14:textId="77777777" w:rsidR="00AA5A25" w:rsidRPr="00662F50" w:rsidRDefault="00AA5A25" w:rsidP="00723691">
            <w:pPr>
              <w:spacing w:after="0"/>
              <w:jc w:val="center"/>
              <w:rPr>
                <w:color w:val="000000"/>
                <w:sz w:val="22"/>
              </w:rPr>
            </w:pPr>
            <w:r w:rsidRPr="00662F50">
              <w:rPr>
                <w:sz w:val="22"/>
              </w:rPr>
              <w:t>4</w:t>
            </w:r>
          </w:p>
        </w:tc>
        <w:tc>
          <w:tcPr>
            <w:tcW w:w="1000" w:type="pct"/>
            <w:vMerge/>
            <w:tcBorders>
              <w:left w:val="single" w:sz="4" w:space="0" w:color="auto"/>
              <w:right w:val="single" w:sz="4" w:space="0" w:color="auto"/>
            </w:tcBorders>
            <w:shd w:val="pct10" w:color="auto" w:fill="auto"/>
          </w:tcPr>
          <w:p w14:paraId="58B6E30E" w14:textId="77777777" w:rsidR="00AA5A25" w:rsidRPr="00662F50" w:rsidRDefault="00AA5A25" w:rsidP="00723691">
            <w:pPr>
              <w:suppressAutoHyphens w:val="0"/>
              <w:spacing w:after="0" w:line="240" w:lineRule="auto"/>
              <w:jc w:val="both"/>
              <w:rPr>
                <w:sz w:val="22"/>
                <w:lang w:eastAsia="en-US"/>
              </w:rPr>
            </w:pPr>
          </w:p>
        </w:tc>
      </w:tr>
      <w:tr w:rsidR="00AA5A25" w:rsidRPr="00662F50" w14:paraId="05296703" w14:textId="77777777" w:rsidTr="00AA5A25">
        <w:tc>
          <w:tcPr>
            <w:tcW w:w="507" w:type="pct"/>
            <w:tcBorders>
              <w:top w:val="single" w:sz="4" w:space="0" w:color="auto"/>
              <w:left w:val="single" w:sz="4" w:space="0" w:color="auto"/>
              <w:bottom w:val="single" w:sz="4" w:space="0" w:color="auto"/>
              <w:right w:val="single" w:sz="4" w:space="0" w:color="auto"/>
            </w:tcBorders>
          </w:tcPr>
          <w:p w14:paraId="353492AE"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1.3.3</w:t>
            </w:r>
          </w:p>
        </w:tc>
        <w:tc>
          <w:tcPr>
            <w:tcW w:w="3031" w:type="pct"/>
          </w:tcPr>
          <w:p w14:paraId="3CEBEB10"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Pr>
          <w:p w14:paraId="41A59416"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48F8A046" w14:textId="77777777" w:rsidR="00AA5A25" w:rsidRPr="00662F50" w:rsidRDefault="00AA5A25" w:rsidP="00723691">
            <w:pPr>
              <w:suppressAutoHyphens w:val="0"/>
              <w:spacing w:after="0" w:line="240" w:lineRule="auto"/>
              <w:jc w:val="both"/>
              <w:rPr>
                <w:sz w:val="22"/>
                <w:lang w:eastAsia="en-US"/>
              </w:rPr>
            </w:pPr>
          </w:p>
        </w:tc>
      </w:tr>
      <w:tr w:rsidR="00AA5A25" w:rsidRPr="00662F50" w14:paraId="215E8CA0" w14:textId="77777777" w:rsidTr="00AA5A25">
        <w:tc>
          <w:tcPr>
            <w:tcW w:w="507" w:type="pct"/>
            <w:tcBorders>
              <w:top w:val="single" w:sz="4" w:space="0" w:color="auto"/>
              <w:left w:val="single" w:sz="4" w:space="0" w:color="auto"/>
              <w:bottom w:val="single" w:sz="4" w:space="0" w:color="auto"/>
              <w:right w:val="single" w:sz="4" w:space="0" w:color="auto"/>
            </w:tcBorders>
          </w:tcPr>
          <w:p w14:paraId="20619FCE"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1.3.4</w:t>
            </w:r>
          </w:p>
        </w:tc>
        <w:tc>
          <w:tcPr>
            <w:tcW w:w="3031" w:type="pct"/>
          </w:tcPr>
          <w:p w14:paraId="5C3C60C6"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7</w:t>
            </w:r>
          </w:p>
        </w:tc>
        <w:tc>
          <w:tcPr>
            <w:tcW w:w="462" w:type="pct"/>
          </w:tcPr>
          <w:p w14:paraId="13597BF3"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7C09DC8A" w14:textId="77777777" w:rsidR="00AA5A25" w:rsidRPr="00662F50" w:rsidRDefault="00AA5A25" w:rsidP="00723691">
            <w:pPr>
              <w:suppressAutoHyphens w:val="0"/>
              <w:spacing w:after="0" w:line="240" w:lineRule="auto"/>
              <w:jc w:val="both"/>
              <w:rPr>
                <w:sz w:val="22"/>
                <w:lang w:eastAsia="en-US"/>
              </w:rPr>
            </w:pPr>
          </w:p>
        </w:tc>
      </w:tr>
      <w:tr w:rsidR="00AA5A25" w:rsidRPr="00662F50" w14:paraId="111EC389" w14:textId="77777777" w:rsidTr="00AA5A25">
        <w:tc>
          <w:tcPr>
            <w:tcW w:w="507" w:type="pct"/>
            <w:tcBorders>
              <w:top w:val="single" w:sz="4" w:space="0" w:color="auto"/>
              <w:left w:val="single" w:sz="4" w:space="0" w:color="auto"/>
              <w:bottom w:val="single" w:sz="4" w:space="0" w:color="auto"/>
              <w:right w:val="single" w:sz="4" w:space="0" w:color="auto"/>
            </w:tcBorders>
          </w:tcPr>
          <w:p w14:paraId="43459E95"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1.3.5</w:t>
            </w:r>
          </w:p>
        </w:tc>
        <w:tc>
          <w:tcPr>
            <w:tcW w:w="3031" w:type="pct"/>
          </w:tcPr>
          <w:p w14:paraId="60E18667"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15</w:t>
            </w:r>
          </w:p>
        </w:tc>
        <w:tc>
          <w:tcPr>
            <w:tcW w:w="462" w:type="pct"/>
          </w:tcPr>
          <w:p w14:paraId="46EE1A2C"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064E9E62" w14:textId="77777777" w:rsidR="00AA5A25" w:rsidRPr="00662F50" w:rsidRDefault="00AA5A25" w:rsidP="00723691">
            <w:pPr>
              <w:suppressAutoHyphens w:val="0"/>
              <w:spacing w:after="0" w:line="240" w:lineRule="auto"/>
              <w:jc w:val="both"/>
              <w:rPr>
                <w:sz w:val="22"/>
                <w:lang w:eastAsia="en-US"/>
              </w:rPr>
            </w:pPr>
          </w:p>
        </w:tc>
      </w:tr>
      <w:tr w:rsidR="00AA5A25" w:rsidRPr="00662F50" w14:paraId="3B4245A1" w14:textId="77777777" w:rsidTr="00AA5A25">
        <w:tc>
          <w:tcPr>
            <w:tcW w:w="507" w:type="pct"/>
            <w:tcBorders>
              <w:top w:val="single" w:sz="4" w:space="0" w:color="auto"/>
              <w:left w:val="single" w:sz="4" w:space="0" w:color="auto"/>
              <w:bottom w:val="single" w:sz="4" w:space="0" w:color="auto"/>
              <w:right w:val="single" w:sz="4" w:space="0" w:color="auto"/>
            </w:tcBorders>
          </w:tcPr>
          <w:p w14:paraId="64401F81"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1.3.6</w:t>
            </w:r>
          </w:p>
        </w:tc>
        <w:tc>
          <w:tcPr>
            <w:tcW w:w="3031" w:type="pct"/>
          </w:tcPr>
          <w:p w14:paraId="0B0595AC" w14:textId="77777777" w:rsidR="00AA5A25" w:rsidRPr="00662F50" w:rsidRDefault="00AA5A25" w:rsidP="00723691">
            <w:pPr>
              <w:widowControl w:val="0"/>
              <w:autoSpaceDN w:val="0"/>
              <w:spacing w:after="0" w:line="257" w:lineRule="auto"/>
              <w:rPr>
                <w:b/>
                <w:bCs/>
                <w:sz w:val="22"/>
                <w:lang w:eastAsia="en-US"/>
              </w:rPr>
            </w:pPr>
            <w:r w:rsidRPr="00662F50">
              <w:rPr>
                <w:sz w:val="22"/>
              </w:rPr>
              <w:t xml:space="preserve">Antena 7 GHz, 1,2 m </w:t>
            </w:r>
          </w:p>
        </w:tc>
        <w:tc>
          <w:tcPr>
            <w:tcW w:w="462" w:type="pct"/>
          </w:tcPr>
          <w:p w14:paraId="704B99FC"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E9C3FA4" w14:textId="77777777" w:rsidR="00AA5A25" w:rsidRPr="00662F50" w:rsidRDefault="00AA5A25" w:rsidP="00723691">
            <w:pPr>
              <w:suppressAutoHyphens w:val="0"/>
              <w:spacing w:after="0" w:line="240" w:lineRule="auto"/>
              <w:jc w:val="both"/>
              <w:rPr>
                <w:sz w:val="22"/>
                <w:lang w:eastAsia="en-US"/>
              </w:rPr>
            </w:pPr>
          </w:p>
        </w:tc>
      </w:tr>
      <w:tr w:rsidR="00AA5A25" w:rsidRPr="00662F50" w14:paraId="53815DC6" w14:textId="77777777" w:rsidTr="00AA5A25">
        <w:tc>
          <w:tcPr>
            <w:tcW w:w="507" w:type="pct"/>
            <w:tcBorders>
              <w:top w:val="single" w:sz="4" w:space="0" w:color="auto"/>
              <w:left w:val="single" w:sz="4" w:space="0" w:color="auto"/>
              <w:bottom w:val="single" w:sz="4" w:space="0" w:color="auto"/>
              <w:right w:val="single" w:sz="4" w:space="0" w:color="auto"/>
            </w:tcBorders>
          </w:tcPr>
          <w:p w14:paraId="7875FD2A"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1.3.7</w:t>
            </w:r>
          </w:p>
        </w:tc>
        <w:tc>
          <w:tcPr>
            <w:tcW w:w="3031" w:type="pct"/>
          </w:tcPr>
          <w:p w14:paraId="617E1FA1" w14:textId="77777777" w:rsidR="00AA5A25" w:rsidRPr="00662F50" w:rsidRDefault="00AA5A25" w:rsidP="00723691">
            <w:pPr>
              <w:widowControl w:val="0"/>
              <w:autoSpaceDN w:val="0"/>
              <w:spacing w:after="0" w:line="257" w:lineRule="auto"/>
              <w:rPr>
                <w:b/>
                <w:bCs/>
                <w:sz w:val="22"/>
                <w:lang w:eastAsia="en-US"/>
              </w:rPr>
            </w:pPr>
            <w:r w:rsidRPr="00662F50">
              <w:rPr>
                <w:sz w:val="22"/>
              </w:rPr>
              <w:t>Antena 15 GHz, 0,6 m</w:t>
            </w:r>
          </w:p>
        </w:tc>
        <w:tc>
          <w:tcPr>
            <w:tcW w:w="462" w:type="pct"/>
          </w:tcPr>
          <w:p w14:paraId="3E904891"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9DB0CA8" w14:textId="77777777" w:rsidR="00AA5A25" w:rsidRPr="00662F50" w:rsidRDefault="00AA5A25" w:rsidP="00723691">
            <w:pPr>
              <w:suppressAutoHyphens w:val="0"/>
              <w:spacing w:after="0" w:line="240" w:lineRule="auto"/>
              <w:jc w:val="both"/>
              <w:rPr>
                <w:sz w:val="22"/>
                <w:lang w:eastAsia="en-US"/>
              </w:rPr>
            </w:pPr>
          </w:p>
        </w:tc>
      </w:tr>
      <w:tr w:rsidR="00AA5A25" w:rsidRPr="00662F50" w14:paraId="57662BED" w14:textId="77777777" w:rsidTr="00AA5A25">
        <w:tc>
          <w:tcPr>
            <w:tcW w:w="507" w:type="pct"/>
            <w:tcBorders>
              <w:top w:val="single" w:sz="4" w:space="0" w:color="auto"/>
              <w:left w:val="single" w:sz="4" w:space="0" w:color="auto"/>
              <w:bottom w:val="single" w:sz="4" w:space="0" w:color="auto"/>
              <w:right w:val="single" w:sz="4" w:space="0" w:color="auto"/>
            </w:tcBorders>
          </w:tcPr>
          <w:p w14:paraId="24F75F7B"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1.3.8</w:t>
            </w:r>
          </w:p>
        </w:tc>
        <w:tc>
          <w:tcPr>
            <w:tcW w:w="3031" w:type="pct"/>
          </w:tcPr>
          <w:p w14:paraId="4116B066"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2800 Mbps</w:t>
            </w:r>
          </w:p>
        </w:tc>
        <w:tc>
          <w:tcPr>
            <w:tcW w:w="462" w:type="pct"/>
          </w:tcPr>
          <w:p w14:paraId="1E7A142B"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5422D585" w14:textId="77777777" w:rsidR="00AA5A25" w:rsidRPr="00662F50" w:rsidRDefault="00AA5A25" w:rsidP="00723691">
            <w:pPr>
              <w:suppressAutoHyphens w:val="0"/>
              <w:spacing w:after="0" w:line="240" w:lineRule="auto"/>
              <w:jc w:val="both"/>
              <w:rPr>
                <w:sz w:val="22"/>
                <w:lang w:eastAsia="en-US"/>
              </w:rPr>
            </w:pPr>
          </w:p>
        </w:tc>
      </w:tr>
      <w:tr w:rsidR="00AA5A25" w:rsidRPr="00662F50" w14:paraId="6148E3D7" w14:textId="77777777" w:rsidTr="00AA5A25">
        <w:tc>
          <w:tcPr>
            <w:tcW w:w="507" w:type="pct"/>
            <w:tcBorders>
              <w:top w:val="single" w:sz="4" w:space="0" w:color="auto"/>
              <w:left w:val="single" w:sz="4" w:space="0" w:color="auto"/>
              <w:bottom w:val="single" w:sz="4" w:space="0" w:color="auto"/>
              <w:right w:val="single" w:sz="4" w:space="0" w:color="auto"/>
            </w:tcBorders>
          </w:tcPr>
          <w:p w14:paraId="05B0106C"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1.3.9</w:t>
            </w:r>
          </w:p>
        </w:tc>
        <w:tc>
          <w:tcPr>
            <w:tcW w:w="3031" w:type="pct"/>
          </w:tcPr>
          <w:p w14:paraId="4E72B33C" w14:textId="77777777" w:rsidR="00AA5A25" w:rsidRPr="00662F50" w:rsidRDefault="00AA5A25" w:rsidP="00723691">
            <w:pPr>
              <w:widowControl w:val="0"/>
              <w:autoSpaceDN w:val="0"/>
              <w:spacing w:after="0" w:line="257" w:lineRule="auto"/>
              <w:rPr>
                <w:b/>
                <w:bCs/>
                <w:sz w:val="22"/>
                <w:lang w:eastAsia="en-US"/>
              </w:rPr>
            </w:pPr>
            <w:proofErr w:type="spellStart"/>
            <w:r w:rsidRPr="00662F50">
              <w:rPr>
                <w:sz w:val="22"/>
              </w:rPr>
              <w:t>Anteninis</w:t>
            </w:r>
            <w:proofErr w:type="spellEnd"/>
            <w:r w:rsidRPr="00662F50">
              <w:rPr>
                <w:sz w:val="22"/>
              </w:rPr>
              <w:t xml:space="preserve"> kabelis (ritėje,  ne mažiau kaip 400 m)</w:t>
            </w:r>
          </w:p>
        </w:tc>
        <w:tc>
          <w:tcPr>
            <w:tcW w:w="462" w:type="pct"/>
          </w:tcPr>
          <w:p w14:paraId="2152E0E3"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420552DE" w14:textId="77777777" w:rsidR="00AA5A25" w:rsidRPr="00662F50" w:rsidRDefault="00AA5A25" w:rsidP="00723691">
            <w:pPr>
              <w:suppressAutoHyphens w:val="0"/>
              <w:spacing w:after="0" w:line="240" w:lineRule="auto"/>
              <w:jc w:val="both"/>
              <w:rPr>
                <w:sz w:val="22"/>
                <w:lang w:eastAsia="en-US"/>
              </w:rPr>
            </w:pPr>
          </w:p>
        </w:tc>
      </w:tr>
      <w:tr w:rsidR="00AA5A25" w:rsidRPr="00662F50" w14:paraId="6A5DF16D" w14:textId="77777777" w:rsidTr="00AA5A25">
        <w:tc>
          <w:tcPr>
            <w:tcW w:w="507" w:type="pct"/>
            <w:tcBorders>
              <w:top w:val="single" w:sz="4" w:space="0" w:color="auto"/>
              <w:left w:val="single" w:sz="4" w:space="0" w:color="auto"/>
              <w:bottom w:val="single" w:sz="4" w:space="0" w:color="auto"/>
              <w:right w:val="single" w:sz="4" w:space="0" w:color="auto"/>
            </w:tcBorders>
          </w:tcPr>
          <w:p w14:paraId="44599D1A"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1.3.10</w:t>
            </w:r>
          </w:p>
        </w:tc>
        <w:tc>
          <w:tcPr>
            <w:tcW w:w="3031" w:type="pct"/>
          </w:tcPr>
          <w:p w14:paraId="3CECBACC"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ODU15 prijungimo prie vienos antenos modulis</w:t>
            </w:r>
          </w:p>
        </w:tc>
        <w:tc>
          <w:tcPr>
            <w:tcW w:w="462" w:type="pct"/>
          </w:tcPr>
          <w:p w14:paraId="60C70178"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7EC1C2DF" w14:textId="77777777" w:rsidR="00AA5A25" w:rsidRPr="00662F50" w:rsidRDefault="00AA5A25" w:rsidP="00723691">
            <w:pPr>
              <w:suppressAutoHyphens w:val="0"/>
              <w:spacing w:after="0" w:line="240" w:lineRule="auto"/>
              <w:jc w:val="both"/>
              <w:rPr>
                <w:sz w:val="22"/>
                <w:lang w:eastAsia="en-US"/>
              </w:rPr>
            </w:pPr>
          </w:p>
        </w:tc>
      </w:tr>
      <w:tr w:rsidR="00AA5A25" w:rsidRPr="00662F50" w14:paraId="3C50DEE5" w14:textId="77777777" w:rsidTr="00AA5A25">
        <w:tc>
          <w:tcPr>
            <w:tcW w:w="507" w:type="pct"/>
            <w:tcBorders>
              <w:top w:val="single" w:sz="4" w:space="0" w:color="auto"/>
              <w:left w:val="single" w:sz="4" w:space="0" w:color="auto"/>
              <w:bottom w:val="single" w:sz="12" w:space="0" w:color="auto"/>
              <w:right w:val="single" w:sz="4" w:space="0" w:color="auto"/>
            </w:tcBorders>
          </w:tcPr>
          <w:p w14:paraId="3103CBB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1.3.11</w:t>
            </w:r>
          </w:p>
        </w:tc>
        <w:tc>
          <w:tcPr>
            <w:tcW w:w="3031" w:type="pct"/>
            <w:tcBorders>
              <w:bottom w:val="single" w:sz="12" w:space="0" w:color="auto"/>
            </w:tcBorders>
          </w:tcPr>
          <w:p w14:paraId="79AB4BF9"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ODU7 prijungimo prie vienos antenos modulis</w:t>
            </w:r>
          </w:p>
        </w:tc>
        <w:tc>
          <w:tcPr>
            <w:tcW w:w="462" w:type="pct"/>
            <w:tcBorders>
              <w:bottom w:val="single" w:sz="12" w:space="0" w:color="auto"/>
            </w:tcBorders>
          </w:tcPr>
          <w:p w14:paraId="3B8E9282"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20176380" w14:textId="77777777" w:rsidR="00AA5A25" w:rsidRPr="00662F50" w:rsidRDefault="00AA5A25" w:rsidP="00723691">
            <w:pPr>
              <w:suppressAutoHyphens w:val="0"/>
              <w:spacing w:after="0" w:line="240" w:lineRule="auto"/>
              <w:jc w:val="both"/>
              <w:rPr>
                <w:sz w:val="22"/>
                <w:lang w:eastAsia="en-US"/>
              </w:rPr>
            </w:pPr>
          </w:p>
        </w:tc>
      </w:tr>
      <w:tr w:rsidR="00AA5A25" w:rsidRPr="00662F50" w14:paraId="70605CB5" w14:textId="77777777" w:rsidTr="00AA5A25">
        <w:tc>
          <w:tcPr>
            <w:tcW w:w="507" w:type="pct"/>
            <w:tcBorders>
              <w:top w:val="single" w:sz="12" w:space="0" w:color="auto"/>
              <w:left w:val="single" w:sz="12" w:space="0" w:color="auto"/>
              <w:bottom w:val="single" w:sz="12" w:space="0" w:color="auto"/>
              <w:right w:val="single" w:sz="12" w:space="0" w:color="auto"/>
            </w:tcBorders>
          </w:tcPr>
          <w:p w14:paraId="0583D648"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1.4.</w:t>
            </w:r>
          </w:p>
        </w:tc>
        <w:tc>
          <w:tcPr>
            <w:tcW w:w="3031" w:type="pct"/>
            <w:tcBorders>
              <w:top w:val="single" w:sz="12" w:space="0" w:color="auto"/>
              <w:left w:val="single" w:sz="12" w:space="0" w:color="auto"/>
              <w:bottom w:val="single" w:sz="12" w:space="0" w:color="auto"/>
              <w:right w:val="single" w:sz="12" w:space="0" w:color="auto"/>
            </w:tcBorders>
          </w:tcPr>
          <w:p w14:paraId="2DC02887"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D,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3FDF8880"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2D4CA4F0" w14:textId="77777777" w:rsidR="00AA5A25" w:rsidRPr="00662F50" w:rsidRDefault="00AA5A25" w:rsidP="00723691">
            <w:pPr>
              <w:suppressAutoHyphens w:val="0"/>
              <w:spacing w:after="0" w:line="240" w:lineRule="auto"/>
              <w:jc w:val="both"/>
              <w:rPr>
                <w:sz w:val="22"/>
                <w:lang w:eastAsia="en-US"/>
              </w:rPr>
            </w:pPr>
          </w:p>
        </w:tc>
      </w:tr>
      <w:tr w:rsidR="00AA5A25" w:rsidRPr="00662F50" w14:paraId="3A2AD31F" w14:textId="77777777" w:rsidTr="00AA5A25">
        <w:tc>
          <w:tcPr>
            <w:tcW w:w="507" w:type="pct"/>
            <w:tcBorders>
              <w:top w:val="single" w:sz="12" w:space="0" w:color="auto"/>
              <w:left w:val="single" w:sz="4" w:space="0" w:color="auto"/>
              <w:bottom w:val="single" w:sz="4" w:space="0" w:color="auto"/>
              <w:right w:val="single" w:sz="4" w:space="0" w:color="auto"/>
            </w:tcBorders>
          </w:tcPr>
          <w:p w14:paraId="3BD17D92"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1.4.1</w:t>
            </w:r>
          </w:p>
        </w:tc>
        <w:tc>
          <w:tcPr>
            <w:tcW w:w="3031" w:type="pct"/>
            <w:tcBorders>
              <w:top w:val="single" w:sz="12" w:space="0" w:color="auto"/>
            </w:tcBorders>
          </w:tcPr>
          <w:p w14:paraId="6ECB2094"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tcBorders>
          </w:tcPr>
          <w:p w14:paraId="01ADC61B" w14:textId="77777777" w:rsidR="00AA5A25" w:rsidRPr="00662F50" w:rsidRDefault="00AA5A25" w:rsidP="00723691">
            <w:pPr>
              <w:spacing w:after="0"/>
              <w:jc w:val="center"/>
              <w:rPr>
                <w:color w:val="000000"/>
                <w:sz w:val="22"/>
              </w:rPr>
            </w:pPr>
            <w:r w:rsidRPr="00662F50">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0D2406F0" w14:textId="77777777" w:rsidR="00AA5A25" w:rsidRPr="00662F50" w:rsidRDefault="00AA5A25" w:rsidP="00723691">
            <w:pPr>
              <w:suppressAutoHyphens w:val="0"/>
              <w:spacing w:after="0" w:line="240" w:lineRule="auto"/>
              <w:jc w:val="both"/>
              <w:rPr>
                <w:sz w:val="22"/>
                <w:lang w:eastAsia="en-US"/>
              </w:rPr>
            </w:pPr>
          </w:p>
        </w:tc>
      </w:tr>
      <w:tr w:rsidR="00AA5A25" w:rsidRPr="00662F50" w14:paraId="34C86D0B" w14:textId="77777777" w:rsidTr="00AA5A25">
        <w:tc>
          <w:tcPr>
            <w:tcW w:w="507" w:type="pct"/>
            <w:tcBorders>
              <w:top w:val="single" w:sz="4" w:space="0" w:color="auto"/>
              <w:left w:val="single" w:sz="4" w:space="0" w:color="auto"/>
              <w:bottom w:val="single" w:sz="4" w:space="0" w:color="auto"/>
              <w:right w:val="single" w:sz="4" w:space="0" w:color="auto"/>
            </w:tcBorders>
          </w:tcPr>
          <w:p w14:paraId="17F20D01"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1.4.2</w:t>
            </w:r>
          </w:p>
        </w:tc>
        <w:tc>
          <w:tcPr>
            <w:tcW w:w="3031" w:type="pct"/>
          </w:tcPr>
          <w:p w14:paraId="3BE99071" w14:textId="77777777" w:rsidR="00AA5A25" w:rsidRPr="00662F50" w:rsidRDefault="00AA5A25" w:rsidP="00723691">
            <w:pPr>
              <w:widowControl w:val="0"/>
              <w:autoSpaceDN w:val="0"/>
              <w:spacing w:after="0" w:line="257" w:lineRule="auto"/>
              <w:rPr>
                <w:b/>
                <w:bCs/>
                <w:sz w:val="22"/>
                <w:lang w:eastAsia="en-US"/>
              </w:rPr>
            </w:pPr>
            <w:r w:rsidRPr="00662F50">
              <w:rPr>
                <w:sz w:val="22"/>
              </w:rPr>
              <w:t>RDVM XPIC</w:t>
            </w:r>
          </w:p>
        </w:tc>
        <w:tc>
          <w:tcPr>
            <w:tcW w:w="462" w:type="pct"/>
          </w:tcPr>
          <w:p w14:paraId="0A5717EB" w14:textId="77777777" w:rsidR="00AA5A25" w:rsidRPr="00662F50" w:rsidRDefault="00AA5A25" w:rsidP="00723691">
            <w:pPr>
              <w:spacing w:after="0"/>
              <w:jc w:val="center"/>
              <w:rPr>
                <w:color w:val="000000"/>
                <w:sz w:val="22"/>
              </w:rPr>
            </w:pPr>
            <w:r w:rsidRPr="00662F50">
              <w:rPr>
                <w:sz w:val="22"/>
              </w:rPr>
              <w:t>4</w:t>
            </w:r>
          </w:p>
        </w:tc>
        <w:tc>
          <w:tcPr>
            <w:tcW w:w="1000" w:type="pct"/>
            <w:vMerge/>
            <w:tcBorders>
              <w:left w:val="single" w:sz="4" w:space="0" w:color="auto"/>
              <w:right w:val="single" w:sz="4" w:space="0" w:color="auto"/>
            </w:tcBorders>
            <w:shd w:val="pct10" w:color="auto" w:fill="auto"/>
          </w:tcPr>
          <w:p w14:paraId="1E5EC56B" w14:textId="77777777" w:rsidR="00AA5A25" w:rsidRPr="00662F50" w:rsidRDefault="00AA5A25" w:rsidP="00723691">
            <w:pPr>
              <w:suppressAutoHyphens w:val="0"/>
              <w:spacing w:after="0" w:line="240" w:lineRule="auto"/>
              <w:jc w:val="both"/>
              <w:rPr>
                <w:sz w:val="22"/>
                <w:lang w:eastAsia="en-US"/>
              </w:rPr>
            </w:pPr>
          </w:p>
        </w:tc>
      </w:tr>
      <w:tr w:rsidR="00AA5A25" w:rsidRPr="00662F50" w14:paraId="72A6970C" w14:textId="77777777" w:rsidTr="00AA5A25">
        <w:tc>
          <w:tcPr>
            <w:tcW w:w="507" w:type="pct"/>
            <w:tcBorders>
              <w:top w:val="single" w:sz="4" w:space="0" w:color="auto"/>
              <w:left w:val="single" w:sz="4" w:space="0" w:color="auto"/>
              <w:bottom w:val="single" w:sz="4" w:space="0" w:color="auto"/>
              <w:right w:val="single" w:sz="4" w:space="0" w:color="auto"/>
            </w:tcBorders>
          </w:tcPr>
          <w:p w14:paraId="080C0A4E"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1.4.3</w:t>
            </w:r>
          </w:p>
        </w:tc>
        <w:tc>
          <w:tcPr>
            <w:tcW w:w="3031" w:type="pct"/>
          </w:tcPr>
          <w:p w14:paraId="50F3F481"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Pr>
          <w:p w14:paraId="39F7CC1C"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0CC1675A" w14:textId="77777777" w:rsidR="00AA5A25" w:rsidRPr="00662F50" w:rsidRDefault="00AA5A25" w:rsidP="00723691">
            <w:pPr>
              <w:suppressAutoHyphens w:val="0"/>
              <w:spacing w:after="0" w:line="240" w:lineRule="auto"/>
              <w:jc w:val="both"/>
              <w:rPr>
                <w:sz w:val="22"/>
                <w:lang w:eastAsia="en-US"/>
              </w:rPr>
            </w:pPr>
          </w:p>
        </w:tc>
      </w:tr>
      <w:tr w:rsidR="00AA5A25" w:rsidRPr="00662F50" w14:paraId="58B3434D" w14:textId="77777777" w:rsidTr="00AA5A25">
        <w:tc>
          <w:tcPr>
            <w:tcW w:w="507" w:type="pct"/>
            <w:tcBorders>
              <w:top w:val="single" w:sz="4" w:space="0" w:color="auto"/>
              <w:left w:val="single" w:sz="4" w:space="0" w:color="auto"/>
              <w:bottom w:val="single" w:sz="4" w:space="0" w:color="auto"/>
              <w:right w:val="single" w:sz="4" w:space="0" w:color="auto"/>
            </w:tcBorders>
          </w:tcPr>
          <w:p w14:paraId="7BFD9FC4"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1.4.4</w:t>
            </w:r>
          </w:p>
        </w:tc>
        <w:tc>
          <w:tcPr>
            <w:tcW w:w="3031" w:type="pct"/>
          </w:tcPr>
          <w:p w14:paraId="4BE71E82"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15</w:t>
            </w:r>
          </w:p>
        </w:tc>
        <w:tc>
          <w:tcPr>
            <w:tcW w:w="462" w:type="pct"/>
          </w:tcPr>
          <w:p w14:paraId="7C8A4840" w14:textId="77777777" w:rsidR="00AA5A25" w:rsidRPr="00662F50" w:rsidRDefault="00AA5A25" w:rsidP="00723691">
            <w:pPr>
              <w:spacing w:after="0"/>
              <w:jc w:val="center"/>
              <w:rPr>
                <w:color w:val="000000"/>
                <w:sz w:val="22"/>
              </w:rPr>
            </w:pPr>
            <w:r w:rsidRPr="00662F50">
              <w:rPr>
                <w:sz w:val="22"/>
              </w:rPr>
              <w:t>4</w:t>
            </w:r>
          </w:p>
        </w:tc>
        <w:tc>
          <w:tcPr>
            <w:tcW w:w="1000" w:type="pct"/>
            <w:vMerge/>
            <w:tcBorders>
              <w:left w:val="single" w:sz="4" w:space="0" w:color="auto"/>
              <w:right w:val="single" w:sz="4" w:space="0" w:color="auto"/>
            </w:tcBorders>
            <w:shd w:val="pct10" w:color="auto" w:fill="auto"/>
          </w:tcPr>
          <w:p w14:paraId="02858E5D" w14:textId="77777777" w:rsidR="00AA5A25" w:rsidRPr="00662F50" w:rsidRDefault="00AA5A25" w:rsidP="00723691">
            <w:pPr>
              <w:suppressAutoHyphens w:val="0"/>
              <w:spacing w:after="0" w:line="240" w:lineRule="auto"/>
              <w:jc w:val="both"/>
              <w:rPr>
                <w:sz w:val="22"/>
                <w:lang w:eastAsia="en-US"/>
              </w:rPr>
            </w:pPr>
          </w:p>
        </w:tc>
      </w:tr>
      <w:tr w:rsidR="00AA5A25" w:rsidRPr="00662F50" w14:paraId="75EADB7B" w14:textId="77777777" w:rsidTr="00AA5A25">
        <w:tc>
          <w:tcPr>
            <w:tcW w:w="507" w:type="pct"/>
            <w:tcBorders>
              <w:top w:val="single" w:sz="4" w:space="0" w:color="auto"/>
              <w:left w:val="single" w:sz="4" w:space="0" w:color="auto"/>
              <w:bottom w:val="single" w:sz="4" w:space="0" w:color="auto"/>
              <w:right w:val="single" w:sz="4" w:space="0" w:color="auto"/>
            </w:tcBorders>
          </w:tcPr>
          <w:p w14:paraId="7029BFAF"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1.4.5</w:t>
            </w:r>
          </w:p>
        </w:tc>
        <w:tc>
          <w:tcPr>
            <w:tcW w:w="3031" w:type="pct"/>
          </w:tcPr>
          <w:p w14:paraId="0CAB7DD6" w14:textId="77777777" w:rsidR="00AA5A25" w:rsidRPr="00662F50" w:rsidRDefault="00AA5A25" w:rsidP="00723691">
            <w:pPr>
              <w:widowControl w:val="0"/>
              <w:autoSpaceDN w:val="0"/>
              <w:spacing w:after="0" w:line="257" w:lineRule="auto"/>
              <w:rPr>
                <w:b/>
                <w:bCs/>
                <w:sz w:val="22"/>
                <w:lang w:eastAsia="en-US"/>
              </w:rPr>
            </w:pPr>
            <w:r w:rsidRPr="00662F50">
              <w:rPr>
                <w:sz w:val="22"/>
              </w:rPr>
              <w:t>Antena 15 GHz, 0,6 m</w:t>
            </w:r>
          </w:p>
        </w:tc>
        <w:tc>
          <w:tcPr>
            <w:tcW w:w="462" w:type="pct"/>
          </w:tcPr>
          <w:p w14:paraId="2A072587"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7E008B3F" w14:textId="77777777" w:rsidR="00AA5A25" w:rsidRPr="00662F50" w:rsidRDefault="00AA5A25" w:rsidP="00723691">
            <w:pPr>
              <w:suppressAutoHyphens w:val="0"/>
              <w:spacing w:after="0" w:line="240" w:lineRule="auto"/>
              <w:jc w:val="both"/>
              <w:rPr>
                <w:sz w:val="22"/>
                <w:lang w:eastAsia="en-US"/>
              </w:rPr>
            </w:pPr>
          </w:p>
        </w:tc>
      </w:tr>
      <w:tr w:rsidR="00AA5A25" w:rsidRPr="00662F50" w14:paraId="6DFAD97D" w14:textId="77777777" w:rsidTr="00AA5A25">
        <w:tc>
          <w:tcPr>
            <w:tcW w:w="507" w:type="pct"/>
            <w:tcBorders>
              <w:top w:val="single" w:sz="4" w:space="0" w:color="auto"/>
              <w:left w:val="single" w:sz="4" w:space="0" w:color="auto"/>
              <w:bottom w:val="single" w:sz="4" w:space="0" w:color="auto"/>
              <w:right w:val="single" w:sz="4" w:space="0" w:color="auto"/>
            </w:tcBorders>
          </w:tcPr>
          <w:p w14:paraId="4DF2F797"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1.4.6</w:t>
            </w:r>
          </w:p>
        </w:tc>
        <w:tc>
          <w:tcPr>
            <w:tcW w:w="3031" w:type="pct"/>
          </w:tcPr>
          <w:p w14:paraId="7D114A12"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2000 Mbps</w:t>
            </w:r>
          </w:p>
        </w:tc>
        <w:tc>
          <w:tcPr>
            <w:tcW w:w="462" w:type="pct"/>
          </w:tcPr>
          <w:p w14:paraId="1B539C29"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4EAD6B51" w14:textId="77777777" w:rsidR="00AA5A25" w:rsidRPr="00662F50" w:rsidRDefault="00AA5A25" w:rsidP="00723691">
            <w:pPr>
              <w:suppressAutoHyphens w:val="0"/>
              <w:spacing w:after="0" w:line="240" w:lineRule="auto"/>
              <w:jc w:val="both"/>
              <w:rPr>
                <w:sz w:val="22"/>
                <w:lang w:eastAsia="en-US"/>
              </w:rPr>
            </w:pPr>
          </w:p>
        </w:tc>
      </w:tr>
      <w:tr w:rsidR="00AA5A25" w:rsidRPr="00662F50" w14:paraId="3E9F7FD0" w14:textId="77777777" w:rsidTr="00AA5A25">
        <w:tc>
          <w:tcPr>
            <w:tcW w:w="507" w:type="pct"/>
            <w:tcBorders>
              <w:top w:val="single" w:sz="4" w:space="0" w:color="auto"/>
              <w:left w:val="single" w:sz="4" w:space="0" w:color="auto"/>
              <w:bottom w:val="single" w:sz="4" w:space="0" w:color="auto"/>
              <w:right w:val="single" w:sz="4" w:space="0" w:color="auto"/>
            </w:tcBorders>
          </w:tcPr>
          <w:p w14:paraId="4B76932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1.4.7</w:t>
            </w:r>
          </w:p>
        </w:tc>
        <w:tc>
          <w:tcPr>
            <w:tcW w:w="3031" w:type="pct"/>
          </w:tcPr>
          <w:p w14:paraId="1EF86463"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ODU15 prijungimo prie vienos antenos modulis</w:t>
            </w:r>
          </w:p>
        </w:tc>
        <w:tc>
          <w:tcPr>
            <w:tcW w:w="462" w:type="pct"/>
          </w:tcPr>
          <w:p w14:paraId="3A2FF14C"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183EDC8B" w14:textId="77777777" w:rsidR="00AA5A25" w:rsidRPr="00662F50" w:rsidRDefault="00AA5A25" w:rsidP="00723691">
            <w:pPr>
              <w:suppressAutoHyphens w:val="0"/>
              <w:spacing w:after="0" w:line="240" w:lineRule="auto"/>
              <w:jc w:val="both"/>
              <w:rPr>
                <w:sz w:val="22"/>
                <w:lang w:eastAsia="en-US"/>
              </w:rPr>
            </w:pPr>
          </w:p>
        </w:tc>
      </w:tr>
      <w:tr w:rsidR="00AA5A25" w:rsidRPr="00662F50" w14:paraId="5141AB92" w14:textId="77777777" w:rsidTr="00AA5A25">
        <w:tc>
          <w:tcPr>
            <w:tcW w:w="507" w:type="pct"/>
            <w:tcBorders>
              <w:top w:val="single" w:sz="4" w:space="0" w:color="auto"/>
              <w:left w:val="single" w:sz="4" w:space="0" w:color="auto"/>
              <w:bottom w:val="single" w:sz="12" w:space="0" w:color="auto"/>
              <w:right w:val="single" w:sz="4" w:space="0" w:color="auto"/>
            </w:tcBorders>
          </w:tcPr>
          <w:p w14:paraId="07F714B3"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1.4.8</w:t>
            </w:r>
          </w:p>
        </w:tc>
        <w:tc>
          <w:tcPr>
            <w:tcW w:w="3031" w:type="pct"/>
            <w:tcBorders>
              <w:bottom w:val="single" w:sz="12" w:space="0" w:color="auto"/>
            </w:tcBorders>
          </w:tcPr>
          <w:p w14:paraId="2CE1CB1B" w14:textId="77777777" w:rsidR="00AA5A25" w:rsidRPr="00662F50" w:rsidRDefault="00AA5A25" w:rsidP="00723691">
            <w:pPr>
              <w:widowControl w:val="0"/>
              <w:autoSpaceDN w:val="0"/>
              <w:spacing w:after="0" w:line="257" w:lineRule="auto"/>
              <w:rPr>
                <w:b/>
                <w:bCs/>
                <w:sz w:val="22"/>
                <w:lang w:eastAsia="en-US"/>
              </w:rPr>
            </w:pPr>
            <w:r w:rsidRPr="00662F50">
              <w:rPr>
                <w:sz w:val="22"/>
              </w:rPr>
              <w:t>E1 modulis</w:t>
            </w:r>
          </w:p>
        </w:tc>
        <w:tc>
          <w:tcPr>
            <w:tcW w:w="462" w:type="pct"/>
            <w:tcBorders>
              <w:bottom w:val="single" w:sz="12" w:space="0" w:color="auto"/>
            </w:tcBorders>
          </w:tcPr>
          <w:p w14:paraId="6D398780"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7ACE23D5" w14:textId="77777777" w:rsidR="00AA5A25" w:rsidRPr="00662F50" w:rsidRDefault="00AA5A25" w:rsidP="00723691">
            <w:pPr>
              <w:suppressAutoHyphens w:val="0"/>
              <w:spacing w:after="0" w:line="240" w:lineRule="auto"/>
              <w:jc w:val="both"/>
              <w:rPr>
                <w:sz w:val="22"/>
                <w:lang w:eastAsia="en-US"/>
              </w:rPr>
            </w:pPr>
          </w:p>
        </w:tc>
      </w:tr>
      <w:tr w:rsidR="00AA5A25" w:rsidRPr="00662F50" w14:paraId="1AB89DC3" w14:textId="77777777" w:rsidTr="00AA5A25">
        <w:tc>
          <w:tcPr>
            <w:tcW w:w="507" w:type="pct"/>
            <w:tcBorders>
              <w:top w:val="single" w:sz="12" w:space="0" w:color="auto"/>
              <w:left w:val="single" w:sz="12" w:space="0" w:color="auto"/>
              <w:bottom w:val="single" w:sz="12" w:space="0" w:color="auto"/>
              <w:right w:val="single" w:sz="12" w:space="0" w:color="auto"/>
            </w:tcBorders>
          </w:tcPr>
          <w:p w14:paraId="5F5FF05B"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1.5.</w:t>
            </w:r>
          </w:p>
        </w:tc>
        <w:tc>
          <w:tcPr>
            <w:tcW w:w="3031" w:type="pct"/>
            <w:tcBorders>
              <w:top w:val="single" w:sz="12" w:space="0" w:color="auto"/>
              <w:left w:val="single" w:sz="12" w:space="0" w:color="auto"/>
              <w:bottom w:val="single" w:sz="12" w:space="0" w:color="auto"/>
              <w:right w:val="single" w:sz="12" w:space="0" w:color="auto"/>
            </w:tcBorders>
          </w:tcPr>
          <w:p w14:paraId="7E94B79C"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E,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2A54D2BC"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0B24B822" w14:textId="77777777" w:rsidR="00AA5A25" w:rsidRPr="00662F50" w:rsidRDefault="00AA5A25" w:rsidP="00723691">
            <w:pPr>
              <w:suppressAutoHyphens w:val="0"/>
              <w:spacing w:after="0" w:line="240" w:lineRule="auto"/>
              <w:jc w:val="both"/>
              <w:rPr>
                <w:sz w:val="22"/>
                <w:lang w:eastAsia="en-US"/>
              </w:rPr>
            </w:pPr>
          </w:p>
        </w:tc>
      </w:tr>
      <w:tr w:rsidR="00AA5A25" w:rsidRPr="00662F50" w14:paraId="23AE5307" w14:textId="77777777" w:rsidTr="00AA5A25">
        <w:tc>
          <w:tcPr>
            <w:tcW w:w="507" w:type="pct"/>
            <w:tcBorders>
              <w:top w:val="single" w:sz="12" w:space="0" w:color="auto"/>
              <w:left w:val="single" w:sz="4" w:space="0" w:color="auto"/>
              <w:bottom w:val="single" w:sz="4" w:space="0" w:color="auto"/>
              <w:right w:val="single" w:sz="4" w:space="0" w:color="auto"/>
            </w:tcBorders>
          </w:tcPr>
          <w:p w14:paraId="3788F82A"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1.5.1</w:t>
            </w:r>
          </w:p>
        </w:tc>
        <w:tc>
          <w:tcPr>
            <w:tcW w:w="3031" w:type="pct"/>
            <w:tcBorders>
              <w:top w:val="single" w:sz="12" w:space="0" w:color="auto"/>
              <w:left w:val="single" w:sz="4" w:space="0" w:color="auto"/>
              <w:bottom w:val="single" w:sz="4" w:space="0" w:color="auto"/>
              <w:right w:val="single" w:sz="4" w:space="0" w:color="auto"/>
            </w:tcBorders>
          </w:tcPr>
          <w:p w14:paraId="1CA53130"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left w:val="single" w:sz="4" w:space="0" w:color="auto"/>
              <w:bottom w:val="single" w:sz="4" w:space="0" w:color="auto"/>
              <w:right w:val="single" w:sz="4" w:space="0" w:color="auto"/>
            </w:tcBorders>
          </w:tcPr>
          <w:p w14:paraId="085CAE52" w14:textId="77777777" w:rsidR="00AA5A25" w:rsidRPr="00662F50" w:rsidRDefault="00AA5A25" w:rsidP="00723691">
            <w:pPr>
              <w:spacing w:after="0"/>
              <w:jc w:val="center"/>
              <w:rPr>
                <w:color w:val="000000"/>
                <w:sz w:val="22"/>
              </w:rPr>
            </w:pPr>
            <w:r w:rsidRPr="00662F50">
              <w:rPr>
                <w:sz w:val="22"/>
              </w:rPr>
              <w:t>1</w:t>
            </w:r>
          </w:p>
        </w:tc>
        <w:tc>
          <w:tcPr>
            <w:tcW w:w="1000" w:type="pct"/>
            <w:vMerge w:val="restart"/>
            <w:tcBorders>
              <w:top w:val="single" w:sz="12" w:space="0" w:color="auto"/>
              <w:left w:val="single" w:sz="4" w:space="0" w:color="auto"/>
              <w:right w:val="single" w:sz="4" w:space="0" w:color="auto"/>
            </w:tcBorders>
            <w:shd w:val="pct10" w:color="auto" w:fill="auto"/>
          </w:tcPr>
          <w:p w14:paraId="688A7B6F" w14:textId="77777777" w:rsidR="00AA5A25" w:rsidRPr="00662F50" w:rsidRDefault="00AA5A25" w:rsidP="00723691">
            <w:pPr>
              <w:suppressAutoHyphens w:val="0"/>
              <w:spacing w:after="0" w:line="240" w:lineRule="auto"/>
              <w:jc w:val="both"/>
              <w:rPr>
                <w:sz w:val="22"/>
                <w:lang w:eastAsia="en-US"/>
              </w:rPr>
            </w:pPr>
          </w:p>
        </w:tc>
      </w:tr>
      <w:tr w:rsidR="00AA5A25" w:rsidRPr="00662F50" w14:paraId="5A78EE74" w14:textId="77777777" w:rsidTr="00AA5A25">
        <w:tc>
          <w:tcPr>
            <w:tcW w:w="507" w:type="pct"/>
            <w:tcBorders>
              <w:top w:val="single" w:sz="4" w:space="0" w:color="auto"/>
              <w:left w:val="single" w:sz="4" w:space="0" w:color="auto"/>
              <w:bottom w:val="single" w:sz="4" w:space="0" w:color="auto"/>
              <w:right w:val="single" w:sz="4" w:space="0" w:color="auto"/>
            </w:tcBorders>
          </w:tcPr>
          <w:p w14:paraId="71B3F720"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1.5.2</w:t>
            </w:r>
          </w:p>
        </w:tc>
        <w:tc>
          <w:tcPr>
            <w:tcW w:w="3031" w:type="pct"/>
            <w:tcBorders>
              <w:top w:val="single" w:sz="4" w:space="0" w:color="auto"/>
              <w:left w:val="single" w:sz="4" w:space="0" w:color="auto"/>
              <w:bottom w:val="single" w:sz="4" w:space="0" w:color="auto"/>
              <w:right w:val="single" w:sz="4" w:space="0" w:color="auto"/>
            </w:tcBorders>
          </w:tcPr>
          <w:p w14:paraId="201C80AF" w14:textId="77777777" w:rsidR="00AA5A25" w:rsidRPr="00662F50" w:rsidRDefault="00AA5A25" w:rsidP="00723691">
            <w:pPr>
              <w:widowControl w:val="0"/>
              <w:autoSpaceDN w:val="0"/>
              <w:spacing w:after="0" w:line="257" w:lineRule="auto"/>
              <w:rPr>
                <w:b/>
                <w:bCs/>
                <w:sz w:val="22"/>
                <w:lang w:eastAsia="en-US"/>
              </w:rPr>
            </w:pPr>
            <w:r w:rsidRPr="00662F50">
              <w:rPr>
                <w:sz w:val="22"/>
              </w:rPr>
              <w:t>RDVM XPIC</w:t>
            </w:r>
          </w:p>
        </w:tc>
        <w:tc>
          <w:tcPr>
            <w:tcW w:w="462" w:type="pct"/>
            <w:tcBorders>
              <w:top w:val="single" w:sz="4" w:space="0" w:color="auto"/>
              <w:left w:val="single" w:sz="4" w:space="0" w:color="auto"/>
              <w:bottom w:val="single" w:sz="4" w:space="0" w:color="auto"/>
              <w:right w:val="single" w:sz="4" w:space="0" w:color="auto"/>
            </w:tcBorders>
          </w:tcPr>
          <w:p w14:paraId="00818F5F" w14:textId="77777777" w:rsidR="00AA5A25" w:rsidRPr="00662F50" w:rsidRDefault="00AA5A25" w:rsidP="00723691">
            <w:pPr>
              <w:spacing w:after="0"/>
              <w:jc w:val="center"/>
              <w:rPr>
                <w:color w:val="000000"/>
                <w:sz w:val="22"/>
              </w:rPr>
            </w:pPr>
            <w:r w:rsidRPr="00662F50">
              <w:rPr>
                <w:sz w:val="22"/>
              </w:rPr>
              <w:t>4</w:t>
            </w:r>
          </w:p>
        </w:tc>
        <w:tc>
          <w:tcPr>
            <w:tcW w:w="1000" w:type="pct"/>
            <w:vMerge/>
            <w:tcBorders>
              <w:left w:val="single" w:sz="4" w:space="0" w:color="auto"/>
              <w:right w:val="single" w:sz="4" w:space="0" w:color="auto"/>
            </w:tcBorders>
            <w:shd w:val="pct10" w:color="auto" w:fill="auto"/>
          </w:tcPr>
          <w:p w14:paraId="5A250D37" w14:textId="77777777" w:rsidR="00AA5A25" w:rsidRPr="00662F50" w:rsidRDefault="00AA5A25" w:rsidP="00723691">
            <w:pPr>
              <w:suppressAutoHyphens w:val="0"/>
              <w:spacing w:after="0" w:line="240" w:lineRule="auto"/>
              <w:jc w:val="both"/>
              <w:rPr>
                <w:sz w:val="22"/>
                <w:lang w:eastAsia="en-US"/>
              </w:rPr>
            </w:pPr>
          </w:p>
        </w:tc>
      </w:tr>
      <w:tr w:rsidR="00AA5A25" w:rsidRPr="00662F50" w14:paraId="179F7377" w14:textId="77777777" w:rsidTr="00AA5A25">
        <w:tc>
          <w:tcPr>
            <w:tcW w:w="507" w:type="pct"/>
            <w:tcBorders>
              <w:top w:val="single" w:sz="4" w:space="0" w:color="auto"/>
              <w:left w:val="single" w:sz="4" w:space="0" w:color="auto"/>
              <w:bottom w:val="single" w:sz="4" w:space="0" w:color="auto"/>
              <w:right w:val="single" w:sz="4" w:space="0" w:color="auto"/>
            </w:tcBorders>
          </w:tcPr>
          <w:p w14:paraId="6C60B6D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1.5.3</w:t>
            </w:r>
          </w:p>
        </w:tc>
        <w:tc>
          <w:tcPr>
            <w:tcW w:w="3031" w:type="pct"/>
            <w:tcBorders>
              <w:top w:val="single" w:sz="4" w:space="0" w:color="auto"/>
              <w:left w:val="single" w:sz="4" w:space="0" w:color="auto"/>
              <w:bottom w:val="single" w:sz="4" w:space="0" w:color="auto"/>
              <w:right w:val="single" w:sz="4" w:space="0" w:color="auto"/>
            </w:tcBorders>
          </w:tcPr>
          <w:p w14:paraId="55539373"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Borders>
              <w:top w:val="single" w:sz="4" w:space="0" w:color="auto"/>
              <w:left w:val="single" w:sz="4" w:space="0" w:color="auto"/>
              <w:bottom w:val="single" w:sz="4" w:space="0" w:color="auto"/>
              <w:right w:val="single" w:sz="4" w:space="0" w:color="auto"/>
            </w:tcBorders>
          </w:tcPr>
          <w:p w14:paraId="024C7CEC"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4E727280" w14:textId="77777777" w:rsidR="00AA5A25" w:rsidRPr="00662F50" w:rsidRDefault="00AA5A25" w:rsidP="00723691">
            <w:pPr>
              <w:suppressAutoHyphens w:val="0"/>
              <w:spacing w:after="0" w:line="240" w:lineRule="auto"/>
              <w:jc w:val="both"/>
              <w:rPr>
                <w:sz w:val="22"/>
                <w:lang w:eastAsia="en-US"/>
              </w:rPr>
            </w:pPr>
          </w:p>
        </w:tc>
      </w:tr>
      <w:tr w:rsidR="00AA5A25" w:rsidRPr="00662F50" w14:paraId="7EB88963" w14:textId="77777777" w:rsidTr="00AA5A25">
        <w:tc>
          <w:tcPr>
            <w:tcW w:w="507" w:type="pct"/>
            <w:tcBorders>
              <w:top w:val="single" w:sz="4" w:space="0" w:color="auto"/>
              <w:left w:val="single" w:sz="4" w:space="0" w:color="auto"/>
              <w:bottom w:val="single" w:sz="4" w:space="0" w:color="auto"/>
              <w:right w:val="single" w:sz="4" w:space="0" w:color="auto"/>
            </w:tcBorders>
          </w:tcPr>
          <w:p w14:paraId="5B1D6356"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1.5.4</w:t>
            </w:r>
          </w:p>
        </w:tc>
        <w:tc>
          <w:tcPr>
            <w:tcW w:w="3031" w:type="pct"/>
            <w:tcBorders>
              <w:top w:val="single" w:sz="4" w:space="0" w:color="auto"/>
              <w:left w:val="single" w:sz="4" w:space="0" w:color="auto"/>
              <w:bottom w:val="single" w:sz="4" w:space="0" w:color="auto"/>
              <w:right w:val="single" w:sz="4" w:space="0" w:color="auto"/>
            </w:tcBorders>
          </w:tcPr>
          <w:p w14:paraId="1178C28C"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15</w:t>
            </w:r>
          </w:p>
        </w:tc>
        <w:tc>
          <w:tcPr>
            <w:tcW w:w="462" w:type="pct"/>
            <w:tcBorders>
              <w:top w:val="single" w:sz="4" w:space="0" w:color="auto"/>
              <w:left w:val="single" w:sz="4" w:space="0" w:color="auto"/>
              <w:bottom w:val="single" w:sz="4" w:space="0" w:color="auto"/>
              <w:right w:val="single" w:sz="4" w:space="0" w:color="auto"/>
            </w:tcBorders>
          </w:tcPr>
          <w:p w14:paraId="60CC2257"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78B6250E" w14:textId="77777777" w:rsidR="00AA5A25" w:rsidRPr="00662F50" w:rsidRDefault="00AA5A25" w:rsidP="00723691">
            <w:pPr>
              <w:suppressAutoHyphens w:val="0"/>
              <w:spacing w:after="0" w:line="240" w:lineRule="auto"/>
              <w:jc w:val="both"/>
              <w:rPr>
                <w:sz w:val="22"/>
                <w:lang w:eastAsia="en-US"/>
              </w:rPr>
            </w:pPr>
          </w:p>
        </w:tc>
      </w:tr>
      <w:tr w:rsidR="00AA5A25" w:rsidRPr="00662F50" w14:paraId="6F7F4375" w14:textId="77777777" w:rsidTr="00AA5A25">
        <w:tc>
          <w:tcPr>
            <w:tcW w:w="507" w:type="pct"/>
            <w:tcBorders>
              <w:top w:val="single" w:sz="4" w:space="0" w:color="auto"/>
              <w:left w:val="single" w:sz="4" w:space="0" w:color="auto"/>
              <w:bottom w:val="single" w:sz="4" w:space="0" w:color="auto"/>
              <w:right w:val="single" w:sz="4" w:space="0" w:color="auto"/>
            </w:tcBorders>
          </w:tcPr>
          <w:p w14:paraId="087B8C2F"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1.5.5</w:t>
            </w:r>
          </w:p>
        </w:tc>
        <w:tc>
          <w:tcPr>
            <w:tcW w:w="3031" w:type="pct"/>
            <w:tcBorders>
              <w:top w:val="single" w:sz="4" w:space="0" w:color="auto"/>
              <w:left w:val="single" w:sz="4" w:space="0" w:color="auto"/>
              <w:bottom w:val="single" w:sz="4" w:space="0" w:color="auto"/>
              <w:right w:val="single" w:sz="4" w:space="0" w:color="auto"/>
            </w:tcBorders>
          </w:tcPr>
          <w:p w14:paraId="06BDAC3D"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7</w:t>
            </w:r>
          </w:p>
        </w:tc>
        <w:tc>
          <w:tcPr>
            <w:tcW w:w="462" w:type="pct"/>
            <w:tcBorders>
              <w:top w:val="single" w:sz="4" w:space="0" w:color="auto"/>
              <w:left w:val="single" w:sz="4" w:space="0" w:color="auto"/>
              <w:bottom w:val="single" w:sz="4" w:space="0" w:color="auto"/>
              <w:right w:val="single" w:sz="4" w:space="0" w:color="auto"/>
            </w:tcBorders>
          </w:tcPr>
          <w:p w14:paraId="35854660"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56B4C1E5" w14:textId="77777777" w:rsidR="00AA5A25" w:rsidRPr="00662F50" w:rsidRDefault="00AA5A25" w:rsidP="00723691">
            <w:pPr>
              <w:suppressAutoHyphens w:val="0"/>
              <w:spacing w:after="0" w:line="240" w:lineRule="auto"/>
              <w:jc w:val="both"/>
              <w:rPr>
                <w:sz w:val="22"/>
                <w:lang w:eastAsia="en-US"/>
              </w:rPr>
            </w:pPr>
          </w:p>
        </w:tc>
      </w:tr>
      <w:tr w:rsidR="00AA5A25" w:rsidRPr="00662F50" w14:paraId="71878354" w14:textId="77777777" w:rsidTr="00AA5A25">
        <w:tc>
          <w:tcPr>
            <w:tcW w:w="507" w:type="pct"/>
            <w:tcBorders>
              <w:top w:val="single" w:sz="4" w:space="0" w:color="auto"/>
              <w:left w:val="single" w:sz="4" w:space="0" w:color="auto"/>
              <w:bottom w:val="single" w:sz="4" w:space="0" w:color="auto"/>
              <w:right w:val="single" w:sz="4" w:space="0" w:color="auto"/>
            </w:tcBorders>
          </w:tcPr>
          <w:p w14:paraId="004BD47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1.5.6</w:t>
            </w:r>
          </w:p>
        </w:tc>
        <w:tc>
          <w:tcPr>
            <w:tcW w:w="3031" w:type="pct"/>
            <w:tcBorders>
              <w:top w:val="single" w:sz="4" w:space="0" w:color="auto"/>
              <w:left w:val="single" w:sz="4" w:space="0" w:color="auto"/>
              <w:bottom w:val="single" w:sz="4" w:space="0" w:color="auto"/>
              <w:right w:val="single" w:sz="4" w:space="0" w:color="auto"/>
            </w:tcBorders>
          </w:tcPr>
          <w:p w14:paraId="7822C7E5" w14:textId="77777777" w:rsidR="00AA5A25" w:rsidRPr="00662F50" w:rsidRDefault="00AA5A25" w:rsidP="00723691">
            <w:pPr>
              <w:widowControl w:val="0"/>
              <w:autoSpaceDN w:val="0"/>
              <w:spacing w:after="0" w:line="257" w:lineRule="auto"/>
              <w:rPr>
                <w:b/>
                <w:bCs/>
                <w:sz w:val="22"/>
                <w:lang w:eastAsia="en-US"/>
              </w:rPr>
            </w:pPr>
            <w:r w:rsidRPr="00662F50">
              <w:rPr>
                <w:sz w:val="22"/>
              </w:rPr>
              <w:t>Antena 15 GHz, 0,6 m</w:t>
            </w:r>
          </w:p>
        </w:tc>
        <w:tc>
          <w:tcPr>
            <w:tcW w:w="462" w:type="pct"/>
            <w:tcBorders>
              <w:top w:val="single" w:sz="4" w:space="0" w:color="auto"/>
              <w:left w:val="single" w:sz="4" w:space="0" w:color="auto"/>
              <w:bottom w:val="single" w:sz="4" w:space="0" w:color="auto"/>
              <w:right w:val="single" w:sz="4" w:space="0" w:color="auto"/>
            </w:tcBorders>
          </w:tcPr>
          <w:p w14:paraId="695BA742"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D6E0A22" w14:textId="77777777" w:rsidR="00AA5A25" w:rsidRPr="00662F50" w:rsidRDefault="00AA5A25" w:rsidP="00723691">
            <w:pPr>
              <w:suppressAutoHyphens w:val="0"/>
              <w:spacing w:after="0" w:line="240" w:lineRule="auto"/>
              <w:jc w:val="both"/>
              <w:rPr>
                <w:sz w:val="22"/>
                <w:lang w:eastAsia="en-US"/>
              </w:rPr>
            </w:pPr>
          </w:p>
        </w:tc>
      </w:tr>
      <w:tr w:rsidR="00AA5A25" w:rsidRPr="00662F50" w14:paraId="488A9301" w14:textId="77777777" w:rsidTr="00AA5A25">
        <w:tc>
          <w:tcPr>
            <w:tcW w:w="507" w:type="pct"/>
            <w:tcBorders>
              <w:top w:val="single" w:sz="4" w:space="0" w:color="auto"/>
              <w:left w:val="single" w:sz="4" w:space="0" w:color="auto"/>
              <w:bottom w:val="single" w:sz="4" w:space="0" w:color="auto"/>
              <w:right w:val="single" w:sz="4" w:space="0" w:color="auto"/>
            </w:tcBorders>
          </w:tcPr>
          <w:p w14:paraId="76C62A91"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1.5.7</w:t>
            </w:r>
          </w:p>
        </w:tc>
        <w:tc>
          <w:tcPr>
            <w:tcW w:w="3031" w:type="pct"/>
            <w:tcBorders>
              <w:top w:val="single" w:sz="4" w:space="0" w:color="auto"/>
              <w:left w:val="single" w:sz="4" w:space="0" w:color="auto"/>
              <w:bottom w:val="single" w:sz="4" w:space="0" w:color="auto"/>
              <w:right w:val="single" w:sz="4" w:space="0" w:color="auto"/>
            </w:tcBorders>
          </w:tcPr>
          <w:p w14:paraId="2B5C0306" w14:textId="77777777" w:rsidR="00AA5A25" w:rsidRPr="00662F50" w:rsidRDefault="00AA5A25" w:rsidP="00723691">
            <w:pPr>
              <w:widowControl w:val="0"/>
              <w:autoSpaceDN w:val="0"/>
              <w:spacing w:after="0" w:line="257" w:lineRule="auto"/>
              <w:rPr>
                <w:b/>
                <w:bCs/>
                <w:sz w:val="22"/>
                <w:lang w:eastAsia="en-US"/>
              </w:rPr>
            </w:pPr>
            <w:r w:rsidRPr="00662F50">
              <w:rPr>
                <w:sz w:val="22"/>
              </w:rPr>
              <w:t>Antena 7 GHz, 1,2 m</w:t>
            </w:r>
          </w:p>
        </w:tc>
        <w:tc>
          <w:tcPr>
            <w:tcW w:w="462" w:type="pct"/>
            <w:tcBorders>
              <w:top w:val="single" w:sz="4" w:space="0" w:color="auto"/>
              <w:left w:val="single" w:sz="4" w:space="0" w:color="auto"/>
              <w:bottom w:val="single" w:sz="4" w:space="0" w:color="auto"/>
              <w:right w:val="single" w:sz="4" w:space="0" w:color="auto"/>
            </w:tcBorders>
          </w:tcPr>
          <w:p w14:paraId="03ECCAE2"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509D95D9" w14:textId="77777777" w:rsidR="00AA5A25" w:rsidRPr="00662F50" w:rsidRDefault="00AA5A25" w:rsidP="00723691">
            <w:pPr>
              <w:suppressAutoHyphens w:val="0"/>
              <w:spacing w:after="0" w:line="240" w:lineRule="auto"/>
              <w:jc w:val="both"/>
              <w:rPr>
                <w:sz w:val="22"/>
                <w:lang w:eastAsia="en-US"/>
              </w:rPr>
            </w:pPr>
          </w:p>
        </w:tc>
      </w:tr>
      <w:tr w:rsidR="00AA5A25" w:rsidRPr="00662F50" w14:paraId="2C617019" w14:textId="77777777" w:rsidTr="00AA5A25">
        <w:tc>
          <w:tcPr>
            <w:tcW w:w="507" w:type="pct"/>
            <w:tcBorders>
              <w:top w:val="single" w:sz="4" w:space="0" w:color="auto"/>
              <w:left w:val="single" w:sz="4" w:space="0" w:color="auto"/>
              <w:bottom w:val="single" w:sz="4" w:space="0" w:color="auto"/>
              <w:right w:val="single" w:sz="4" w:space="0" w:color="auto"/>
            </w:tcBorders>
          </w:tcPr>
          <w:p w14:paraId="073670CC"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1.5.8</w:t>
            </w:r>
          </w:p>
        </w:tc>
        <w:tc>
          <w:tcPr>
            <w:tcW w:w="3031" w:type="pct"/>
            <w:tcBorders>
              <w:top w:val="single" w:sz="4" w:space="0" w:color="auto"/>
              <w:left w:val="single" w:sz="4" w:space="0" w:color="auto"/>
              <w:bottom w:val="single" w:sz="4" w:space="0" w:color="auto"/>
              <w:right w:val="single" w:sz="4" w:space="0" w:color="auto"/>
            </w:tcBorders>
          </w:tcPr>
          <w:p w14:paraId="4E91F702"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2000 Mbps</w:t>
            </w:r>
          </w:p>
        </w:tc>
        <w:tc>
          <w:tcPr>
            <w:tcW w:w="462" w:type="pct"/>
            <w:tcBorders>
              <w:top w:val="single" w:sz="4" w:space="0" w:color="auto"/>
              <w:left w:val="single" w:sz="4" w:space="0" w:color="auto"/>
              <w:bottom w:val="single" w:sz="4" w:space="0" w:color="auto"/>
              <w:right w:val="single" w:sz="4" w:space="0" w:color="auto"/>
            </w:tcBorders>
          </w:tcPr>
          <w:p w14:paraId="50BDEAB5"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0AFD242C" w14:textId="77777777" w:rsidR="00AA5A25" w:rsidRPr="00662F50" w:rsidRDefault="00AA5A25" w:rsidP="00723691">
            <w:pPr>
              <w:suppressAutoHyphens w:val="0"/>
              <w:spacing w:after="0" w:line="240" w:lineRule="auto"/>
              <w:jc w:val="both"/>
              <w:rPr>
                <w:sz w:val="22"/>
                <w:lang w:eastAsia="en-US"/>
              </w:rPr>
            </w:pPr>
          </w:p>
        </w:tc>
      </w:tr>
      <w:tr w:rsidR="00AA5A25" w:rsidRPr="00662F50" w14:paraId="42FA7805" w14:textId="77777777" w:rsidTr="00AA5A25">
        <w:tc>
          <w:tcPr>
            <w:tcW w:w="507" w:type="pct"/>
            <w:tcBorders>
              <w:top w:val="single" w:sz="4" w:space="0" w:color="auto"/>
              <w:left w:val="single" w:sz="4" w:space="0" w:color="auto"/>
              <w:bottom w:val="single" w:sz="4" w:space="0" w:color="auto"/>
              <w:right w:val="single" w:sz="4" w:space="0" w:color="auto"/>
            </w:tcBorders>
          </w:tcPr>
          <w:p w14:paraId="311626D4"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1.5.9</w:t>
            </w:r>
          </w:p>
        </w:tc>
        <w:tc>
          <w:tcPr>
            <w:tcW w:w="3031" w:type="pct"/>
            <w:tcBorders>
              <w:top w:val="single" w:sz="4" w:space="0" w:color="auto"/>
              <w:left w:val="single" w:sz="4" w:space="0" w:color="auto"/>
              <w:bottom w:val="single" w:sz="4" w:space="0" w:color="auto"/>
              <w:right w:val="single" w:sz="4" w:space="0" w:color="auto"/>
            </w:tcBorders>
          </w:tcPr>
          <w:p w14:paraId="39DC7240" w14:textId="77777777" w:rsidR="00AA5A25" w:rsidRPr="00662F50" w:rsidRDefault="00AA5A25" w:rsidP="00723691">
            <w:pPr>
              <w:widowControl w:val="0"/>
              <w:autoSpaceDN w:val="0"/>
              <w:spacing w:after="0" w:line="257" w:lineRule="auto"/>
              <w:rPr>
                <w:b/>
                <w:bCs/>
                <w:sz w:val="22"/>
                <w:lang w:eastAsia="en-US"/>
              </w:rPr>
            </w:pPr>
            <w:proofErr w:type="spellStart"/>
            <w:r w:rsidRPr="00662F50">
              <w:rPr>
                <w:sz w:val="22"/>
              </w:rPr>
              <w:t>Anteninis</w:t>
            </w:r>
            <w:proofErr w:type="spellEnd"/>
            <w:r w:rsidRPr="00662F50">
              <w:rPr>
                <w:sz w:val="22"/>
              </w:rPr>
              <w:t xml:space="preserve"> kabelis (ritėje,  ne mažiau kaip 400 m)</w:t>
            </w:r>
          </w:p>
        </w:tc>
        <w:tc>
          <w:tcPr>
            <w:tcW w:w="462" w:type="pct"/>
            <w:tcBorders>
              <w:top w:val="single" w:sz="4" w:space="0" w:color="auto"/>
              <w:left w:val="single" w:sz="4" w:space="0" w:color="auto"/>
              <w:bottom w:val="single" w:sz="4" w:space="0" w:color="auto"/>
              <w:right w:val="single" w:sz="4" w:space="0" w:color="auto"/>
            </w:tcBorders>
          </w:tcPr>
          <w:p w14:paraId="5917D5EB"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7B31DD0F" w14:textId="77777777" w:rsidR="00AA5A25" w:rsidRPr="00662F50" w:rsidRDefault="00AA5A25" w:rsidP="00723691">
            <w:pPr>
              <w:suppressAutoHyphens w:val="0"/>
              <w:spacing w:after="0" w:line="240" w:lineRule="auto"/>
              <w:jc w:val="both"/>
              <w:rPr>
                <w:sz w:val="22"/>
                <w:lang w:eastAsia="en-US"/>
              </w:rPr>
            </w:pPr>
          </w:p>
        </w:tc>
      </w:tr>
      <w:tr w:rsidR="00AA5A25" w:rsidRPr="00662F50" w14:paraId="21F7C747" w14:textId="77777777" w:rsidTr="00AA5A25">
        <w:tc>
          <w:tcPr>
            <w:tcW w:w="507" w:type="pct"/>
            <w:tcBorders>
              <w:top w:val="single" w:sz="4" w:space="0" w:color="auto"/>
              <w:left w:val="single" w:sz="4" w:space="0" w:color="auto"/>
              <w:bottom w:val="single" w:sz="4" w:space="0" w:color="auto"/>
              <w:right w:val="single" w:sz="4" w:space="0" w:color="auto"/>
            </w:tcBorders>
          </w:tcPr>
          <w:p w14:paraId="1DDB1D21"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1.5.10</w:t>
            </w:r>
          </w:p>
        </w:tc>
        <w:tc>
          <w:tcPr>
            <w:tcW w:w="3031" w:type="pct"/>
            <w:tcBorders>
              <w:top w:val="single" w:sz="4" w:space="0" w:color="auto"/>
              <w:left w:val="single" w:sz="4" w:space="0" w:color="auto"/>
              <w:bottom w:val="single" w:sz="4" w:space="0" w:color="auto"/>
              <w:right w:val="single" w:sz="4" w:space="0" w:color="auto"/>
            </w:tcBorders>
          </w:tcPr>
          <w:p w14:paraId="79F92F23"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ODU7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67923BBC"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52C31B36" w14:textId="77777777" w:rsidR="00AA5A25" w:rsidRPr="00662F50" w:rsidRDefault="00AA5A25" w:rsidP="00723691">
            <w:pPr>
              <w:suppressAutoHyphens w:val="0"/>
              <w:spacing w:after="0" w:line="240" w:lineRule="auto"/>
              <w:jc w:val="both"/>
              <w:rPr>
                <w:sz w:val="22"/>
                <w:lang w:eastAsia="en-US"/>
              </w:rPr>
            </w:pPr>
          </w:p>
        </w:tc>
      </w:tr>
      <w:tr w:rsidR="00AA5A25" w:rsidRPr="00662F50" w14:paraId="4105DA36" w14:textId="77777777" w:rsidTr="00AA5A25">
        <w:tc>
          <w:tcPr>
            <w:tcW w:w="507" w:type="pct"/>
            <w:tcBorders>
              <w:top w:val="single" w:sz="4" w:space="0" w:color="auto"/>
              <w:left w:val="single" w:sz="4" w:space="0" w:color="auto"/>
              <w:bottom w:val="single" w:sz="4" w:space="0" w:color="auto"/>
              <w:right w:val="single" w:sz="4" w:space="0" w:color="auto"/>
            </w:tcBorders>
          </w:tcPr>
          <w:p w14:paraId="39A4AE68"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1.5.11</w:t>
            </w:r>
          </w:p>
        </w:tc>
        <w:tc>
          <w:tcPr>
            <w:tcW w:w="3031" w:type="pct"/>
            <w:tcBorders>
              <w:top w:val="single" w:sz="4" w:space="0" w:color="auto"/>
              <w:left w:val="single" w:sz="4" w:space="0" w:color="auto"/>
              <w:bottom w:val="single" w:sz="4" w:space="0" w:color="auto"/>
              <w:right w:val="single" w:sz="4" w:space="0" w:color="auto"/>
            </w:tcBorders>
          </w:tcPr>
          <w:p w14:paraId="7DC3ADC9"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ODU15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56EEE856"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30D39B9E" w14:textId="77777777" w:rsidR="00AA5A25" w:rsidRPr="00662F50" w:rsidRDefault="00AA5A25" w:rsidP="00723691">
            <w:pPr>
              <w:suppressAutoHyphens w:val="0"/>
              <w:spacing w:after="0" w:line="240" w:lineRule="auto"/>
              <w:jc w:val="both"/>
              <w:rPr>
                <w:sz w:val="22"/>
                <w:lang w:eastAsia="en-US"/>
              </w:rPr>
            </w:pPr>
          </w:p>
        </w:tc>
      </w:tr>
      <w:tr w:rsidR="00AA5A25" w:rsidRPr="00662F50" w14:paraId="0428DB38" w14:textId="77777777" w:rsidTr="00AA5A25">
        <w:tc>
          <w:tcPr>
            <w:tcW w:w="507" w:type="pct"/>
            <w:tcBorders>
              <w:top w:val="single" w:sz="4" w:space="0" w:color="auto"/>
              <w:left w:val="single" w:sz="4" w:space="0" w:color="auto"/>
              <w:bottom w:val="single" w:sz="12" w:space="0" w:color="auto"/>
              <w:right w:val="single" w:sz="4" w:space="0" w:color="auto"/>
            </w:tcBorders>
          </w:tcPr>
          <w:p w14:paraId="189123FC"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1.5.12</w:t>
            </w:r>
          </w:p>
        </w:tc>
        <w:tc>
          <w:tcPr>
            <w:tcW w:w="3031" w:type="pct"/>
            <w:tcBorders>
              <w:top w:val="single" w:sz="4" w:space="0" w:color="auto"/>
              <w:left w:val="single" w:sz="4" w:space="0" w:color="auto"/>
              <w:bottom w:val="single" w:sz="12" w:space="0" w:color="auto"/>
              <w:right w:val="single" w:sz="4" w:space="0" w:color="auto"/>
            </w:tcBorders>
          </w:tcPr>
          <w:p w14:paraId="131E3046" w14:textId="77777777" w:rsidR="00AA5A25" w:rsidRPr="00662F50" w:rsidRDefault="00AA5A25" w:rsidP="00723691">
            <w:pPr>
              <w:widowControl w:val="0"/>
              <w:autoSpaceDN w:val="0"/>
              <w:spacing w:after="0" w:line="257" w:lineRule="auto"/>
              <w:rPr>
                <w:b/>
                <w:bCs/>
                <w:sz w:val="22"/>
                <w:lang w:eastAsia="en-US"/>
              </w:rPr>
            </w:pPr>
            <w:r w:rsidRPr="00662F50">
              <w:rPr>
                <w:sz w:val="22"/>
              </w:rPr>
              <w:t>E1 modulis</w:t>
            </w:r>
          </w:p>
        </w:tc>
        <w:tc>
          <w:tcPr>
            <w:tcW w:w="462" w:type="pct"/>
            <w:tcBorders>
              <w:top w:val="single" w:sz="4" w:space="0" w:color="auto"/>
              <w:left w:val="single" w:sz="4" w:space="0" w:color="auto"/>
              <w:bottom w:val="single" w:sz="12" w:space="0" w:color="auto"/>
              <w:right w:val="single" w:sz="4" w:space="0" w:color="auto"/>
            </w:tcBorders>
          </w:tcPr>
          <w:p w14:paraId="082EA9FA"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7B1588AA" w14:textId="77777777" w:rsidR="00AA5A25" w:rsidRPr="00662F50" w:rsidRDefault="00AA5A25" w:rsidP="00723691">
            <w:pPr>
              <w:suppressAutoHyphens w:val="0"/>
              <w:spacing w:after="0" w:line="240" w:lineRule="auto"/>
              <w:jc w:val="both"/>
              <w:rPr>
                <w:sz w:val="22"/>
                <w:lang w:eastAsia="en-US"/>
              </w:rPr>
            </w:pPr>
          </w:p>
        </w:tc>
      </w:tr>
      <w:tr w:rsidR="00AA5A25" w:rsidRPr="00662F50" w14:paraId="479A7588" w14:textId="77777777" w:rsidTr="00AA5A25">
        <w:tc>
          <w:tcPr>
            <w:tcW w:w="507" w:type="pct"/>
            <w:tcBorders>
              <w:top w:val="single" w:sz="12" w:space="0" w:color="auto"/>
              <w:left w:val="single" w:sz="12" w:space="0" w:color="auto"/>
              <w:bottom w:val="single" w:sz="12" w:space="0" w:color="auto"/>
              <w:right w:val="single" w:sz="12" w:space="0" w:color="auto"/>
            </w:tcBorders>
          </w:tcPr>
          <w:p w14:paraId="2E6EB7C1"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1.6.</w:t>
            </w:r>
          </w:p>
        </w:tc>
        <w:tc>
          <w:tcPr>
            <w:tcW w:w="3031" w:type="pct"/>
            <w:tcBorders>
              <w:top w:val="single" w:sz="12" w:space="0" w:color="auto"/>
              <w:left w:val="single" w:sz="12" w:space="0" w:color="auto"/>
              <w:bottom w:val="single" w:sz="12" w:space="0" w:color="auto"/>
              <w:right w:val="single" w:sz="12" w:space="0" w:color="auto"/>
            </w:tcBorders>
          </w:tcPr>
          <w:p w14:paraId="688C3ABB"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F,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66B60D0B"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3B51AE5A" w14:textId="77777777" w:rsidR="00AA5A25" w:rsidRPr="00662F50" w:rsidRDefault="00AA5A25" w:rsidP="00723691">
            <w:pPr>
              <w:suppressAutoHyphens w:val="0"/>
              <w:spacing w:after="0" w:line="240" w:lineRule="auto"/>
              <w:jc w:val="both"/>
              <w:rPr>
                <w:sz w:val="22"/>
                <w:lang w:eastAsia="en-US"/>
              </w:rPr>
            </w:pPr>
          </w:p>
        </w:tc>
      </w:tr>
      <w:tr w:rsidR="00AA5A25" w:rsidRPr="00662F50" w14:paraId="1FFBEC75" w14:textId="77777777" w:rsidTr="00AA5A25">
        <w:tc>
          <w:tcPr>
            <w:tcW w:w="507" w:type="pct"/>
            <w:tcBorders>
              <w:top w:val="single" w:sz="12" w:space="0" w:color="auto"/>
              <w:left w:val="single" w:sz="4" w:space="0" w:color="auto"/>
              <w:bottom w:val="single" w:sz="4" w:space="0" w:color="auto"/>
              <w:right w:val="single" w:sz="4" w:space="0" w:color="auto"/>
            </w:tcBorders>
          </w:tcPr>
          <w:p w14:paraId="0B9BBD26"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1.6.1</w:t>
            </w:r>
          </w:p>
        </w:tc>
        <w:tc>
          <w:tcPr>
            <w:tcW w:w="3031" w:type="pct"/>
            <w:tcBorders>
              <w:top w:val="single" w:sz="12" w:space="0" w:color="auto"/>
              <w:left w:val="single" w:sz="4" w:space="0" w:color="auto"/>
              <w:bottom w:val="single" w:sz="4" w:space="0" w:color="auto"/>
              <w:right w:val="single" w:sz="4" w:space="0" w:color="auto"/>
            </w:tcBorders>
          </w:tcPr>
          <w:p w14:paraId="70B40D01"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left w:val="single" w:sz="4" w:space="0" w:color="auto"/>
              <w:bottom w:val="single" w:sz="4" w:space="0" w:color="auto"/>
              <w:right w:val="single" w:sz="4" w:space="0" w:color="auto"/>
            </w:tcBorders>
          </w:tcPr>
          <w:p w14:paraId="4663D407" w14:textId="77777777" w:rsidR="00AA5A25" w:rsidRPr="00662F50" w:rsidRDefault="00AA5A25" w:rsidP="00723691">
            <w:pPr>
              <w:spacing w:after="0"/>
              <w:jc w:val="center"/>
              <w:rPr>
                <w:color w:val="000000"/>
                <w:sz w:val="22"/>
              </w:rPr>
            </w:pPr>
            <w:r w:rsidRPr="00662F50">
              <w:rPr>
                <w:sz w:val="22"/>
              </w:rPr>
              <w:t>2</w:t>
            </w:r>
          </w:p>
        </w:tc>
        <w:tc>
          <w:tcPr>
            <w:tcW w:w="1000" w:type="pct"/>
            <w:vMerge w:val="restart"/>
            <w:tcBorders>
              <w:top w:val="single" w:sz="12" w:space="0" w:color="auto"/>
              <w:left w:val="single" w:sz="4" w:space="0" w:color="auto"/>
              <w:right w:val="single" w:sz="4" w:space="0" w:color="auto"/>
            </w:tcBorders>
            <w:shd w:val="pct10" w:color="auto" w:fill="auto"/>
          </w:tcPr>
          <w:p w14:paraId="3FAB0C19" w14:textId="77777777" w:rsidR="00AA5A25" w:rsidRPr="00662F50" w:rsidRDefault="00AA5A25" w:rsidP="00723691">
            <w:pPr>
              <w:suppressAutoHyphens w:val="0"/>
              <w:spacing w:after="0" w:line="240" w:lineRule="auto"/>
              <w:jc w:val="both"/>
              <w:rPr>
                <w:sz w:val="22"/>
                <w:lang w:eastAsia="en-US"/>
              </w:rPr>
            </w:pPr>
          </w:p>
        </w:tc>
      </w:tr>
      <w:tr w:rsidR="00AA5A25" w:rsidRPr="00662F50" w14:paraId="5A44C474" w14:textId="77777777" w:rsidTr="00AA5A25">
        <w:tc>
          <w:tcPr>
            <w:tcW w:w="507" w:type="pct"/>
            <w:tcBorders>
              <w:top w:val="single" w:sz="4" w:space="0" w:color="auto"/>
              <w:left w:val="single" w:sz="4" w:space="0" w:color="auto"/>
              <w:bottom w:val="single" w:sz="4" w:space="0" w:color="auto"/>
              <w:right w:val="single" w:sz="4" w:space="0" w:color="auto"/>
            </w:tcBorders>
          </w:tcPr>
          <w:p w14:paraId="1EAB0206"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1.6.2</w:t>
            </w:r>
          </w:p>
        </w:tc>
        <w:tc>
          <w:tcPr>
            <w:tcW w:w="3031" w:type="pct"/>
            <w:tcBorders>
              <w:top w:val="single" w:sz="4" w:space="0" w:color="auto"/>
              <w:left w:val="single" w:sz="4" w:space="0" w:color="auto"/>
              <w:bottom w:val="single" w:sz="4" w:space="0" w:color="auto"/>
              <w:right w:val="single" w:sz="4" w:space="0" w:color="auto"/>
            </w:tcBorders>
          </w:tcPr>
          <w:p w14:paraId="21795887" w14:textId="77777777" w:rsidR="00AA5A25" w:rsidRPr="00662F50" w:rsidRDefault="00AA5A25" w:rsidP="00723691">
            <w:pPr>
              <w:widowControl w:val="0"/>
              <w:autoSpaceDN w:val="0"/>
              <w:spacing w:after="0" w:line="257" w:lineRule="auto"/>
              <w:rPr>
                <w:b/>
                <w:bCs/>
                <w:sz w:val="22"/>
                <w:lang w:eastAsia="en-US"/>
              </w:rPr>
            </w:pPr>
            <w:r w:rsidRPr="00662F50">
              <w:rPr>
                <w:sz w:val="22"/>
              </w:rPr>
              <w:t>RDVM XPIC</w:t>
            </w:r>
          </w:p>
        </w:tc>
        <w:tc>
          <w:tcPr>
            <w:tcW w:w="462" w:type="pct"/>
            <w:tcBorders>
              <w:top w:val="single" w:sz="4" w:space="0" w:color="auto"/>
              <w:left w:val="single" w:sz="4" w:space="0" w:color="auto"/>
              <w:bottom w:val="single" w:sz="4" w:space="0" w:color="auto"/>
              <w:right w:val="single" w:sz="4" w:space="0" w:color="auto"/>
            </w:tcBorders>
          </w:tcPr>
          <w:p w14:paraId="4745FD4C" w14:textId="77777777" w:rsidR="00AA5A25" w:rsidRPr="00662F50" w:rsidRDefault="00AA5A25" w:rsidP="00723691">
            <w:pPr>
              <w:spacing w:after="0"/>
              <w:jc w:val="center"/>
              <w:rPr>
                <w:color w:val="000000"/>
                <w:sz w:val="22"/>
              </w:rPr>
            </w:pPr>
            <w:r w:rsidRPr="00662F50">
              <w:rPr>
                <w:sz w:val="22"/>
              </w:rPr>
              <w:t>4</w:t>
            </w:r>
          </w:p>
        </w:tc>
        <w:tc>
          <w:tcPr>
            <w:tcW w:w="1000" w:type="pct"/>
            <w:vMerge/>
            <w:tcBorders>
              <w:left w:val="single" w:sz="4" w:space="0" w:color="auto"/>
              <w:right w:val="single" w:sz="4" w:space="0" w:color="auto"/>
            </w:tcBorders>
            <w:shd w:val="pct10" w:color="auto" w:fill="auto"/>
          </w:tcPr>
          <w:p w14:paraId="7CE0E1D6" w14:textId="77777777" w:rsidR="00AA5A25" w:rsidRPr="00662F50" w:rsidRDefault="00AA5A25" w:rsidP="00723691">
            <w:pPr>
              <w:suppressAutoHyphens w:val="0"/>
              <w:spacing w:after="0" w:line="240" w:lineRule="auto"/>
              <w:jc w:val="both"/>
              <w:rPr>
                <w:sz w:val="22"/>
                <w:lang w:eastAsia="en-US"/>
              </w:rPr>
            </w:pPr>
          </w:p>
        </w:tc>
      </w:tr>
      <w:tr w:rsidR="00AA5A25" w:rsidRPr="00662F50" w14:paraId="26F6E40D" w14:textId="77777777" w:rsidTr="00AA5A25">
        <w:tc>
          <w:tcPr>
            <w:tcW w:w="507" w:type="pct"/>
            <w:tcBorders>
              <w:top w:val="single" w:sz="4" w:space="0" w:color="auto"/>
              <w:left w:val="single" w:sz="4" w:space="0" w:color="auto"/>
              <w:bottom w:val="single" w:sz="4" w:space="0" w:color="auto"/>
              <w:right w:val="single" w:sz="4" w:space="0" w:color="auto"/>
            </w:tcBorders>
          </w:tcPr>
          <w:p w14:paraId="1B317DC5"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1.6.3</w:t>
            </w:r>
          </w:p>
        </w:tc>
        <w:tc>
          <w:tcPr>
            <w:tcW w:w="3031" w:type="pct"/>
            <w:tcBorders>
              <w:top w:val="single" w:sz="4" w:space="0" w:color="auto"/>
              <w:left w:val="single" w:sz="4" w:space="0" w:color="auto"/>
              <w:bottom w:val="single" w:sz="4" w:space="0" w:color="auto"/>
              <w:right w:val="single" w:sz="4" w:space="0" w:color="auto"/>
            </w:tcBorders>
          </w:tcPr>
          <w:p w14:paraId="54B2AA0F"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Borders>
              <w:top w:val="single" w:sz="4" w:space="0" w:color="auto"/>
              <w:left w:val="single" w:sz="4" w:space="0" w:color="auto"/>
              <w:bottom w:val="single" w:sz="4" w:space="0" w:color="auto"/>
              <w:right w:val="single" w:sz="4" w:space="0" w:color="auto"/>
            </w:tcBorders>
          </w:tcPr>
          <w:p w14:paraId="6532E3D4"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39770B3D" w14:textId="77777777" w:rsidR="00AA5A25" w:rsidRPr="00662F50" w:rsidRDefault="00AA5A25" w:rsidP="00723691">
            <w:pPr>
              <w:suppressAutoHyphens w:val="0"/>
              <w:spacing w:after="0" w:line="240" w:lineRule="auto"/>
              <w:jc w:val="both"/>
              <w:rPr>
                <w:sz w:val="22"/>
                <w:lang w:eastAsia="en-US"/>
              </w:rPr>
            </w:pPr>
          </w:p>
        </w:tc>
      </w:tr>
      <w:tr w:rsidR="00AA5A25" w:rsidRPr="00662F50" w14:paraId="729A03D6" w14:textId="77777777" w:rsidTr="00AA5A25">
        <w:tc>
          <w:tcPr>
            <w:tcW w:w="507" w:type="pct"/>
            <w:tcBorders>
              <w:top w:val="single" w:sz="4" w:space="0" w:color="auto"/>
              <w:left w:val="single" w:sz="4" w:space="0" w:color="auto"/>
              <w:bottom w:val="single" w:sz="4" w:space="0" w:color="auto"/>
              <w:right w:val="single" w:sz="4" w:space="0" w:color="auto"/>
            </w:tcBorders>
          </w:tcPr>
          <w:p w14:paraId="6897941F"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1.6.4</w:t>
            </w:r>
          </w:p>
        </w:tc>
        <w:tc>
          <w:tcPr>
            <w:tcW w:w="3031" w:type="pct"/>
            <w:tcBorders>
              <w:top w:val="single" w:sz="4" w:space="0" w:color="auto"/>
              <w:left w:val="single" w:sz="4" w:space="0" w:color="auto"/>
              <w:bottom w:val="single" w:sz="4" w:space="0" w:color="auto"/>
              <w:right w:val="single" w:sz="4" w:space="0" w:color="auto"/>
            </w:tcBorders>
          </w:tcPr>
          <w:p w14:paraId="1A1A5B74"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7</w:t>
            </w:r>
          </w:p>
        </w:tc>
        <w:tc>
          <w:tcPr>
            <w:tcW w:w="462" w:type="pct"/>
            <w:tcBorders>
              <w:top w:val="single" w:sz="4" w:space="0" w:color="auto"/>
              <w:left w:val="single" w:sz="4" w:space="0" w:color="auto"/>
              <w:bottom w:val="single" w:sz="4" w:space="0" w:color="auto"/>
              <w:right w:val="single" w:sz="4" w:space="0" w:color="auto"/>
            </w:tcBorders>
          </w:tcPr>
          <w:p w14:paraId="00334417"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4B36063C" w14:textId="77777777" w:rsidR="00AA5A25" w:rsidRPr="00662F50" w:rsidRDefault="00AA5A25" w:rsidP="00723691">
            <w:pPr>
              <w:suppressAutoHyphens w:val="0"/>
              <w:spacing w:after="0" w:line="240" w:lineRule="auto"/>
              <w:jc w:val="both"/>
              <w:rPr>
                <w:sz w:val="22"/>
                <w:lang w:eastAsia="en-US"/>
              </w:rPr>
            </w:pPr>
          </w:p>
        </w:tc>
      </w:tr>
      <w:tr w:rsidR="00AA5A25" w:rsidRPr="00662F50" w14:paraId="3C244070" w14:textId="77777777" w:rsidTr="00AA5A25">
        <w:tc>
          <w:tcPr>
            <w:tcW w:w="507" w:type="pct"/>
            <w:tcBorders>
              <w:top w:val="single" w:sz="4" w:space="0" w:color="auto"/>
              <w:left w:val="single" w:sz="4" w:space="0" w:color="auto"/>
              <w:bottom w:val="single" w:sz="4" w:space="0" w:color="auto"/>
              <w:right w:val="single" w:sz="4" w:space="0" w:color="auto"/>
            </w:tcBorders>
          </w:tcPr>
          <w:p w14:paraId="199212FE"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1.6.5</w:t>
            </w:r>
          </w:p>
        </w:tc>
        <w:tc>
          <w:tcPr>
            <w:tcW w:w="3031" w:type="pct"/>
            <w:tcBorders>
              <w:top w:val="single" w:sz="4" w:space="0" w:color="auto"/>
              <w:left w:val="single" w:sz="4" w:space="0" w:color="auto"/>
              <w:bottom w:val="single" w:sz="4" w:space="0" w:color="auto"/>
              <w:right w:val="single" w:sz="4" w:space="0" w:color="auto"/>
            </w:tcBorders>
          </w:tcPr>
          <w:p w14:paraId="13EF63A2"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15</w:t>
            </w:r>
          </w:p>
        </w:tc>
        <w:tc>
          <w:tcPr>
            <w:tcW w:w="462" w:type="pct"/>
            <w:tcBorders>
              <w:top w:val="single" w:sz="4" w:space="0" w:color="auto"/>
              <w:left w:val="single" w:sz="4" w:space="0" w:color="auto"/>
              <w:bottom w:val="single" w:sz="4" w:space="0" w:color="auto"/>
              <w:right w:val="single" w:sz="4" w:space="0" w:color="auto"/>
            </w:tcBorders>
          </w:tcPr>
          <w:p w14:paraId="61CDEAA8" w14:textId="77777777" w:rsidR="00AA5A25" w:rsidRPr="00662F50" w:rsidRDefault="00AA5A25" w:rsidP="00723691">
            <w:pPr>
              <w:spacing w:after="0"/>
              <w:jc w:val="center"/>
              <w:rPr>
                <w:color w:val="000000"/>
                <w:sz w:val="22"/>
              </w:rPr>
            </w:pPr>
            <w:r w:rsidRPr="00662F50">
              <w:rPr>
                <w:sz w:val="22"/>
              </w:rPr>
              <w:t>2</w:t>
            </w:r>
          </w:p>
        </w:tc>
        <w:tc>
          <w:tcPr>
            <w:tcW w:w="1000" w:type="pct"/>
            <w:vMerge/>
            <w:tcBorders>
              <w:left w:val="single" w:sz="4" w:space="0" w:color="auto"/>
              <w:right w:val="single" w:sz="4" w:space="0" w:color="auto"/>
            </w:tcBorders>
            <w:shd w:val="pct10" w:color="auto" w:fill="auto"/>
          </w:tcPr>
          <w:p w14:paraId="5670B032" w14:textId="77777777" w:rsidR="00AA5A25" w:rsidRPr="00662F50" w:rsidRDefault="00AA5A25" w:rsidP="00723691">
            <w:pPr>
              <w:suppressAutoHyphens w:val="0"/>
              <w:spacing w:after="0" w:line="240" w:lineRule="auto"/>
              <w:jc w:val="both"/>
              <w:rPr>
                <w:sz w:val="22"/>
                <w:lang w:eastAsia="en-US"/>
              </w:rPr>
            </w:pPr>
          </w:p>
        </w:tc>
      </w:tr>
      <w:tr w:rsidR="00AA5A25" w:rsidRPr="00662F50" w14:paraId="63FFFF09" w14:textId="77777777" w:rsidTr="00AA5A25">
        <w:tc>
          <w:tcPr>
            <w:tcW w:w="507" w:type="pct"/>
            <w:tcBorders>
              <w:top w:val="single" w:sz="4" w:space="0" w:color="auto"/>
              <w:left w:val="single" w:sz="4" w:space="0" w:color="auto"/>
              <w:bottom w:val="single" w:sz="4" w:space="0" w:color="auto"/>
              <w:right w:val="single" w:sz="4" w:space="0" w:color="auto"/>
            </w:tcBorders>
          </w:tcPr>
          <w:p w14:paraId="55C8CD1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1.6.6</w:t>
            </w:r>
          </w:p>
        </w:tc>
        <w:tc>
          <w:tcPr>
            <w:tcW w:w="3031" w:type="pct"/>
            <w:tcBorders>
              <w:top w:val="single" w:sz="4" w:space="0" w:color="auto"/>
              <w:left w:val="single" w:sz="4" w:space="0" w:color="auto"/>
              <w:bottom w:val="single" w:sz="4" w:space="0" w:color="auto"/>
              <w:right w:val="single" w:sz="4" w:space="0" w:color="auto"/>
            </w:tcBorders>
          </w:tcPr>
          <w:p w14:paraId="13710BB4" w14:textId="77777777" w:rsidR="00AA5A25" w:rsidRPr="00662F50" w:rsidRDefault="00AA5A25" w:rsidP="00723691">
            <w:pPr>
              <w:widowControl w:val="0"/>
              <w:autoSpaceDN w:val="0"/>
              <w:spacing w:after="0" w:line="257" w:lineRule="auto"/>
              <w:rPr>
                <w:b/>
                <w:bCs/>
                <w:sz w:val="22"/>
                <w:lang w:eastAsia="en-US"/>
              </w:rPr>
            </w:pPr>
            <w:r w:rsidRPr="00662F50">
              <w:rPr>
                <w:sz w:val="22"/>
              </w:rPr>
              <w:t>Antena 7 GHz, 1,2 m</w:t>
            </w:r>
          </w:p>
        </w:tc>
        <w:tc>
          <w:tcPr>
            <w:tcW w:w="462" w:type="pct"/>
            <w:tcBorders>
              <w:top w:val="single" w:sz="4" w:space="0" w:color="auto"/>
              <w:left w:val="single" w:sz="4" w:space="0" w:color="auto"/>
              <w:bottom w:val="single" w:sz="4" w:space="0" w:color="auto"/>
              <w:right w:val="single" w:sz="4" w:space="0" w:color="auto"/>
            </w:tcBorders>
          </w:tcPr>
          <w:p w14:paraId="72DAC723"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B39D07C" w14:textId="77777777" w:rsidR="00AA5A25" w:rsidRPr="00662F50" w:rsidRDefault="00AA5A25" w:rsidP="00723691">
            <w:pPr>
              <w:suppressAutoHyphens w:val="0"/>
              <w:spacing w:after="0" w:line="240" w:lineRule="auto"/>
              <w:jc w:val="both"/>
              <w:rPr>
                <w:sz w:val="22"/>
                <w:lang w:eastAsia="en-US"/>
              </w:rPr>
            </w:pPr>
          </w:p>
        </w:tc>
      </w:tr>
      <w:tr w:rsidR="00AA5A25" w:rsidRPr="00662F50" w14:paraId="76D8543D" w14:textId="77777777" w:rsidTr="00AA5A25">
        <w:tc>
          <w:tcPr>
            <w:tcW w:w="507" w:type="pct"/>
            <w:tcBorders>
              <w:top w:val="single" w:sz="4" w:space="0" w:color="auto"/>
              <w:left w:val="single" w:sz="4" w:space="0" w:color="auto"/>
              <w:bottom w:val="single" w:sz="4" w:space="0" w:color="auto"/>
              <w:right w:val="single" w:sz="4" w:space="0" w:color="auto"/>
            </w:tcBorders>
          </w:tcPr>
          <w:p w14:paraId="6EE7DBE0"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1.6.7</w:t>
            </w:r>
          </w:p>
        </w:tc>
        <w:tc>
          <w:tcPr>
            <w:tcW w:w="3031" w:type="pct"/>
            <w:tcBorders>
              <w:top w:val="single" w:sz="4" w:space="0" w:color="auto"/>
              <w:left w:val="single" w:sz="4" w:space="0" w:color="auto"/>
              <w:bottom w:val="single" w:sz="4" w:space="0" w:color="auto"/>
              <w:right w:val="single" w:sz="4" w:space="0" w:color="auto"/>
            </w:tcBorders>
          </w:tcPr>
          <w:p w14:paraId="4FEB17E3" w14:textId="77777777" w:rsidR="00AA5A25" w:rsidRPr="00662F50" w:rsidRDefault="00AA5A25" w:rsidP="00723691">
            <w:pPr>
              <w:widowControl w:val="0"/>
              <w:autoSpaceDN w:val="0"/>
              <w:spacing w:after="0" w:line="257" w:lineRule="auto"/>
              <w:rPr>
                <w:b/>
                <w:bCs/>
                <w:sz w:val="22"/>
                <w:lang w:eastAsia="en-US"/>
              </w:rPr>
            </w:pPr>
            <w:r w:rsidRPr="00662F50">
              <w:rPr>
                <w:sz w:val="22"/>
              </w:rPr>
              <w:t>Antena 15 GHz, 0,6 m</w:t>
            </w:r>
          </w:p>
        </w:tc>
        <w:tc>
          <w:tcPr>
            <w:tcW w:w="462" w:type="pct"/>
            <w:tcBorders>
              <w:top w:val="single" w:sz="4" w:space="0" w:color="auto"/>
              <w:left w:val="single" w:sz="4" w:space="0" w:color="auto"/>
              <w:bottom w:val="single" w:sz="4" w:space="0" w:color="auto"/>
              <w:right w:val="single" w:sz="4" w:space="0" w:color="auto"/>
            </w:tcBorders>
          </w:tcPr>
          <w:p w14:paraId="09002E85"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38502CED" w14:textId="77777777" w:rsidR="00AA5A25" w:rsidRPr="00662F50" w:rsidRDefault="00AA5A25" w:rsidP="00723691">
            <w:pPr>
              <w:suppressAutoHyphens w:val="0"/>
              <w:spacing w:after="0" w:line="240" w:lineRule="auto"/>
              <w:jc w:val="both"/>
              <w:rPr>
                <w:sz w:val="22"/>
                <w:lang w:eastAsia="en-US"/>
              </w:rPr>
            </w:pPr>
          </w:p>
        </w:tc>
      </w:tr>
      <w:tr w:rsidR="00AA5A25" w:rsidRPr="00662F50" w14:paraId="142E6E29" w14:textId="77777777" w:rsidTr="00AA5A25">
        <w:tc>
          <w:tcPr>
            <w:tcW w:w="507" w:type="pct"/>
            <w:tcBorders>
              <w:top w:val="single" w:sz="4" w:space="0" w:color="auto"/>
              <w:left w:val="single" w:sz="4" w:space="0" w:color="auto"/>
              <w:bottom w:val="single" w:sz="4" w:space="0" w:color="auto"/>
              <w:right w:val="single" w:sz="4" w:space="0" w:color="auto"/>
            </w:tcBorders>
          </w:tcPr>
          <w:p w14:paraId="6424A7B0"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1.6.8</w:t>
            </w:r>
          </w:p>
        </w:tc>
        <w:tc>
          <w:tcPr>
            <w:tcW w:w="3031" w:type="pct"/>
            <w:tcBorders>
              <w:top w:val="single" w:sz="4" w:space="0" w:color="auto"/>
              <w:left w:val="single" w:sz="4" w:space="0" w:color="auto"/>
              <w:bottom w:val="single" w:sz="4" w:space="0" w:color="auto"/>
              <w:right w:val="single" w:sz="4" w:space="0" w:color="auto"/>
            </w:tcBorders>
          </w:tcPr>
          <w:p w14:paraId="6D41EAC5"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1600 Mbps</w:t>
            </w:r>
          </w:p>
        </w:tc>
        <w:tc>
          <w:tcPr>
            <w:tcW w:w="462" w:type="pct"/>
            <w:tcBorders>
              <w:top w:val="single" w:sz="4" w:space="0" w:color="auto"/>
              <w:left w:val="single" w:sz="4" w:space="0" w:color="auto"/>
              <w:bottom w:val="single" w:sz="4" w:space="0" w:color="auto"/>
              <w:right w:val="single" w:sz="4" w:space="0" w:color="auto"/>
            </w:tcBorders>
          </w:tcPr>
          <w:p w14:paraId="14D86D9F"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695C4776" w14:textId="77777777" w:rsidR="00AA5A25" w:rsidRPr="00662F50" w:rsidRDefault="00AA5A25" w:rsidP="00723691">
            <w:pPr>
              <w:suppressAutoHyphens w:val="0"/>
              <w:spacing w:after="0" w:line="240" w:lineRule="auto"/>
              <w:jc w:val="both"/>
              <w:rPr>
                <w:sz w:val="22"/>
                <w:lang w:eastAsia="en-US"/>
              </w:rPr>
            </w:pPr>
          </w:p>
        </w:tc>
      </w:tr>
      <w:tr w:rsidR="00AA5A25" w:rsidRPr="00662F50" w14:paraId="17421235" w14:textId="77777777" w:rsidTr="00AA5A25">
        <w:tc>
          <w:tcPr>
            <w:tcW w:w="507" w:type="pct"/>
            <w:tcBorders>
              <w:top w:val="single" w:sz="4" w:space="0" w:color="auto"/>
              <w:left w:val="single" w:sz="4" w:space="0" w:color="auto"/>
              <w:bottom w:val="single" w:sz="4" w:space="0" w:color="auto"/>
              <w:right w:val="single" w:sz="4" w:space="0" w:color="auto"/>
            </w:tcBorders>
          </w:tcPr>
          <w:p w14:paraId="5444CAC6"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1.6.9</w:t>
            </w:r>
          </w:p>
        </w:tc>
        <w:tc>
          <w:tcPr>
            <w:tcW w:w="3031" w:type="pct"/>
            <w:tcBorders>
              <w:top w:val="single" w:sz="4" w:space="0" w:color="auto"/>
              <w:left w:val="single" w:sz="4" w:space="0" w:color="auto"/>
              <w:bottom w:val="single" w:sz="4" w:space="0" w:color="auto"/>
              <w:right w:val="single" w:sz="4" w:space="0" w:color="auto"/>
            </w:tcBorders>
          </w:tcPr>
          <w:p w14:paraId="6E23EA64"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1200 Mbps</w:t>
            </w:r>
          </w:p>
        </w:tc>
        <w:tc>
          <w:tcPr>
            <w:tcW w:w="462" w:type="pct"/>
            <w:tcBorders>
              <w:top w:val="single" w:sz="4" w:space="0" w:color="auto"/>
              <w:left w:val="single" w:sz="4" w:space="0" w:color="auto"/>
              <w:bottom w:val="single" w:sz="4" w:space="0" w:color="auto"/>
              <w:right w:val="single" w:sz="4" w:space="0" w:color="auto"/>
            </w:tcBorders>
          </w:tcPr>
          <w:p w14:paraId="72E3DDB6"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74B8535" w14:textId="77777777" w:rsidR="00AA5A25" w:rsidRPr="00662F50" w:rsidRDefault="00AA5A25" w:rsidP="00723691">
            <w:pPr>
              <w:suppressAutoHyphens w:val="0"/>
              <w:spacing w:after="0" w:line="240" w:lineRule="auto"/>
              <w:jc w:val="both"/>
              <w:rPr>
                <w:sz w:val="22"/>
                <w:lang w:eastAsia="en-US"/>
              </w:rPr>
            </w:pPr>
          </w:p>
        </w:tc>
      </w:tr>
      <w:tr w:rsidR="00AA5A25" w:rsidRPr="00662F50" w14:paraId="58F2B986" w14:textId="77777777" w:rsidTr="00AA5A25">
        <w:tc>
          <w:tcPr>
            <w:tcW w:w="507" w:type="pct"/>
            <w:tcBorders>
              <w:top w:val="single" w:sz="4" w:space="0" w:color="auto"/>
              <w:left w:val="single" w:sz="4" w:space="0" w:color="auto"/>
              <w:bottom w:val="single" w:sz="4" w:space="0" w:color="auto"/>
              <w:right w:val="single" w:sz="4" w:space="0" w:color="auto"/>
            </w:tcBorders>
          </w:tcPr>
          <w:p w14:paraId="5CC12776"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1.6.10</w:t>
            </w:r>
          </w:p>
        </w:tc>
        <w:tc>
          <w:tcPr>
            <w:tcW w:w="3031" w:type="pct"/>
            <w:tcBorders>
              <w:top w:val="single" w:sz="4" w:space="0" w:color="auto"/>
              <w:left w:val="single" w:sz="4" w:space="0" w:color="auto"/>
              <w:bottom w:val="single" w:sz="4" w:space="0" w:color="auto"/>
              <w:right w:val="single" w:sz="4" w:space="0" w:color="auto"/>
            </w:tcBorders>
          </w:tcPr>
          <w:p w14:paraId="7913BA26" w14:textId="77777777" w:rsidR="00AA5A25" w:rsidRPr="00662F50" w:rsidRDefault="00AA5A25" w:rsidP="00723691">
            <w:pPr>
              <w:widowControl w:val="0"/>
              <w:autoSpaceDN w:val="0"/>
              <w:spacing w:after="0" w:line="257" w:lineRule="auto"/>
              <w:rPr>
                <w:b/>
                <w:bCs/>
                <w:sz w:val="22"/>
                <w:lang w:eastAsia="en-US"/>
              </w:rPr>
            </w:pPr>
            <w:proofErr w:type="spellStart"/>
            <w:r w:rsidRPr="00662F50">
              <w:rPr>
                <w:sz w:val="22"/>
              </w:rPr>
              <w:t>Anteninis</w:t>
            </w:r>
            <w:proofErr w:type="spellEnd"/>
            <w:r w:rsidRPr="00662F50">
              <w:rPr>
                <w:sz w:val="22"/>
              </w:rPr>
              <w:t xml:space="preserve"> kabelis (ritėje,  ne mažiau kaip 400 m)</w:t>
            </w:r>
          </w:p>
        </w:tc>
        <w:tc>
          <w:tcPr>
            <w:tcW w:w="462" w:type="pct"/>
            <w:tcBorders>
              <w:top w:val="single" w:sz="4" w:space="0" w:color="auto"/>
              <w:left w:val="single" w:sz="4" w:space="0" w:color="auto"/>
              <w:bottom w:val="single" w:sz="4" w:space="0" w:color="auto"/>
              <w:right w:val="single" w:sz="4" w:space="0" w:color="auto"/>
            </w:tcBorders>
          </w:tcPr>
          <w:p w14:paraId="04D92D4F"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69E03233" w14:textId="77777777" w:rsidR="00AA5A25" w:rsidRPr="00662F50" w:rsidRDefault="00AA5A25" w:rsidP="00723691">
            <w:pPr>
              <w:suppressAutoHyphens w:val="0"/>
              <w:spacing w:after="0" w:line="240" w:lineRule="auto"/>
              <w:jc w:val="both"/>
              <w:rPr>
                <w:sz w:val="22"/>
                <w:lang w:eastAsia="en-US"/>
              </w:rPr>
            </w:pPr>
          </w:p>
        </w:tc>
      </w:tr>
      <w:tr w:rsidR="00AA5A25" w:rsidRPr="00662F50" w14:paraId="7A60AD72" w14:textId="77777777" w:rsidTr="00AA5A25">
        <w:tc>
          <w:tcPr>
            <w:tcW w:w="507" w:type="pct"/>
            <w:tcBorders>
              <w:top w:val="single" w:sz="4" w:space="0" w:color="auto"/>
              <w:left w:val="single" w:sz="4" w:space="0" w:color="auto"/>
              <w:bottom w:val="single" w:sz="4" w:space="0" w:color="auto"/>
              <w:right w:val="single" w:sz="4" w:space="0" w:color="auto"/>
            </w:tcBorders>
          </w:tcPr>
          <w:p w14:paraId="72C43234"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lastRenderedPageBreak/>
              <w:t>1.6.11</w:t>
            </w:r>
          </w:p>
        </w:tc>
        <w:tc>
          <w:tcPr>
            <w:tcW w:w="3031" w:type="pct"/>
            <w:tcBorders>
              <w:top w:val="single" w:sz="4" w:space="0" w:color="auto"/>
              <w:left w:val="single" w:sz="4" w:space="0" w:color="auto"/>
              <w:bottom w:val="single" w:sz="4" w:space="0" w:color="auto"/>
              <w:right w:val="single" w:sz="4" w:space="0" w:color="auto"/>
            </w:tcBorders>
          </w:tcPr>
          <w:p w14:paraId="6BC6DDA3"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ODU7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4731B405"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7396C717" w14:textId="77777777" w:rsidR="00AA5A25" w:rsidRPr="00662F50" w:rsidRDefault="00AA5A25" w:rsidP="00723691">
            <w:pPr>
              <w:suppressAutoHyphens w:val="0"/>
              <w:spacing w:after="0" w:line="240" w:lineRule="auto"/>
              <w:jc w:val="both"/>
              <w:rPr>
                <w:sz w:val="22"/>
                <w:lang w:eastAsia="en-US"/>
              </w:rPr>
            </w:pPr>
          </w:p>
        </w:tc>
      </w:tr>
      <w:tr w:rsidR="00AA5A25" w:rsidRPr="00662F50" w14:paraId="1FF9EDE0" w14:textId="77777777" w:rsidTr="00AA5A25">
        <w:tc>
          <w:tcPr>
            <w:tcW w:w="507" w:type="pct"/>
            <w:tcBorders>
              <w:top w:val="single" w:sz="4" w:space="0" w:color="auto"/>
              <w:left w:val="single" w:sz="4" w:space="0" w:color="auto"/>
              <w:bottom w:val="single" w:sz="4" w:space="0" w:color="auto"/>
              <w:right w:val="single" w:sz="4" w:space="0" w:color="auto"/>
            </w:tcBorders>
          </w:tcPr>
          <w:p w14:paraId="69EAE46D"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1.6.12</w:t>
            </w:r>
          </w:p>
        </w:tc>
        <w:tc>
          <w:tcPr>
            <w:tcW w:w="3031" w:type="pct"/>
            <w:tcBorders>
              <w:top w:val="single" w:sz="4" w:space="0" w:color="auto"/>
              <w:left w:val="single" w:sz="4" w:space="0" w:color="auto"/>
              <w:bottom w:val="single" w:sz="4" w:space="0" w:color="auto"/>
              <w:right w:val="single" w:sz="4" w:space="0" w:color="auto"/>
            </w:tcBorders>
          </w:tcPr>
          <w:p w14:paraId="734A06BB"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ODU15 prijungimo prie vienos antenos modulis</w:t>
            </w:r>
          </w:p>
        </w:tc>
        <w:tc>
          <w:tcPr>
            <w:tcW w:w="462" w:type="pct"/>
            <w:tcBorders>
              <w:top w:val="single" w:sz="4" w:space="0" w:color="auto"/>
              <w:left w:val="single" w:sz="4" w:space="0" w:color="auto"/>
              <w:bottom w:val="single" w:sz="4" w:space="0" w:color="auto"/>
              <w:right w:val="single" w:sz="4" w:space="0" w:color="auto"/>
            </w:tcBorders>
          </w:tcPr>
          <w:p w14:paraId="79F12BAA"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right w:val="single" w:sz="4" w:space="0" w:color="auto"/>
            </w:tcBorders>
            <w:shd w:val="pct10" w:color="auto" w:fill="auto"/>
          </w:tcPr>
          <w:p w14:paraId="2D57E506" w14:textId="77777777" w:rsidR="00AA5A25" w:rsidRPr="00662F50" w:rsidRDefault="00AA5A25" w:rsidP="00723691">
            <w:pPr>
              <w:suppressAutoHyphens w:val="0"/>
              <w:spacing w:after="0" w:line="240" w:lineRule="auto"/>
              <w:jc w:val="both"/>
              <w:rPr>
                <w:sz w:val="22"/>
                <w:lang w:eastAsia="en-US"/>
              </w:rPr>
            </w:pPr>
          </w:p>
        </w:tc>
      </w:tr>
      <w:tr w:rsidR="00AA5A25" w:rsidRPr="00662F50" w14:paraId="19BF1F0C" w14:textId="77777777" w:rsidTr="00AA5A25">
        <w:tc>
          <w:tcPr>
            <w:tcW w:w="507" w:type="pct"/>
            <w:tcBorders>
              <w:top w:val="single" w:sz="4" w:space="0" w:color="auto"/>
              <w:left w:val="single" w:sz="4" w:space="0" w:color="auto"/>
              <w:bottom w:val="single" w:sz="12" w:space="0" w:color="auto"/>
              <w:right w:val="single" w:sz="4" w:space="0" w:color="auto"/>
            </w:tcBorders>
          </w:tcPr>
          <w:p w14:paraId="522763EB"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1.6.13</w:t>
            </w:r>
          </w:p>
        </w:tc>
        <w:tc>
          <w:tcPr>
            <w:tcW w:w="3031" w:type="pct"/>
            <w:tcBorders>
              <w:top w:val="single" w:sz="4" w:space="0" w:color="auto"/>
              <w:left w:val="single" w:sz="4" w:space="0" w:color="auto"/>
              <w:bottom w:val="single" w:sz="12" w:space="0" w:color="auto"/>
              <w:right w:val="single" w:sz="4" w:space="0" w:color="auto"/>
            </w:tcBorders>
          </w:tcPr>
          <w:p w14:paraId="4C311B64" w14:textId="77777777" w:rsidR="00AA5A25" w:rsidRPr="00662F50" w:rsidRDefault="00AA5A25" w:rsidP="00723691">
            <w:pPr>
              <w:widowControl w:val="0"/>
              <w:autoSpaceDN w:val="0"/>
              <w:spacing w:after="0" w:line="257" w:lineRule="auto"/>
              <w:rPr>
                <w:b/>
                <w:bCs/>
                <w:sz w:val="22"/>
                <w:lang w:eastAsia="en-US"/>
              </w:rPr>
            </w:pPr>
            <w:r w:rsidRPr="00662F50">
              <w:rPr>
                <w:sz w:val="22"/>
              </w:rPr>
              <w:t>E1 modulis</w:t>
            </w:r>
          </w:p>
        </w:tc>
        <w:tc>
          <w:tcPr>
            <w:tcW w:w="462" w:type="pct"/>
            <w:tcBorders>
              <w:top w:val="single" w:sz="4" w:space="0" w:color="auto"/>
              <w:left w:val="single" w:sz="4" w:space="0" w:color="auto"/>
              <w:bottom w:val="single" w:sz="12" w:space="0" w:color="auto"/>
              <w:right w:val="single" w:sz="4" w:space="0" w:color="auto"/>
            </w:tcBorders>
          </w:tcPr>
          <w:p w14:paraId="12F4B02F" w14:textId="77777777" w:rsidR="00AA5A25" w:rsidRPr="00662F50" w:rsidRDefault="00AA5A25" w:rsidP="00723691">
            <w:pPr>
              <w:spacing w:after="0"/>
              <w:jc w:val="center"/>
              <w:rPr>
                <w:color w:val="000000"/>
                <w:sz w:val="22"/>
              </w:rPr>
            </w:pPr>
            <w:r w:rsidRPr="00662F50">
              <w:rPr>
                <w:sz w:val="22"/>
              </w:rPr>
              <w:t>1</w:t>
            </w:r>
          </w:p>
        </w:tc>
        <w:tc>
          <w:tcPr>
            <w:tcW w:w="1000" w:type="pct"/>
            <w:vMerge/>
            <w:tcBorders>
              <w:left w:val="single" w:sz="4" w:space="0" w:color="auto"/>
              <w:bottom w:val="single" w:sz="12" w:space="0" w:color="auto"/>
              <w:right w:val="single" w:sz="4" w:space="0" w:color="auto"/>
            </w:tcBorders>
            <w:shd w:val="pct10" w:color="auto" w:fill="auto"/>
          </w:tcPr>
          <w:p w14:paraId="61411B3F" w14:textId="77777777" w:rsidR="00AA5A25" w:rsidRPr="00662F50" w:rsidRDefault="00AA5A25" w:rsidP="00723691">
            <w:pPr>
              <w:suppressAutoHyphens w:val="0"/>
              <w:spacing w:after="0" w:line="240" w:lineRule="auto"/>
              <w:jc w:val="both"/>
              <w:rPr>
                <w:sz w:val="22"/>
                <w:lang w:eastAsia="en-US"/>
              </w:rPr>
            </w:pPr>
          </w:p>
        </w:tc>
      </w:tr>
      <w:tr w:rsidR="00AA5A25" w:rsidRPr="00662F50" w14:paraId="447378FC" w14:textId="77777777" w:rsidTr="00AA5A25">
        <w:tc>
          <w:tcPr>
            <w:tcW w:w="507" w:type="pct"/>
            <w:tcBorders>
              <w:top w:val="single" w:sz="12" w:space="0" w:color="auto"/>
              <w:left w:val="single" w:sz="12" w:space="0" w:color="auto"/>
              <w:bottom w:val="single" w:sz="12" w:space="0" w:color="auto"/>
              <w:right w:val="single" w:sz="12" w:space="0" w:color="auto"/>
            </w:tcBorders>
          </w:tcPr>
          <w:p w14:paraId="5416DD0F" w14:textId="77777777" w:rsidR="00AA5A25" w:rsidRPr="00662F50" w:rsidRDefault="00AA5A25" w:rsidP="00723691">
            <w:pPr>
              <w:suppressAutoHyphens w:val="0"/>
              <w:spacing w:after="0" w:line="240" w:lineRule="auto"/>
              <w:jc w:val="both"/>
              <w:rPr>
                <w:b/>
                <w:bCs/>
                <w:sz w:val="22"/>
                <w:lang w:eastAsia="en-US"/>
              </w:rPr>
            </w:pPr>
            <w:r w:rsidRPr="00662F50">
              <w:rPr>
                <w:b/>
                <w:bCs/>
                <w:sz w:val="22"/>
                <w:lang w:eastAsia="en-US"/>
              </w:rPr>
              <w:t>1.7</w:t>
            </w:r>
          </w:p>
        </w:tc>
        <w:tc>
          <w:tcPr>
            <w:tcW w:w="3031" w:type="pct"/>
            <w:tcBorders>
              <w:top w:val="single" w:sz="12" w:space="0" w:color="auto"/>
              <w:left w:val="single" w:sz="12" w:space="0" w:color="auto"/>
              <w:bottom w:val="single" w:sz="12" w:space="0" w:color="auto"/>
              <w:right w:val="single" w:sz="12" w:space="0" w:color="auto"/>
            </w:tcBorders>
          </w:tcPr>
          <w:p w14:paraId="0C2B7027" w14:textId="77777777" w:rsidR="00AA5A25" w:rsidRPr="00662F50" w:rsidRDefault="00AA5A25" w:rsidP="00723691">
            <w:pPr>
              <w:widowControl w:val="0"/>
              <w:autoSpaceDN w:val="0"/>
              <w:spacing w:after="0" w:line="257" w:lineRule="auto"/>
              <w:rPr>
                <w:b/>
                <w:bCs/>
                <w:sz w:val="22"/>
                <w:lang w:eastAsia="en-US"/>
              </w:rPr>
            </w:pPr>
            <w:proofErr w:type="spellStart"/>
            <w:r w:rsidRPr="00662F50">
              <w:rPr>
                <w:b/>
                <w:bCs/>
                <w:sz w:val="22"/>
                <w:lang w:eastAsia="en-US"/>
              </w:rPr>
              <w:t>Radiorelinės</w:t>
            </w:r>
            <w:proofErr w:type="spellEnd"/>
            <w:r w:rsidRPr="00662F50">
              <w:rPr>
                <w:b/>
                <w:bCs/>
                <w:sz w:val="22"/>
                <w:lang w:eastAsia="en-US"/>
              </w:rPr>
              <w:t xml:space="preserve"> įrangos komplektas G, susidedantis iš:</w:t>
            </w:r>
          </w:p>
        </w:tc>
        <w:tc>
          <w:tcPr>
            <w:tcW w:w="462" w:type="pct"/>
            <w:tcBorders>
              <w:top w:val="single" w:sz="12" w:space="0" w:color="auto"/>
              <w:left w:val="single" w:sz="12" w:space="0" w:color="auto"/>
              <w:bottom w:val="single" w:sz="12" w:space="0" w:color="auto"/>
              <w:right w:val="single" w:sz="12" w:space="0" w:color="auto"/>
            </w:tcBorders>
            <w:vAlign w:val="center"/>
          </w:tcPr>
          <w:p w14:paraId="797A4AA0" w14:textId="77777777" w:rsidR="00AA5A25" w:rsidRPr="00662F50" w:rsidRDefault="00AA5A25" w:rsidP="00723691">
            <w:pPr>
              <w:spacing w:after="0"/>
              <w:jc w:val="center"/>
              <w:rPr>
                <w:color w:val="000000"/>
                <w:sz w:val="22"/>
              </w:rPr>
            </w:pPr>
            <w:r w:rsidRPr="00662F50">
              <w:rPr>
                <w:color w:val="000000"/>
                <w:sz w:val="22"/>
              </w:rPr>
              <w:t>1</w:t>
            </w:r>
          </w:p>
        </w:tc>
        <w:tc>
          <w:tcPr>
            <w:tcW w:w="1000" w:type="pct"/>
            <w:tcBorders>
              <w:top w:val="single" w:sz="12" w:space="0" w:color="auto"/>
              <w:left w:val="single" w:sz="12" w:space="0" w:color="auto"/>
              <w:bottom w:val="single" w:sz="12" w:space="0" w:color="auto"/>
              <w:right w:val="single" w:sz="12" w:space="0" w:color="auto"/>
            </w:tcBorders>
          </w:tcPr>
          <w:p w14:paraId="2CCCB61E" w14:textId="77777777" w:rsidR="00AA5A25" w:rsidRPr="00662F50" w:rsidRDefault="00AA5A25" w:rsidP="00723691">
            <w:pPr>
              <w:suppressAutoHyphens w:val="0"/>
              <w:spacing w:after="0" w:line="240" w:lineRule="auto"/>
              <w:jc w:val="both"/>
              <w:rPr>
                <w:sz w:val="22"/>
                <w:lang w:eastAsia="en-US"/>
              </w:rPr>
            </w:pPr>
          </w:p>
        </w:tc>
      </w:tr>
      <w:tr w:rsidR="00AA5A25" w:rsidRPr="00662F50" w14:paraId="76A9EB7E" w14:textId="77777777" w:rsidTr="00AA5A25">
        <w:tc>
          <w:tcPr>
            <w:tcW w:w="507" w:type="pct"/>
            <w:tcBorders>
              <w:top w:val="single" w:sz="12" w:space="0" w:color="auto"/>
              <w:left w:val="single" w:sz="4" w:space="0" w:color="auto"/>
              <w:bottom w:val="single" w:sz="4" w:space="0" w:color="auto"/>
              <w:right w:val="single" w:sz="4" w:space="0" w:color="auto"/>
            </w:tcBorders>
          </w:tcPr>
          <w:p w14:paraId="1CF53E74"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1.7.1</w:t>
            </w:r>
          </w:p>
        </w:tc>
        <w:tc>
          <w:tcPr>
            <w:tcW w:w="3031" w:type="pct"/>
            <w:tcBorders>
              <w:top w:val="single" w:sz="12" w:space="0" w:color="auto"/>
              <w:left w:val="single" w:sz="4" w:space="0" w:color="auto"/>
              <w:bottom w:val="single" w:sz="4" w:space="0" w:color="auto"/>
              <w:right w:val="single" w:sz="4" w:space="0" w:color="auto"/>
            </w:tcBorders>
          </w:tcPr>
          <w:p w14:paraId="0769B8FE" w14:textId="77777777" w:rsidR="00AA5A25" w:rsidRPr="00662F50" w:rsidRDefault="00AA5A25" w:rsidP="00723691">
            <w:pPr>
              <w:widowControl w:val="0"/>
              <w:autoSpaceDN w:val="0"/>
              <w:spacing w:after="0" w:line="257" w:lineRule="auto"/>
              <w:rPr>
                <w:b/>
                <w:bCs/>
                <w:sz w:val="22"/>
                <w:lang w:eastAsia="en-US"/>
              </w:rPr>
            </w:pPr>
            <w:r w:rsidRPr="00662F50">
              <w:rPr>
                <w:sz w:val="22"/>
              </w:rPr>
              <w:t>IDU</w:t>
            </w:r>
          </w:p>
        </w:tc>
        <w:tc>
          <w:tcPr>
            <w:tcW w:w="462" w:type="pct"/>
            <w:tcBorders>
              <w:top w:val="single" w:sz="12" w:space="0" w:color="auto"/>
              <w:left w:val="single" w:sz="4" w:space="0" w:color="auto"/>
              <w:bottom w:val="single" w:sz="4" w:space="0" w:color="auto"/>
              <w:right w:val="single" w:sz="4" w:space="0" w:color="auto"/>
            </w:tcBorders>
          </w:tcPr>
          <w:p w14:paraId="7DEA9B5F" w14:textId="77777777" w:rsidR="00AA5A25" w:rsidRPr="00662F50" w:rsidRDefault="00AA5A25" w:rsidP="00723691">
            <w:pPr>
              <w:spacing w:after="0"/>
              <w:jc w:val="center"/>
              <w:rPr>
                <w:color w:val="000000"/>
                <w:sz w:val="22"/>
              </w:rPr>
            </w:pPr>
            <w:r w:rsidRPr="00662F50">
              <w:rPr>
                <w:sz w:val="22"/>
              </w:rPr>
              <w:t>1</w:t>
            </w:r>
          </w:p>
        </w:tc>
        <w:tc>
          <w:tcPr>
            <w:tcW w:w="1000" w:type="pct"/>
            <w:tcBorders>
              <w:top w:val="single" w:sz="12" w:space="0" w:color="auto"/>
              <w:left w:val="single" w:sz="4" w:space="0" w:color="auto"/>
              <w:bottom w:val="single" w:sz="4" w:space="0" w:color="auto"/>
              <w:right w:val="single" w:sz="4" w:space="0" w:color="auto"/>
            </w:tcBorders>
            <w:shd w:val="pct10" w:color="auto" w:fill="auto"/>
          </w:tcPr>
          <w:p w14:paraId="64359535" w14:textId="77777777" w:rsidR="00AA5A25" w:rsidRPr="00662F50" w:rsidRDefault="00AA5A25" w:rsidP="00723691">
            <w:pPr>
              <w:suppressAutoHyphens w:val="0"/>
              <w:spacing w:after="0" w:line="240" w:lineRule="auto"/>
              <w:jc w:val="both"/>
              <w:rPr>
                <w:sz w:val="22"/>
                <w:lang w:eastAsia="en-US"/>
              </w:rPr>
            </w:pPr>
          </w:p>
        </w:tc>
      </w:tr>
      <w:tr w:rsidR="00AA5A25" w:rsidRPr="00662F50" w14:paraId="28ABE92C" w14:textId="77777777" w:rsidTr="00AA5A25">
        <w:tc>
          <w:tcPr>
            <w:tcW w:w="507" w:type="pct"/>
            <w:tcBorders>
              <w:top w:val="single" w:sz="4" w:space="0" w:color="auto"/>
              <w:left w:val="single" w:sz="4" w:space="0" w:color="auto"/>
              <w:bottom w:val="single" w:sz="4" w:space="0" w:color="auto"/>
              <w:right w:val="single" w:sz="4" w:space="0" w:color="auto"/>
            </w:tcBorders>
          </w:tcPr>
          <w:p w14:paraId="6FBC276C"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1.7.2</w:t>
            </w:r>
          </w:p>
        </w:tc>
        <w:tc>
          <w:tcPr>
            <w:tcW w:w="3031" w:type="pct"/>
            <w:tcBorders>
              <w:top w:val="single" w:sz="4" w:space="0" w:color="auto"/>
              <w:left w:val="single" w:sz="4" w:space="0" w:color="auto"/>
              <w:bottom w:val="single" w:sz="4" w:space="0" w:color="auto"/>
              <w:right w:val="single" w:sz="4" w:space="0" w:color="auto"/>
            </w:tcBorders>
          </w:tcPr>
          <w:p w14:paraId="204154BF" w14:textId="77777777" w:rsidR="00AA5A25" w:rsidRPr="00662F50" w:rsidRDefault="00AA5A25" w:rsidP="00723691">
            <w:pPr>
              <w:widowControl w:val="0"/>
              <w:autoSpaceDN w:val="0"/>
              <w:spacing w:after="0" w:line="257" w:lineRule="auto"/>
              <w:rPr>
                <w:b/>
                <w:bCs/>
                <w:sz w:val="22"/>
                <w:lang w:eastAsia="en-US"/>
              </w:rPr>
            </w:pPr>
            <w:r w:rsidRPr="00662F50">
              <w:rPr>
                <w:sz w:val="22"/>
              </w:rPr>
              <w:t>RDVM XPIC</w:t>
            </w:r>
          </w:p>
        </w:tc>
        <w:tc>
          <w:tcPr>
            <w:tcW w:w="462" w:type="pct"/>
            <w:tcBorders>
              <w:top w:val="single" w:sz="4" w:space="0" w:color="auto"/>
              <w:left w:val="single" w:sz="4" w:space="0" w:color="auto"/>
              <w:bottom w:val="single" w:sz="4" w:space="0" w:color="auto"/>
              <w:right w:val="single" w:sz="4" w:space="0" w:color="auto"/>
            </w:tcBorders>
          </w:tcPr>
          <w:p w14:paraId="055CD644" w14:textId="77777777" w:rsidR="00AA5A25" w:rsidRPr="00662F50" w:rsidRDefault="00AA5A25" w:rsidP="00723691">
            <w:pPr>
              <w:spacing w:after="0"/>
              <w:jc w:val="center"/>
              <w:rPr>
                <w:color w:val="000000"/>
                <w:sz w:val="22"/>
              </w:rPr>
            </w:pPr>
            <w:r w:rsidRPr="00662F50">
              <w:rPr>
                <w:sz w:val="22"/>
              </w:rPr>
              <w:t>2</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529E944B" w14:textId="77777777" w:rsidR="00AA5A25" w:rsidRPr="00662F50" w:rsidRDefault="00AA5A25" w:rsidP="00723691">
            <w:pPr>
              <w:suppressAutoHyphens w:val="0"/>
              <w:spacing w:after="0" w:line="240" w:lineRule="auto"/>
              <w:jc w:val="both"/>
              <w:rPr>
                <w:sz w:val="22"/>
                <w:lang w:eastAsia="en-US"/>
              </w:rPr>
            </w:pPr>
          </w:p>
        </w:tc>
      </w:tr>
      <w:tr w:rsidR="00AA5A25" w:rsidRPr="00662F50" w14:paraId="576E57A5" w14:textId="77777777" w:rsidTr="00AA5A25">
        <w:tc>
          <w:tcPr>
            <w:tcW w:w="507" w:type="pct"/>
            <w:tcBorders>
              <w:top w:val="single" w:sz="4" w:space="0" w:color="auto"/>
              <w:left w:val="single" w:sz="4" w:space="0" w:color="auto"/>
              <w:bottom w:val="single" w:sz="4" w:space="0" w:color="auto"/>
              <w:right w:val="single" w:sz="4" w:space="0" w:color="auto"/>
            </w:tcBorders>
          </w:tcPr>
          <w:p w14:paraId="661D1459"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1.7.3</w:t>
            </w:r>
          </w:p>
        </w:tc>
        <w:tc>
          <w:tcPr>
            <w:tcW w:w="3031" w:type="pct"/>
            <w:tcBorders>
              <w:top w:val="single" w:sz="4" w:space="0" w:color="auto"/>
              <w:left w:val="single" w:sz="4" w:space="0" w:color="auto"/>
              <w:bottom w:val="single" w:sz="4" w:space="0" w:color="auto"/>
              <w:right w:val="single" w:sz="4" w:space="0" w:color="auto"/>
            </w:tcBorders>
          </w:tcPr>
          <w:p w14:paraId="04A29299" w14:textId="77777777" w:rsidR="00AA5A25" w:rsidRPr="00662F50" w:rsidRDefault="00AA5A25" w:rsidP="00723691">
            <w:pPr>
              <w:widowControl w:val="0"/>
              <w:autoSpaceDN w:val="0"/>
              <w:spacing w:after="0" w:line="257" w:lineRule="auto"/>
              <w:rPr>
                <w:b/>
                <w:bCs/>
                <w:sz w:val="22"/>
                <w:lang w:eastAsia="en-US"/>
              </w:rPr>
            </w:pPr>
            <w:r w:rsidRPr="00662F50">
              <w:rPr>
                <w:sz w:val="22"/>
              </w:rPr>
              <w:t>EM</w:t>
            </w:r>
          </w:p>
        </w:tc>
        <w:tc>
          <w:tcPr>
            <w:tcW w:w="462" w:type="pct"/>
            <w:tcBorders>
              <w:top w:val="single" w:sz="4" w:space="0" w:color="auto"/>
              <w:left w:val="single" w:sz="4" w:space="0" w:color="auto"/>
              <w:bottom w:val="single" w:sz="4" w:space="0" w:color="auto"/>
              <w:right w:val="single" w:sz="4" w:space="0" w:color="auto"/>
            </w:tcBorders>
          </w:tcPr>
          <w:p w14:paraId="6BDE9926" w14:textId="77777777" w:rsidR="00AA5A25" w:rsidRPr="00662F50" w:rsidRDefault="00AA5A25" w:rsidP="00723691">
            <w:pPr>
              <w:spacing w:after="0"/>
              <w:jc w:val="center"/>
              <w:rPr>
                <w:color w:val="000000"/>
                <w:sz w:val="22"/>
              </w:rPr>
            </w:pPr>
            <w:r w:rsidRPr="00662F50">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044B4A4E" w14:textId="77777777" w:rsidR="00AA5A25" w:rsidRPr="00662F50" w:rsidRDefault="00AA5A25" w:rsidP="00723691">
            <w:pPr>
              <w:suppressAutoHyphens w:val="0"/>
              <w:spacing w:after="0" w:line="240" w:lineRule="auto"/>
              <w:jc w:val="both"/>
              <w:rPr>
                <w:sz w:val="22"/>
                <w:lang w:eastAsia="en-US"/>
              </w:rPr>
            </w:pPr>
          </w:p>
        </w:tc>
      </w:tr>
      <w:tr w:rsidR="00AA5A25" w:rsidRPr="00662F50" w14:paraId="0E19DB2C" w14:textId="77777777" w:rsidTr="00AA5A25">
        <w:tc>
          <w:tcPr>
            <w:tcW w:w="507" w:type="pct"/>
            <w:tcBorders>
              <w:top w:val="single" w:sz="4" w:space="0" w:color="auto"/>
              <w:left w:val="single" w:sz="4" w:space="0" w:color="auto"/>
              <w:bottom w:val="single" w:sz="4" w:space="0" w:color="auto"/>
              <w:right w:val="single" w:sz="4" w:space="0" w:color="auto"/>
            </w:tcBorders>
          </w:tcPr>
          <w:p w14:paraId="3F252F75"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1.7.4</w:t>
            </w:r>
          </w:p>
        </w:tc>
        <w:tc>
          <w:tcPr>
            <w:tcW w:w="3031" w:type="pct"/>
            <w:tcBorders>
              <w:top w:val="single" w:sz="4" w:space="0" w:color="auto"/>
              <w:left w:val="single" w:sz="4" w:space="0" w:color="auto"/>
              <w:bottom w:val="single" w:sz="4" w:space="0" w:color="auto"/>
              <w:right w:val="single" w:sz="4" w:space="0" w:color="auto"/>
            </w:tcBorders>
          </w:tcPr>
          <w:p w14:paraId="109A5F2B" w14:textId="77777777" w:rsidR="00AA5A25" w:rsidRPr="00662F50" w:rsidRDefault="00AA5A25" w:rsidP="00723691">
            <w:pPr>
              <w:widowControl w:val="0"/>
              <w:autoSpaceDN w:val="0"/>
              <w:spacing w:after="0" w:line="257" w:lineRule="auto"/>
              <w:rPr>
                <w:b/>
                <w:bCs/>
                <w:sz w:val="22"/>
                <w:lang w:eastAsia="en-US"/>
              </w:rPr>
            </w:pPr>
            <w:r w:rsidRPr="00662F50">
              <w:rPr>
                <w:sz w:val="22"/>
              </w:rPr>
              <w:t>ODU</w:t>
            </w:r>
            <w:r w:rsidRPr="00662F50">
              <w:rPr>
                <w:rFonts w:eastAsia="Times New Roman"/>
                <w:bCs/>
                <w:sz w:val="22"/>
              </w:rPr>
              <w:t>15</w:t>
            </w:r>
          </w:p>
        </w:tc>
        <w:tc>
          <w:tcPr>
            <w:tcW w:w="462" w:type="pct"/>
            <w:tcBorders>
              <w:top w:val="single" w:sz="4" w:space="0" w:color="auto"/>
              <w:left w:val="single" w:sz="4" w:space="0" w:color="auto"/>
              <w:bottom w:val="single" w:sz="4" w:space="0" w:color="auto"/>
              <w:right w:val="single" w:sz="4" w:space="0" w:color="auto"/>
            </w:tcBorders>
          </w:tcPr>
          <w:p w14:paraId="0D41A8ED" w14:textId="77777777" w:rsidR="00AA5A25" w:rsidRPr="00662F50" w:rsidRDefault="00AA5A25" w:rsidP="00723691">
            <w:pPr>
              <w:spacing w:after="0"/>
              <w:jc w:val="center"/>
              <w:rPr>
                <w:color w:val="000000"/>
                <w:sz w:val="22"/>
              </w:rPr>
            </w:pPr>
            <w:r w:rsidRPr="00662F50">
              <w:rPr>
                <w:sz w:val="22"/>
              </w:rPr>
              <w:t>2</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40AB7E52" w14:textId="77777777" w:rsidR="00AA5A25" w:rsidRPr="00662F50" w:rsidRDefault="00AA5A25" w:rsidP="00723691">
            <w:pPr>
              <w:suppressAutoHyphens w:val="0"/>
              <w:spacing w:after="0" w:line="240" w:lineRule="auto"/>
              <w:jc w:val="both"/>
              <w:rPr>
                <w:sz w:val="22"/>
                <w:lang w:eastAsia="en-US"/>
              </w:rPr>
            </w:pPr>
          </w:p>
        </w:tc>
      </w:tr>
      <w:tr w:rsidR="00AA5A25" w:rsidRPr="00662F50" w14:paraId="60647C3C" w14:textId="77777777" w:rsidTr="00AA5A25">
        <w:tc>
          <w:tcPr>
            <w:tcW w:w="507" w:type="pct"/>
            <w:tcBorders>
              <w:top w:val="single" w:sz="4" w:space="0" w:color="auto"/>
              <w:left w:val="single" w:sz="4" w:space="0" w:color="auto"/>
              <w:bottom w:val="single" w:sz="4" w:space="0" w:color="auto"/>
              <w:right w:val="single" w:sz="4" w:space="0" w:color="auto"/>
            </w:tcBorders>
          </w:tcPr>
          <w:p w14:paraId="10F9D020"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1.7.5</w:t>
            </w:r>
          </w:p>
        </w:tc>
        <w:tc>
          <w:tcPr>
            <w:tcW w:w="3031" w:type="pct"/>
            <w:tcBorders>
              <w:top w:val="single" w:sz="4" w:space="0" w:color="auto"/>
              <w:left w:val="single" w:sz="4" w:space="0" w:color="auto"/>
              <w:bottom w:val="single" w:sz="4" w:space="0" w:color="auto"/>
              <w:right w:val="single" w:sz="4" w:space="0" w:color="auto"/>
            </w:tcBorders>
          </w:tcPr>
          <w:p w14:paraId="5AB20462" w14:textId="77777777" w:rsidR="00AA5A25" w:rsidRPr="00662F50" w:rsidRDefault="00AA5A25" w:rsidP="00723691">
            <w:pPr>
              <w:widowControl w:val="0"/>
              <w:autoSpaceDN w:val="0"/>
              <w:spacing w:after="0" w:line="257" w:lineRule="auto"/>
              <w:rPr>
                <w:b/>
                <w:bCs/>
                <w:sz w:val="22"/>
                <w:lang w:eastAsia="en-US"/>
              </w:rPr>
            </w:pPr>
            <w:r w:rsidRPr="00662F50">
              <w:rPr>
                <w:sz w:val="22"/>
              </w:rPr>
              <w:t>Antena 15 GHz, 0,6 m</w:t>
            </w:r>
          </w:p>
        </w:tc>
        <w:tc>
          <w:tcPr>
            <w:tcW w:w="462" w:type="pct"/>
            <w:tcBorders>
              <w:top w:val="single" w:sz="4" w:space="0" w:color="auto"/>
              <w:left w:val="single" w:sz="4" w:space="0" w:color="auto"/>
              <w:bottom w:val="single" w:sz="4" w:space="0" w:color="auto"/>
              <w:right w:val="single" w:sz="4" w:space="0" w:color="auto"/>
            </w:tcBorders>
          </w:tcPr>
          <w:p w14:paraId="7A5F1C9C" w14:textId="77777777" w:rsidR="00AA5A25" w:rsidRPr="00662F50" w:rsidRDefault="00AA5A25" w:rsidP="00723691">
            <w:pPr>
              <w:spacing w:after="0"/>
              <w:jc w:val="center"/>
              <w:rPr>
                <w:color w:val="000000"/>
                <w:sz w:val="22"/>
              </w:rPr>
            </w:pPr>
            <w:r w:rsidRPr="00662F50">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7C338AE5" w14:textId="77777777" w:rsidR="00AA5A25" w:rsidRPr="00662F50" w:rsidRDefault="00AA5A25" w:rsidP="00723691">
            <w:pPr>
              <w:suppressAutoHyphens w:val="0"/>
              <w:spacing w:after="0" w:line="240" w:lineRule="auto"/>
              <w:jc w:val="both"/>
              <w:rPr>
                <w:sz w:val="22"/>
                <w:lang w:eastAsia="en-US"/>
              </w:rPr>
            </w:pPr>
          </w:p>
        </w:tc>
      </w:tr>
      <w:tr w:rsidR="00AA5A25" w:rsidRPr="00662F50" w14:paraId="1225188E" w14:textId="77777777" w:rsidTr="00AA5A25">
        <w:tc>
          <w:tcPr>
            <w:tcW w:w="507" w:type="pct"/>
            <w:tcBorders>
              <w:top w:val="single" w:sz="4" w:space="0" w:color="auto"/>
              <w:left w:val="single" w:sz="4" w:space="0" w:color="auto"/>
              <w:bottom w:val="single" w:sz="4" w:space="0" w:color="auto"/>
              <w:right w:val="single" w:sz="4" w:space="0" w:color="auto"/>
            </w:tcBorders>
          </w:tcPr>
          <w:p w14:paraId="09FEEC2E"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1.7.6</w:t>
            </w:r>
          </w:p>
        </w:tc>
        <w:tc>
          <w:tcPr>
            <w:tcW w:w="3031" w:type="pct"/>
            <w:tcBorders>
              <w:top w:val="single" w:sz="4" w:space="0" w:color="auto"/>
              <w:left w:val="single" w:sz="4" w:space="0" w:color="auto"/>
              <w:bottom w:val="single" w:sz="4" w:space="0" w:color="auto"/>
              <w:right w:val="single" w:sz="4" w:space="0" w:color="auto"/>
            </w:tcBorders>
          </w:tcPr>
          <w:p w14:paraId="13B76726" w14:textId="77777777" w:rsidR="00AA5A25" w:rsidRPr="00662F50" w:rsidRDefault="00AA5A25" w:rsidP="00723691">
            <w:pPr>
              <w:widowControl w:val="0"/>
              <w:autoSpaceDN w:val="0"/>
              <w:spacing w:after="0" w:line="257" w:lineRule="auto"/>
              <w:rPr>
                <w:b/>
                <w:bCs/>
                <w:sz w:val="22"/>
                <w:lang w:eastAsia="en-US"/>
              </w:rPr>
            </w:pPr>
            <w:r w:rsidRPr="00662F50">
              <w:rPr>
                <w:sz w:val="22"/>
              </w:rPr>
              <w:t>Licencija, ne mažiau kaip 1600 Mbps</w:t>
            </w:r>
          </w:p>
        </w:tc>
        <w:tc>
          <w:tcPr>
            <w:tcW w:w="462" w:type="pct"/>
            <w:tcBorders>
              <w:top w:val="single" w:sz="4" w:space="0" w:color="auto"/>
              <w:left w:val="single" w:sz="4" w:space="0" w:color="auto"/>
              <w:bottom w:val="single" w:sz="4" w:space="0" w:color="auto"/>
              <w:right w:val="single" w:sz="4" w:space="0" w:color="auto"/>
            </w:tcBorders>
          </w:tcPr>
          <w:p w14:paraId="7DFCC663" w14:textId="77777777" w:rsidR="00AA5A25" w:rsidRPr="00662F50" w:rsidRDefault="00AA5A25" w:rsidP="00723691">
            <w:pPr>
              <w:spacing w:after="0"/>
              <w:jc w:val="center"/>
              <w:rPr>
                <w:color w:val="000000"/>
                <w:sz w:val="22"/>
              </w:rPr>
            </w:pPr>
            <w:r w:rsidRPr="00662F50">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26D9F1FC" w14:textId="77777777" w:rsidR="00AA5A25" w:rsidRPr="00662F50" w:rsidRDefault="00AA5A25" w:rsidP="00723691">
            <w:pPr>
              <w:suppressAutoHyphens w:val="0"/>
              <w:spacing w:after="0" w:line="240" w:lineRule="auto"/>
              <w:jc w:val="both"/>
              <w:rPr>
                <w:sz w:val="22"/>
                <w:lang w:eastAsia="en-US"/>
              </w:rPr>
            </w:pPr>
          </w:p>
        </w:tc>
      </w:tr>
      <w:tr w:rsidR="00AA5A25" w:rsidRPr="00662F50" w14:paraId="12FE7C55" w14:textId="77777777" w:rsidTr="00AA5A25">
        <w:tc>
          <w:tcPr>
            <w:tcW w:w="507" w:type="pct"/>
            <w:tcBorders>
              <w:top w:val="single" w:sz="4" w:space="0" w:color="auto"/>
              <w:left w:val="single" w:sz="4" w:space="0" w:color="auto"/>
              <w:bottom w:val="single" w:sz="4" w:space="0" w:color="auto"/>
              <w:right w:val="single" w:sz="4" w:space="0" w:color="auto"/>
            </w:tcBorders>
          </w:tcPr>
          <w:p w14:paraId="342BC86B"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1.7.7</w:t>
            </w:r>
          </w:p>
        </w:tc>
        <w:tc>
          <w:tcPr>
            <w:tcW w:w="3031" w:type="pct"/>
            <w:tcBorders>
              <w:top w:val="single" w:sz="4" w:space="0" w:color="auto"/>
              <w:left w:val="single" w:sz="4" w:space="0" w:color="auto"/>
              <w:bottom w:val="single" w:sz="4" w:space="0" w:color="auto"/>
              <w:right w:val="single" w:sz="4" w:space="0" w:color="auto"/>
            </w:tcBorders>
          </w:tcPr>
          <w:p w14:paraId="0EB479A1" w14:textId="77777777" w:rsidR="00AA5A25" w:rsidRPr="00662F50" w:rsidRDefault="00AA5A25" w:rsidP="00723691">
            <w:pPr>
              <w:widowControl w:val="0"/>
              <w:autoSpaceDN w:val="0"/>
              <w:spacing w:after="0" w:line="257" w:lineRule="auto"/>
              <w:rPr>
                <w:b/>
                <w:bCs/>
                <w:sz w:val="22"/>
                <w:lang w:eastAsia="en-US"/>
              </w:rPr>
            </w:pPr>
            <w:proofErr w:type="spellStart"/>
            <w:r w:rsidRPr="00662F50">
              <w:rPr>
                <w:sz w:val="22"/>
              </w:rPr>
              <w:t>Anteninis</w:t>
            </w:r>
            <w:proofErr w:type="spellEnd"/>
            <w:r w:rsidRPr="00662F50">
              <w:rPr>
                <w:sz w:val="22"/>
              </w:rPr>
              <w:t xml:space="preserve"> kabelis (ritėje, ne mažiau kaip  400 m)</w:t>
            </w:r>
          </w:p>
        </w:tc>
        <w:tc>
          <w:tcPr>
            <w:tcW w:w="462" w:type="pct"/>
            <w:tcBorders>
              <w:top w:val="single" w:sz="4" w:space="0" w:color="auto"/>
              <w:left w:val="single" w:sz="4" w:space="0" w:color="auto"/>
              <w:bottom w:val="single" w:sz="4" w:space="0" w:color="auto"/>
              <w:right w:val="single" w:sz="4" w:space="0" w:color="auto"/>
            </w:tcBorders>
          </w:tcPr>
          <w:p w14:paraId="3CAAD747" w14:textId="77777777" w:rsidR="00AA5A25" w:rsidRPr="00662F50" w:rsidRDefault="00AA5A25" w:rsidP="00723691">
            <w:pPr>
              <w:spacing w:after="0"/>
              <w:jc w:val="center"/>
              <w:rPr>
                <w:color w:val="000000"/>
                <w:sz w:val="22"/>
              </w:rPr>
            </w:pPr>
            <w:r w:rsidRPr="00662F50">
              <w:rPr>
                <w:sz w:val="22"/>
              </w:rPr>
              <w:t>1</w:t>
            </w:r>
          </w:p>
        </w:tc>
        <w:tc>
          <w:tcPr>
            <w:tcW w:w="1000" w:type="pct"/>
            <w:tcBorders>
              <w:top w:val="single" w:sz="4" w:space="0" w:color="auto"/>
              <w:left w:val="single" w:sz="4" w:space="0" w:color="auto"/>
              <w:bottom w:val="single" w:sz="4" w:space="0" w:color="auto"/>
              <w:right w:val="single" w:sz="4" w:space="0" w:color="auto"/>
            </w:tcBorders>
            <w:shd w:val="pct10" w:color="auto" w:fill="auto"/>
          </w:tcPr>
          <w:p w14:paraId="2008F728" w14:textId="77777777" w:rsidR="00AA5A25" w:rsidRPr="00662F50" w:rsidRDefault="00AA5A25" w:rsidP="00723691">
            <w:pPr>
              <w:suppressAutoHyphens w:val="0"/>
              <w:spacing w:after="0" w:line="240" w:lineRule="auto"/>
              <w:jc w:val="both"/>
              <w:rPr>
                <w:sz w:val="22"/>
                <w:lang w:eastAsia="en-US"/>
              </w:rPr>
            </w:pPr>
          </w:p>
        </w:tc>
      </w:tr>
      <w:tr w:rsidR="00AA5A25" w:rsidRPr="00662F50" w14:paraId="7227F3A9" w14:textId="77777777" w:rsidTr="00AA5A25">
        <w:tc>
          <w:tcPr>
            <w:tcW w:w="507" w:type="pct"/>
            <w:tcBorders>
              <w:top w:val="single" w:sz="4" w:space="0" w:color="auto"/>
              <w:left w:val="single" w:sz="4" w:space="0" w:color="auto"/>
              <w:bottom w:val="single" w:sz="12" w:space="0" w:color="auto"/>
              <w:right w:val="single" w:sz="4" w:space="0" w:color="auto"/>
            </w:tcBorders>
          </w:tcPr>
          <w:p w14:paraId="47F48CF3" w14:textId="77777777" w:rsidR="00AA5A25" w:rsidRPr="00662F50" w:rsidRDefault="00AA5A25" w:rsidP="00723691">
            <w:pPr>
              <w:suppressAutoHyphens w:val="0"/>
              <w:spacing w:after="0" w:line="240" w:lineRule="auto"/>
              <w:jc w:val="both"/>
              <w:rPr>
                <w:sz w:val="22"/>
                <w:lang w:eastAsia="en-US"/>
              </w:rPr>
            </w:pPr>
            <w:r w:rsidRPr="00662F50">
              <w:rPr>
                <w:sz w:val="22"/>
                <w:lang w:eastAsia="en-US"/>
              </w:rPr>
              <w:t>1.7.8</w:t>
            </w:r>
          </w:p>
        </w:tc>
        <w:tc>
          <w:tcPr>
            <w:tcW w:w="3031" w:type="pct"/>
            <w:tcBorders>
              <w:top w:val="single" w:sz="4" w:space="0" w:color="auto"/>
              <w:left w:val="single" w:sz="4" w:space="0" w:color="auto"/>
              <w:bottom w:val="single" w:sz="12" w:space="0" w:color="auto"/>
              <w:right w:val="single" w:sz="4" w:space="0" w:color="auto"/>
            </w:tcBorders>
          </w:tcPr>
          <w:p w14:paraId="0BD03417" w14:textId="77777777" w:rsidR="00AA5A25" w:rsidRPr="00662F50" w:rsidRDefault="00AA5A25" w:rsidP="00723691">
            <w:pPr>
              <w:widowControl w:val="0"/>
              <w:autoSpaceDN w:val="0"/>
              <w:spacing w:after="0" w:line="257" w:lineRule="auto"/>
              <w:rPr>
                <w:b/>
                <w:bCs/>
                <w:sz w:val="22"/>
                <w:lang w:eastAsia="en-US"/>
              </w:rPr>
            </w:pPr>
            <w:r w:rsidRPr="00662F50">
              <w:rPr>
                <w:sz w:val="22"/>
              </w:rPr>
              <w:t>Dviejų ODU15 prijungimo prie vienos antenos modulis</w:t>
            </w:r>
          </w:p>
        </w:tc>
        <w:tc>
          <w:tcPr>
            <w:tcW w:w="462" w:type="pct"/>
            <w:tcBorders>
              <w:top w:val="single" w:sz="4" w:space="0" w:color="auto"/>
              <w:left w:val="single" w:sz="4" w:space="0" w:color="auto"/>
              <w:bottom w:val="single" w:sz="12" w:space="0" w:color="auto"/>
              <w:right w:val="single" w:sz="4" w:space="0" w:color="auto"/>
            </w:tcBorders>
          </w:tcPr>
          <w:p w14:paraId="4D6AFE11" w14:textId="77777777" w:rsidR="00AA5A25" w:rsidRPr="00662F50" w:rsidRDefault="00AA5A25" w:rsidP="00723691">
            <w:pPr>
              <w:spacing w:after="0"/>
              <w:jc w:val="center"/>
              <w:rPr>
                <w:color w:val="000000"/>
                <w:sz w:val="22"/>
              </w:rPr>
            </w:pPr>
            <w:r w:rsidRPr="00662F50">
              <w:rPr>
                <w:sz w:val="22"/>
              </w:rPr>
              <w:t>1</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09B4A4EE" w14:textId="77777777" w:rsidR="00AA5A25" w:rsidRPr="00662F50" w:rsidRDefault="00AA5A25" w:rsidP="00723691">
            <w:pPr>
              <w:suppressAutoHyphens w:val="0"/>
              <w:spacing w:after="0" w:line="240" w:lineRule="auto"/>
              <w:jc w:val="both"/>
              <w:rPr>
                <w:sz w:val="22"/>
                <w:lang w:eastAsia="en-US"/>
              </w:rPr>
            </w:pPr>
          </w:p>
        </w:tc>
      </w:tr>
      <w:tr w:rsidR="00AA5A25" w:rsidRPr="00662F50" w14:paraId="1FA1218C" w14:textId="77777777" w:rsidTr="00AA5A25">
        <w:tc>
          <w:tcPr>
            <w:tcW w:w="4000" w:type="pct"/>
            <w:gridSpan w:val="3"/>
            <w:tcBorders>
              <w:top w:val="single" w:sz="4" w:space="0" w:color="auto"/>
              <w:left w:val="single" w:sz="4" w:space="0" w:color="auto"/>
              <w:bottom w:val="single" w:sz="12" w:space="0" w:color="auto"/>
              <w:right w:val="single" w:sz="4" w:space="0" w:color="auto"/>
            </w:tcBorders>
            <w:shd w:val="clear" w:color="auto" w:fill="F2F2F2" w:themeFill="background1" w:themeFillShade="F2"/>
          </w:tcPr>
          <w:p w14:paraId="2F2ADD0A" w14:textId="65A4FCB3" w:rsidR="00AA5A25" w:rsidRPr="00662F50" w:rsidRDefault="00AA5A25" w:rsidP="00AA5A25">
            <w:pPr>
              <w:spacing w:after="0"/>
              <w:jc w:val="right"/>
              <w:rPr>
                <w:i/>
                <w:iCs/>
                <w:sz w:val="22"/>
              </w:rPr>
            </w:pPr>
            <w:r w:rsidRPr="00662F50">
              <w:rPr>
                <w:b/>
                <w:i/>
                <w:iCs/>
                <w:sz w:val="22"/>
                <w:lang w:eastAsia="en-US"/>
              </w:rPr>
              <w:t>Pasiūlymo kaina (be PVM):</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1A6E96EF" w14:textId="77777777" w:rsidR="00AA5A25" w:rsidRPr="00662F50" w:rsidRDefault="00AA5A25" w:rsidP="00AA5A25">
            <w:pPr>
              <w:suppressAutoHyphens w:val="0"/>
              <w:spacing w:after="0" w:line="240" w:lineRule="auto"/>
              <w:jc w:val="both"/>
              <w:rPr>
                <w:sz w:val="22"/>
                <w:lang w:eastAsia="en-US"/>
              </w:rPr>
            </w:pPr>
          </w:p>
        </w:tc>
      </w:tr>
      <w:tr w:rsidR="00AA5A25" w:rsidRPr="00662F50" w14:paraId="698800DD" w14:textId="77777777" w:rsidTr="00AA5A25">
        <w:tc>
          <w:tcPr>
            <w:tcW w:w="4000" w:type="pct"/>
            <w:gridSpan w:val="3"/>
            <w:tcBorders>
              <w:top w:val="single" w:sz="4" w:space="0" w:color="auto"/>
              <w:left w:val="single" w:sz="4" w:space="0" w:color="auto"/>
              <w:bottom w:val="single" w:sz="12" w:space="0" w:color="auto"/>
              <w:right w:val="single" w:sz="4" w:space="0" w:color="auto"/>
            </w:tcBorders>
            <w:shd w:val="clear" w:color="auto" w:fill="F2F2F2" w:themeFill="background1" w:themeFillShade="F2"/>
          </w:tcPr>
          <w:p w14:paraId="0552DF3C" w14:textId="2F4F9A0F" w:rsidR="00AA5A25" w:rsidRPr="00662F50" w:rsidRDefault="00AA5A25" w:rsidP="00AA5A25">
            <w:pPr>
              <w:spacing w:after="0"/>
              <w:jc w:val="right"/>
              <w:rPr>
                <w:i/>
                <w:iCs/>
                <w:sz w:val="22"/>
              </w:rPr>
            </w:pPr>
            <w:r w:rsidRPr="00662F50">
              <w:rPr>
                <w:b/>
                <w:bCs/>
                <w:i/>
                <w:iCs/>
                <w:sz w:val="22"/>
                <w:lang w:eastAsia="en-US"/>
              </w:rPr>
              <w:t xml:space="preserve">PVM </w:t>
            </w:r>
            <w:r w:rsidRPr="00662F50">
              <w:rPr>
                <w:b/>
                <w:bCs/>
                <w:i/>
                <w:iCs/>
                <w:color w:val="F79646" w:themeColor="accent6"/>
                <w:sz w:val="22"/>
                <w:lang w:eastAsia="en-US"/>
              </w:rPr>
              <w:t>(__įrašyti_</w:t>
            </w:r>
            <w:r w:rsidRPr="00662F50">
              <w:rPr>
                <w:b/>
                <w:bCs/>
                <w:i/>
                <w:iCs/>
                <w:color w:val="F79646" w:themeColor="accent6"/>
                <w:sz w:val="22"/>
                <w:lang w:val="en-US" w:eastAsia="en-US"/>
              </w:rPr>
              <w:t>%</w:t>
            </w:r>
            <w:r w:rsidRPr="00662F50">
              <w:rPr>
                <w:b/>
                <w:bCs/>
                <w:i/>
                <w:iCs/>
                <w:color w:val="F79646" w:themeColor="accent6"/>
                <w:sz w:val="22"/>
                <w:lang w:eastAsia="en-US"/>
              </w:rPr>
              <w:t xml:space="preserve">) </w:t>
            </w:r>
            <w:r w:rsidRPr="00662F50">
              <w:rPr>
                <w:b/>
                <w:bCs/>
                <w:i/>
                <w:iCs/>
                <w:sz w:val="22"/>
                <w:lang w:eastAsia="en-US"/>
              </w:rPr>
              <w:t>suma*</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574ABED6" w14:textId="77777777" w:rsidR="00AA5A25" w:rsidRPr="00662F50" w:rsidRDefault="00AA5A25" w:rsidP="00AA5A25">
            <w:pPr>
              <w:suppressAutoHyphens w:val="0"/>
              <w:spacing w:after="0" w:line="240" w:lineRule="auto"/>
              <w:jc w:val="both"/>
              <w:rPr>
                <w:sz w:val="22"/>
                <w:lang w:eastAsia="en-US"/>
              </w:rPr>
            </w:pPr>
          </w:p>
        </w:tc>
      </w:tr>
      <w:tr w:rsidR="00AA5A25" w:rsidRPr="00662F50" w14:paraId="76BE124C" w14:textId="77777777" w:rsidTr="00AA5A25">
        <w:tc>
          <w:tcPr>
            <w:tcW w:w="4000" w:type="pct"/>
            <w:gridSpan w:val="3"/>
            <w:tcBorders>
              <w:top w:val="single" w:sz="4" w:space="0" w:color="auto"/>
              <w:left w:val="single" w:sz="4" w:space="0" w:color="auto"/>
              <w:bottom w:val="single" w:sz="12" w:space="0" w:color="auto"/>
              <w:right w:val="single" w:sz="4" w:space="0" w:color="auto"/>
            </w:tcBorders>
            <w:shd w:val="clear" w:color="auto" w:fill="F2F2F2" w:themeFill="background1" w:themeFillShade="F2"/>
          </w:tcPr>
          <w:p w14:paraId="61E3CDCE" w14:textId="336BC638" w:rsidR="00AA5A25" w:rsidRPr="00662F50" w:rsidRDefault="00AA5A25" w:rsidP="00AA5A25">
            <w:pPr>
              <w:spacing w:after="0"/>
              <w:jc w:val="right"/>
              <w:rPr>
                <w:i/>
                <w:iCs/>
                <w:sz w:val="22"/>
              </w:rPr>
            </w:pPr>
            <w:r w:rsidRPr="00662F50">
              <w:rPr>
                <w:b/>
                <w:i/>
                <w:iCs/>
                <w:sz w:val="22"/>
                <w:lang w:eastAsia="en-US"/>
              </w:rPr>
              <w:t>Pasiūlymo kaina (su PVM):</w:t>
            </w:r>
          </w:p>
        </w:tc>
        <w:tc>
          <w:tcPr>
            <w:tcW w:w="1000" w:type="pct"/>
            <w:tcBorders>
              <w:top w:val="single" w:sz="4" w:space="0" w:color="auto"/>
              <w:left w:val="single" w:sz="4" w:space="0" w:color="auto"/>
              <w:bottom w:val="single" w:sz="12" w:space="0" w:color="auto"/>
              <w:right w:val="single" w:sz="4" w:space="0" w:color="auto"/>
            </w:tcBorders>
            <w:shd w:val="pct10" w:color="auto" w:fill="auto"/>
          </w:tcPr>
          <w:p w14:paraId="7B5B4048" w14:textId="77777777" w:rsidR="00AA5A25" w:rsidRPr="00662F50" w:rsidRDefault="00AA5A25" w:rsidP="00AA5A25">
            <w:pPr>
              <w:suppressAutoHyphens w:val="0"/>
              <w:spacing w:after="0" w:line="240" w:lineRule="auto"/>
              <w:jc w:val="both"/>
              <w:rPr>
                <w:sz w:val="22"/>
                <w:lang w:eastAsia="en-US"/>
              </w:rPr>
            </w:pPr>
          </w:p>
        </w:tc>
      </w:tr>
    </w:tbl>
    <w:p w14:paraId="2037A317" w14:textId="77777777" w:rsidR="00C306B2" w:rsidRPr="00662F50" w:rsidRDefault="00C306B2" w:rsidP="00C306B2">
      <w:pPr>
        <w:spacing w:after="0" w:line="240" w:lineRule="auto"/>
        <w:jc w:val="both"/>
        <w:rPr>
          <w:b/>
          <w:i/>
          <w:sz w:val="22"/>
        </w:rPr>
      </w:pPr>
      <w:r w:rsidRPr="00662F50">
        <w:rPr>
          <w:sz w:val="22"/>
        </w:rPr>
        <w:t xml:space="preserve">Visos kainos/įkainiai turi būti skaičiuojamos tikslumo lygiu iki euro šimtųjų dalių </w:t>
      </w:r>
      <w:r w:rsidRPr="00662F50">
        <w:rPr>
          <w:b/>
          <w:i/>
          <w:sz w:val="22"/>
        </w:rPr>
        <w:t>(t. y. du skaičiai po kablelio).</w:t>
      </w:r>
    </w:p>
    <w:p w14:paraId="1178697F" w14:textId="77777777" w:rsidR="00C306B2" w:rsidRPr="00662F50" w:rsidRDefault="00C306B2" w:rsidP="00C306B2">
      <w:pPr>
        <w:spacing w:after="0" w:line="240" w:lineRule="auto"/>
        <w:jc w:val="both"/>
        <w:rPr>
          <w:b/>
          <w:i/>
          <w:sz w:val="22"/>
        </w:rPr>
      </w:pPr>
    </w:p>
    <w:p w14:paraId="5373F332" w14:textId="77777777" w:rsidR="00C306B2" w:rsidRPr="00662F50" w:rsidRDefault="00C306B2" w:rsidP="00C306B2">
      <w:pPr>
        <w:jc w:val="both"/>
        <w:rPr>
          <w:sz w:val="22"/>
        </w:rPr>
      </w:pPr>
      <w:r w:rsidRPr="00662F50">
        <w:rPr>
          <w:sz w:val="22"/>
        </w:rPr>
        <w:t>*Tais atvejais, kai pagal galiojančius teisės aktus tiekėjui nereikia mokėti PVM, tiekėjas atitinkamos pasiūlymo skilties nepildo ir nurodo priežastis, dėl kurių PVM nemokamas: _____________________.</w:t>
      </w:r>
    </w:p>
    <w:p w14:paraId="224598A3" w14:textId="77777777" w:rsidR="00C306B2" w:rsidRPr="00662F50" w:rsidRDefault="00C306B2" w:rsidP="00C306B2">
      <w:pPr>
        <w:pStyle w:val="HTMLPreformatted"/>
        <w:ind w:firstLine="15"/>
        <w:rPr>
          <w:rFonts w:ascii="Times New Roman" w:hAnsi="Times New Roman"/>
          <w:b/>
          <w:bCs/>
          <w:sz w:val="22"/>
          <w:szCs w:val="22"/>
          <w:lang w:val="lt-LT"/>
        </w:rPr>
      </w:pPr>
    </w:p>
    <w:p w14:paraId="2E3FF8F4" w14:textId="3EDC70AE" w:rsidR="00C306B2" w:rsidRPr="00662F50" w:rsidRDefault="00C306B2" w:rsidP="00832EE6">
      <w:pPr>
        <w:suppressAutoHyphens w:val="0"/>
        <w:spacing w:after="0" w:line="240" w:lineRule="auto"/>
        <w:rPr>
          <w:b/>
          <w:bCs/>
          <w:sz w:val="22"/>
          <w:lang w:val="pt-PT"/>
        </w:rPr>
      </w:pPr>
      <w:r w:rsidRPr="00662F50">
        <w:rPr>
          <w:b/>
          <w:bCs/>
          <w:sz w:val="22"/>
          <w:lang w:val="pt-PT"/>
        </w:rPr>
        <w:t>Šios pirkimo dalies vertė (biudžetas)</w:t>
      </w:r>
      <w:r w:rsidR="00832EE6" w:rsidRPr="00662F50">
        <w:rPr>
          <w:b/>
          <w:bCs/>
          <w:sz w:val="22"/>
          <w:lang w:val="pt-PT"/>
        </w:rPr>
        <w:t xml:space="preserve"> -</w:t>
      </w:r>
      <w:r w:rsidRPr="00662F50">
        <w:rPr>
          <w:b/>
          <w:bCs/>
          <w:sz w:val="22"/>
          <w:lang w:val="pt-PT"/>
        </w:rPr>
        <w:t xml:space="preserve"> </w:t>
      </w:r>
      <w:r w:rsidR="00832EE6" w:rsidRPr="00662F50">
        <w:rPr>
          <w:b/>
          <w:bCs/>
          <w:sz w:val="22"/>
          <w:lang w:val="pt-PT"/>
        </w:rPr>
        <w:t>289 256,20 Eur be PVM (350 000,00 su PVM).</w:t>
      </w:r>
    </w:p>
    <w:p w14:paraId="760FD14D" w14:textId="01FDA8B1" w:rsidR="00C306B2" w:rsidRPr="00662F50" w:rsidRDefault="00C306B2" w:rsidP="00832EE6">
      <w:pPr>
        <w:suppressAutoHyphens w:val="0"/>
        <w:spacing w:after="0" w:line="240" w:lineRule="auto"/>
        <w:rPr>
          <w:b/>
          <w:bCs/>
          <w:sz w:val="22"/>
        </w:rPr>
      </w:pPr>
      <w:r w:rsidRPr="00662F50">
        <w:rPr>
          <w:b/>
          <w:bCs/>
          <w:sz w:val="22"/>
        </w:rPr>
        <w:t xml:space="preserve">Per didele ir nepriimtina kaina bus laikoma tiekėjo  pasiūlymo kaina, kuri bus didesnė nei </w:t>
      </w:r>
      <w:r w:rsidR="00832EE6" w:rsidRPr="00662F50">
        <w:rPr>
          <w:b/>
          <w:bCs/>
          <w:sz w:val="22"/>
          <w:lang w:val="pt-PT"/>
        </w:rPr>
        <w:t>289 256,20 Eur be PVM (350 000,00 su PVM).</w:t>
      </w:r>
    </w:p>
    <w:p w14:paraId="65A7D14D" w14:textId="77777777" w:rsidR="00C306B2" w:rsidRPr="00662F50" w:rsidRDefault="00C306B2" w:rsidP="00BE7168">
      <w:pPr>
        <w:pStyle w:val="HTMLPreformatted"/>
        <w:ind w:firstLine="15"/>
        <w:jc w:val="both"/>
        <w:rPr>
          <w:rFonts w:ascii="Times New Roman" w:hAnsi="Times New Roman" w:cs="Times New Roman"/>
          <w:b/>
          <w:bCs/>
          <w:sz w:val="22"/>
          <w:szCs w:val="22"/>
          <w:lang w:val="lt-LT"/>
        </w:rPr>
      </w:pPr>
    </w:p>
    <w:p w14:paraId="5C13866C" w14:textId="1514C7E6" w:rsidR="00E52F0A" w:rsidRPr="00662F50" w:rsidRDefault="00E52F0A" w:rsidP="00E52F0A">
      <w:pPr>
        <w:spacing w:after="0" w:line="240" w:lineRule="auto"/>
        <w:jc w:val="both"/>
        <w:rPr>
          <w:sz w:val="22"/>
        </w:rPr>
      </w:pPr>
      <w:r w:rsidRPr="00662F50">
        <w:rPr>
          <w:sz w:val="22"/>
        </w:rPr>
        <w:t>22 lentelė. Tiekėjo siūlomas papildomas garantinis terminas (T)</w:t>
      </w:r>
      <w:r w:rsidRPr="00662F50">
        <w:rPr>
          <w:bCs/>
          <w:sz w:val="22"/>
          <w:lang w:eastAsia="en-US"/>
        </w:rPr>
        <w:t xml:space="preserve"> </w:t>
      </w:r>
      <w:r w:rsidRPr="00662F50">
        <w:rPr>
          <w:b/>
          <w:sz w:val="22"/>
          <w:lang w:eastAsia="en-US"/>
        </w:rPr>
        <w:t>Pirkimo 11 daliai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203"/>
        <w:gridCol w:w="4509"/>
      </w:tblGrid>
      <w:tr w:rsidR="00E52F0A" w:rsidRPr="00662F50" w14:paraId="227B4DF1" w14:textId="77777777" w:rsidTr="00723691">
        <w:trPr>
          <w:trHeight w:val="523"/>
        </w:trPr>
        <w:tc>
          <w:tcPr>
            <w:tcW w:w="2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18B99E" w14:textId="77777777" w:rsidR="00E52F0A" w:rsidRPr="00662F50" w:rsidRDefault="00E52F0A" w:rsidP="00723691">
            <w:pPr>
              <w:spacing w:after="0" w:line="240" w:lineRule="auto"/>
              <w:jc w:val="both"/>
              <w:rPr>
                <w:b/>
                <w:iCs/>
                <w:sz w:val="22"/>
              </w:rPr>
            </w:pPr>
            <w:r w:rsidRPr="00662F50">
              <w:rPr>
                <w:b/>
                <w:iCs/>
                <w:sz w:val="22"/>
              </w:rPr>
              <w:t>Eil. Nr.</w:t>
            </w:r>
          </w:p>
        </w:tc>
        <w:tc>
          <w:tcPr>
            <w:tcW w:w="25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95E12D" w14:textId="77777777" w:rsidR="00E52F0A" w:rsidRPr="00662F50" w:rsidRDefault="00E52F0A" w:rsidP="00723691">
            <w:pPr>
              <w:spacing w:after="0" w:line="240" w:lineRule="auto"/>
              <w:ind w:firstLine="720"/>
              <w:jc w:val="both"/>
              <w:rPr>
                <w:b/>
                <w:iCs/>
                <w:sz w:val="22"/>
              </w:rPr>
            </w:pPr>
            <w:r w:rsidRPr="00662F50">
              <w:rPr>
                <w:b/>
                <w:iCs/>
                <w:sz w:val="22"/>
              </w:rPr>
              <w:t xml:space="preserve">Kokybės (kiekybės) kriterijus </w:t>
            </w:r>
          </w:p>
        </w:tc>
        <w:tc>
          <w:tcPr>
            <w:tcW w:w="22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C6213" w14:textId="77777777" w:rsidR="00E52F0A" w:rsidRPr="00662F50" w:rsidRDefault="00E52F0A" w:rsidP="00723691">
            <w:pPr>
              <w:spacing w:after="0" w:line="240" w:lineRule="auto"/>
              <w:ind w:firstLine="720"/>
              <w:jc w:val="both"/>
              <w:rPr>
                <w:b/>
                <w:iCs/>
                <w:sz w:val="22"/>
              </w:rPr>
            </w:pPr>
            <w:r w:rsidRPr="00662F50">
              <w:rPr>
                <w:b/>
                <w:iCs/>
                <w:sz w:val="22"/>
              </w:rPr>
              <w:t>Siūloma kriterijaus reikšmė</w:t>
            </w:r>
          </w:p>
        </w:tc>
      </w:tr>
      <w:tr w:rsidR="00E52F0A" w:rsidRPr="00662F50" w14:paraId="54B0ADD7" w14:textId="77777777" w:rsidTr="00723691">
        <w:trPr>
          <w:trHeight w:val="3133"/>
        </w:trPr>
        <w:tc>
          <w:tcPr>
            <w:tcW w:w="205" w:type="pct"/>
            <w:tcBorders>
              <w:top w:val="single" w:sz="4" w:space="0" w:color="auto"/>
              <w:left w:val="single" w:sz="4" w:space="0" w:color="auto"/>
              <w:bottom w:val="single" w:sz="4" w:space="0" w:color="auto"/>
              <w:right w:val="single" w:sz="4" w:space="0" w:color="auto"/>
            </w:tcBorders>
            <w:hideMark/>
          </w:tcPr>
          <w:p w14:paraId="6F69E4A0" w14:textId="77777777" w:rsidR="00E52F0A" w:rsidRPr="00662F50" w:rsidRDefault="00E52F0A" w:rsidP="00723691">
            <w:pPr>
              <w:spacing w:after="0" w:line="240" w:lineRule="auto"/>
              <w:jc w:val="both"/>
              <w:rPr>
                <w:sz w:val="22"/>
              </w:rPr>
            </w:pPr>
            <w:r w:rsidRPr="00662F50">
              <w:rPr>
                <w:sz w:val="22"/>
              </w:rPr>
              <w:t>1.</w:t>
            </w:r>
          </w:p>
        </w:tc>
        <w:tc>
          <w:tcPr>
            <w:tcW w:w="2567" w:type="pct"/>
            <w:tcBorders>
              <w:top w:val="single" w:sz="4" w:space="0" w:color="auto"/>
              <w:left w:val="single" w:sz="4" w:space="0" w:color="auto"/>
              <w:bottom w:val="single" w:sz="4" w:space="0" w:color="auto"/>
              <w:right w:val="single" w:sz="4" w:space="0" w:color="auto"/>
            </w:tcBorders>
          </w:tcPr>
          <w:p w14:paraId="4C74B24E" w14:textId="77777777" w:rsidR="00E52F0A" w:rsidRPr="00662F50" w:rsidRDefault="00E52F0A" w:rsidP="00723691">
            <w:pPr>
              <w:spacing w:after="0" w:line="240" w:lineRule="auto"/>
              <w:jc w:val="both"/>
              <w:rPr>
                <w:b/>
                <w:bCs/>
                <w:sz w:val="22"/>
              </w:rPr>
            </w:pPr>
            <w:r w:rsidRPr="00662F50">
              <w:rPr>
                <w:b/>
                <w:bCs/>
                <w:sz w:val="22"/>
              </w:rPr>
              <w:t>T - Tiekėjo siūlomas papildomas garantinis terminas.</w:t>
            </w:r>
          </w:p>
          <w:p w14:paraId="33E92EA2" w14:textId="77777777" w:rsidR="00E52F0A" w:rsidRPr="00662F50" w:rsidRDefault="00E52F0A" w:rsidP="00723691">
            <w:pPr>
              <w:spacing w:after="0" w:line="240" w:lineRule="auto"/>
              <w:jc w:val="both"/>
              <w:rPr>
                <w:b/>
                <w:bCs/>
                <w:sz w:val="22"/>
              </w:rPr>
            </w:pPr>
          </w:p>
          <w:p w14:paraId="13AEBD98" w14:textId="7A2AB097" w:rsidR="00E52F0A" w:rsidRPr="00662F50" w:rsidRDefault="00E52F0A" w:rsidP="00723691">
            <w:pPr>
              <w:spacing w:after="0" w:line="240" w:lineRule="auto"/>
              <w:jc w:val="both"/>
              <w:rPr>
                <w:sz w:val="22"/>
                <w:u w:val="single"/>
              </w:rPr>
            </w:pPr>
            <w:r w:rsidRPr="00662F50">
              <w:rPr>
                <w:i/>
                <w:iCs/>
                <w:sz w:val="22"/>
              </w:rPr>
              <w:t xml:space="preserve">Papildomas garantinis terminas viršijantis minimalų pirkimo sąlygose nustatytą </w:t>
            </w:r>
            <w:r w:rsidRPr="00662F50">
              <w:rPr>
                <w:i/>
                <w:iCs/>
                <w:sz w:val="22"/>
                <w:u w:val="single"/>
              </w:rPr>
              <w:t>2</w:t>
            </w:r>
            <w:r w:rsidR="00BA1166" w:rsidRPr="00662F50">
              <w:rPr>
                <w:i/>
                <w:iCs/>
                <w:sz w:val="22"/>
                <w:u w:val="single"/>
              </w:rPr>
              <w:t xml:space="preserve"> metų</w:t>
            </w:r>
            <w:r w:rsidRPr="00662F50">
              <w:rPr>
                <w:i/>
                <w:iCs/>
                <w:sz w:val="22"/>
                <w:u w:val="single"/>
              </w:rPr>
              <w:t xml:space="preserve"> garantinį terminą</w:t>
            </w:r>
            <w:r w:rsidRPr="00662F50">
              <w:rPr>
                <w:i/>
                <w:sz w:val="22"/>
                <w:u w:val="single"/>
              </w:rPr>
              <w:t>.</w:t>
            </w:r>
          </w:p>
          <w:p w14:paraId="31AC214C" w14:textId="77777777" w:rsidR="00E52F0A" w:rsidRPr="00662F50" w:rsidRDefault="00E52F0A" w:rsidP="00723691">
            <w:pPr>
              <w:spacing w:after="0" w:line="240" w:lineRule="auto"/>
              <w:jc w:val="both"/>
              <w:rPr>
                <w:b/>
                <w:bCs/>
                <w:sz w:val="22"/>
              </w:rPr>
            </w:pPr>
          </w:p>
          <w:p w14:paraId="3386397A" w14:textId="77777777" w:rsidR="00E52F0A" w:rsidRPr="00662F50" w:rsidRDefault="00E52F0A" w:rsidP="00723691">
            <w:pPr>
              <w:spacing w:after="0" w:line="240" w:lineRule="auto"/>
              <w:ind w:firstLine="720"/>
              <w:jc w:val="both"/>
              <w:rPr>
                <w:bCs/>
                <w:sz w:val="22"/>
              </w:rPr>
            </w:pPr>
          </w:p>
          <w:p w14:paraId="3F57C121" w14:textId="77777777" w:rsidR="00E52F0A" w:rsidRPr="00662F50" w:rsidRDefault="00E52F0A" w:rsidP="00723691">
            <w:pPr>
              <w:spacing w:after="0" w:line="240" w:lineRule="auto"/>
              <w:ind w:left="720"/>
              <w:jc w:val="both"/>
              <w:rPr>
                <w:sz w:val="22"/>
              </w:rPr>
            </w:pPr>
          </w:p>
        </w:tc>
        <w:tc>
          <w:tcPr>
            <w:tcW w:w="2228" w:type="pct"/>
            <w:tcBorders>
              <w:top w:val="single" w:sz="4" w:space="0" w:color="auto"/>
              <w:left w:val="single" w:sz="4" w:space="0" w:color="auto"/>
              <w:bottom w:val="single" w:sz="4" w:space="0" w:color="auto"/>
              <w:right w:val="single" w:sz="4" w:space="0" w:color="auto"/>
            </w:tcBorders>
          </w:tcPr>
          <w:p w14:paraId="2498F797" w14:textId="77777777" w:rsidR="00E52F0A" w:rsidRPr="00662F50" w:rsidRDefault="00E52F0A" w:rsidP="00723691">
            <w:pPr>
              <w:spacing w:after="0" w:line="240" w:lineRule="auto"/>
              <w:jc w:val="center"/>
              <w:rPr>
                <w:b/>
                <w:bCs/>
                <w:iCs/>
                <w:sz w:val="22"/>
              </w:rPr>
            </w:pPr>
            <w:r w:rsidRPr="00662F50">
              <w:rPr>
                <w:b/>
                <w:bCs/>
                <w:i/>
                <w:sz w:val="22"/>
              </w:rPr>
              <w:t xml:space="preserve">Siūlomas papildomas garantinis terminas </w:t>
            </w:r>
            <w:r w:rsidRPr="00662F50">
              <w:rPr>
                <w:b/>
                <w:bCs/>
                <w:i/>
                <w:sz w:val="22"/>
                <w:u w:val="single"/>
              </w:rPr>
              <w:t>(pažymėti siūlomą papildomą garantinį terminą)</w:t>
            </w:r>
            <w:r w:rsidRPr="00662F50">
              <w:rPr>
                <w:b/>
                <w:bCs/>
                <w:iCs/>
                <w:sz w:val="22"/>
              </w:rPr>
              <w:t>:</w:t>
            </w:r>
          </w:p>
          <w:p w14:paraId="1B5F2536" w14:textId="77777777" w:rsidR="00E52F0A" w:rsidRPr="00662F50" w:rsidRDefault="00E52F0A" w:rsidP="00723691">
            <w:pPr>
              <w:spacing w:after="0" w:line="240" w:lineRule="auto"/>
              <w:ind w:firstLine="720"/>
              <w:jc w:val="center"/>
              <w:rPr>
                <w:i/>
                <w:sz w:val="22"/>
              </w:rPr>
            </w:pPr>
          </w:p>
          <w:p w14:paraId="2C235BCA" w14:textId="77777777" w:rsidR="00E52F0A" w:rsidRPr="00662F50" w:rsidRDefault="00000000" w:rsidP="00723691">
            <w:pPr>
              <w:spacing w:after="0" w:line="240" w:lineRule="auto"/>
              <w:ind w:firstLine="720"/>
              <w:jc w:val="both"/>
              <w:rPr>
                <w:iCs/>
                <w:sz w:val="22"/>
              </w:rPr>
            </w:pPr>
            <w:sdt>
              <w:sdtPr>
                <w:rPr>
                  <w:iCs/>
                  <w:sz w:val="22"/>
                </w:rPr>
                <w:id w:val="1406795686"/>
                <w14:checkbox>
                  <w14:checked w14:val="0"/>
                  <w14:checkedState w14:val="2612" w14:font="MS Gothic"/>
                  <w14:uncheckedState w14:val="2610" w14:font="MS Gothic"/>
                </w14:checkbox>
              </w:sdtPr>
              <w:sdtContent>
                <w:r w:rsidR="00E52F0A" w:rsidRPr="00662F50">
                  <w:rPr>
                    <w:rFonts w:ascii="MS Gothic" w:eastAsia="MS Gothic" w:hAnsi="MS Gothic" w:hint="eastAsia"/>
                    <w:iCs/>
                    <w:sz w:val="22"/>
                  </w:rPr>
                  <w:t>☐</w:t>
                </w:r>
              </w:sdtContent>
            </w:sdt>
            <w:r w:rsidR="00E52F0A" w:rsidRPr="00662F50">
              <w:rPr>
                <w:iCs/>
                <w:sz w:val="22"/>
              </w:rPr>
              <w:t xml:space="preserve"> Papildomas garantinis terminas nesiūlomas (0 mėn.). Skiriama </w:t>
            </w:r>
            <w:r w:rsidR="00E52F0A" w:rsidRPr="00662F50">
              <w:rPr>
                <w:b/>
                <w:bCs/>
                <w:iCs/>
                <w:sz w:val="22"/>
              </w:rPr>
              <w:t>0 balų;</w:t>
            </w:r>
          </w:p>
          <w:p w14:paraId="63851FAF" w14:textId="77777777" w:rsidR="00E52F0A" w:rsidRPr="00662F50" w:rsidRDefault="00000000" w:rsidP="00723691">
            <w:pPr>
              <w:spacing w:after="0" w:line="240" w:lineRule="auto"/>
              <w:ind w:firstLine="720"/>
              <w:jc w:val="both"/>
              <w:rPr>
                <w:sz w:val="22"/>
              </w:rPr>
            </w:pPr>
            <w:sdt>
              <w:sdtPr>
                <w:rPr>
                  <w:sz w:val="22"/>
                </w:rPr>
                <w:id w:val="-122553838"/>
                <w14:checkbox>
                  <w14:checked w14:val="0"/>
                  <w14:checkedState w14:val="2612" w14:font="MS Gothic"/>
                  <w14:uncheckedState w14:val="2610" w14:font="MS Gothic"/>
                </w14:checkbox>
              </w:sdtPr>
              <w:sdtContent>
                <w:r w:rsidR="00E52F0A" w:rsidRPr="00662F50">
                  <w:rPr>
                    <w:rFonts w:ascii="Segoe UI Symbol" w:hAnsi="Segoe UI Symbol" w:cs="Segoe UI Symbol"/>
                    <w:sz w:val="22"/>
                  </w:rPr>
                  <w:t>☐</w:t>
                </w:r>
              </w:sdtContent>
            </w:sdt>
            <w:r w:rsidR="00E52F0A" w:rsidRPr="00662F50">
              <w:rPr>
                <w:sz w:val="22"/>
              </w:rPr>
              <w:t xml:space="preserve"> 6 mėnesių papildomas garantinis terminas</w:t>
            </w:r>
            <w:r w:rsidR="00E52F0A" w:rsidRPr="00662F50">
              <w:rPr>
                <w:bCs/>
                <w:sz w:val="22"/>
              </w:rPr>
              <w:t>.</w:t>
            </w:r>
            <w:r w:rsidR="00E52F0A" w:rsidRPr="00662F50">
              <w:rPr>
                <w:sz w:val="22"/>
              </w:rPr>
              <w:t xml:space="preserve"> Skiriama </w:t>
            </w:r>
            <w:r w:rsidR="00E52F0A" w:rsidRPr="00662F50">
              <w:rPr>
                <w:b/>
                <w:bCs/>
                <w:sz w:val="22"/>
              </w:rPr>
              <w:t>1,5 balo;</w:t>
            </w:r>
          </w:p>
          <w:p w14:paraId="051D6B79" w14:textId="77777777" w:rsidR="00E52F0A" w:rsidRPr="00662F50" w:rsidRDefault="00000000" w:rsidP="00723691">
            <w:pPr>
              <w:spacing w:after="0" w:line="240" w:lineRule="auto"/>
              <w:ind w:firstLine="720"/>
              <w:jc w:val="both"/>
              <w:rPr>
                <w:b/>
                <w:bCs/>
                <w:sz w:val="22"/>
              </w:rPr>
            </w:pPr>
            <w:sdt>
              <w:sdtPr>
                <w:rPr>
                  <w:sz w:val="22"/>
                </w:rPr>
                <w:id w:val="-403309777"/>
                <w14:checkbox>
                  <w14:checked w14:val="0"/>
                  <w14:checkedState w14:val="2612" w14:font="MS Gothic"/>
                  <w14:uncheckedState w14:val="2610" w14:font="MS Gothic"/>
                </w14:checkbox>
              </w:sdtPr>
              <w:sdtContent>
                <w:r w:rsidR="00E52F0A" w:rsidRPr="00662F50">
                  <w:rPr>
                    <w:rFonts w:ascii="Segoe UI Symbol" w:hAnsi="Segoe UI Symbol" w:cs="Segoe UI Symbol"/>
                    <w:sz w:val="22"/>
                  </w:rPr>
                  <w:t>☐</w:t>
                </w:r>
              </w:sdtContent>
            </w:sdt>
            <w:r w:rsidR="00E52F0A" w:rsidRPr="00662F50">
              <w:rPr>
                <w:sz w:val="22"/>
              </w:rPr>
              <w:t xml:space="preserve"> 12 mėnesių ar didesnis papildomas garantinis terminas</w:t>
            </w:r>
            <w:r w:rsidR="00E52F0A" w:rsidRPr="00662F50">
              <w:rPr>
                <w:bCs/>
                <w:sz w:val="22"/>
              </w:rPr>
              <w:t xml:space="preserve">. </w:t>
            </w:r>
            <w:r w:rsidR="00E52F0A" w:rsidRPr="00662F50">
              <w:rPr>
                <w:sz w:val="22"/>
              </w:rPr>
              <w:t xml:space="preserve">Skiriama </w:t>
            </w:r>
            <w:r w:rsidR="00E52F0A" w:rsidRPr="00662F50">
              <w:rPr>
                <w:b/>
                <w:bCs/>
                <w:sz w:val="22"/>
              </w:rPr>
              <w:t>3</w:t>
            </w:r>
            <w:r w:rsidR="00E52F0A" w:rsidRPr="00662F50">
              <w:rPr>
                <w:sz w:val="22"/>
              </w:rPr>
              <w:t xml:space="preserve"> </w:t>
            </w:r>
            <w:r w:rsidR="00E52F0A" w:rsidRPr="00662F50">
              <w:rPr>
                <w:b/>
                <w:bCs/>
                <w:sz w:val="22"/>
              </w:rPr>
              <w:t>balai.</w:t>
            </w:r>
          </w:p>
        </w:tc>
      </w:tr>
    </w:tbl>
    <w:p w14:paraId="1909E361" w14:textId="77777777" w:rsidR="00E52F0A" w:rsidRPr="00662F50" w:rsidRDefault="00E52F0A" w:rsidP="00E52F0A">
      <w:pPr>
        <w:pStyle w:val="HTMLPreformatted"/>
        <w:ind w:firstLine="15"/>
        <w:jc w:val="both"/>
        <w:rPr>
          <w:rFonts w:ascii="Times New Roman" w:hAnsi="Times New Roman" w:cs="Times New Roman"/>
          <w:b/>
          <w:bCs/>
          <w:sz w:val="22"/>
          <w:szCs w:val="22"/>
          <w:lang w:val="lt-LT"/>
        </w:rPr>
      </w:pPr>
    </w:p>
    <w:p w14:paraId="1C4E97C2" w14:textId="6CCB6F23" w:rsidR="008E755B" w:rsidRPr="00662F50" w:rsidRDefault="00E52F0A" w:rsidP="008E755B">
      <w:pPr>
        <w:pStyle w:val="prastasis1"/>
        <w:keepNext/>
        <w:spacing w:after="120" w:line="240" w:lineRule="auto"/>
        <w:jc w:val="both"/>
        <w:rPr>
          <w:rFonts w:ascii="Times New Roman" w:eastAsia="Times New Roman" w:hAnsi="Times New Roman"/>
          <w:b/>
          <w:bCs/>
        </w:rPr>
      </w:pPr>
      <w:r w:rsidRPr="00662F50">
        <w:rPr>
          <w:rFonts w:ascii="Times New Roman" w:eastAsia="Times New Roman" w:hAnsi="Times New Roman"/>
        </w:rPr>
        <w:t>23</w:t>
      </w:r>
      <w:r w:rsidR="00832EE6" w:rsidRPr="00662F50">
        <w:rPr>
          <w:rFonts w:ascii="Times New Roman" w:eastAsia="Times New Roman" w:hAnsi="Times New Roman"/>
        </w:rPr>
        <w:t xml:space="preserve"> </w:t>
      </w:r>
      <w:r w:rsidR="008E755B" w:rsidRPr="00662F50">
        <w:rPr>
          <w:rFonts w:ascii="Times New Roman" w:eastAsia="Times New Roman" w:hAnsi="Times New Roman"/>
        </w:rPr>
        <w:t>lentelė.</w:t>
      </w:r>
      <w:r w:rsidR="008E755B" w:rsidRPr="00662F50">
        <w:rPr>
          <w:rFonts w:ascii="Times New Roman" w:eastAsia="Times New Roman" w:hAnsi="Times New Roman"/>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7732"/>
        <w:gridCol w:w="1792"/>
      </w:tblGrid>
      <w:tr w:rsidR="008E755B" w:rsidRPr="00662F50" w14:paraId="0C2B5E2B" w14:textId="77777777" w:rsidTr="00316A5E">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0B065" w14:textId="77777777" w:rsidR="008E755B" w:rsidRPr="00662F50" w:rsidRDefault="008E755B" w:rsidP="00316A5E">
            <w:pPr>
              <w:spacing w:after="0" w:line="240" w:lineRule="auto"/>
              <w:jc w:val="center"/>
              <w:rPr>
                <w:rFonts w:eastAsiaTheme="minorEastAsia"/>
                <w:b/>
                <w:i/>
                <w:iCs/>
                <w:sz w:val="22"/>
                <w:lang w:eastAsia="lt-LT"/>
              </w:rPr>
            </w:pPr>
            <w:r w:rsidRPr="00662F50">
              <w:rPr>
                <w:rFonts w:eastAsiaTheme="minorEastAsia"/>
                <w:b/>
                <w:i/>
                <w:iCs/>
                <w:sz w:val="22"/>
                <w:lang w:eastAsia="lt-LT"/>
              </w:rPr>
              <w:t>Eil.</w:t>
            </w:r>
          </w:p>
          <w:p w14:paraId="171BBEAD" w14:textId="77777777" w:rsidR="008E755B" w:rsidRPr="00662F50" w:rsidRDefault="008E755B" w:rsidP="00316A5E">
            <w:pPr>
              <w:spacing w:after="0" w:line="240" w:lineRule="auto"/>
              <w:jc w:val="center"/>
              <w:rPr>
                <w:rFonts w:eastAsiaTheme="minorEastAsia"/>
                <w:b/>
                <w:i/>
                <w:iCs/>
                <w:sz w:val="22"/>
                <w:lang w:eastAsia="lt-LT"/>
              </w:rPr>
            </w:pPr>
            <w:r w:rsidRPr="00662F50">
              <w:rPr>
                <w:rFonts w:eastAsiaTheme="minorEastAsia"/>
                <w:b/>
                <w:i/>
                <w:iCs/>
                <w:sz w:val="22"/>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6EBE3A" w14:textId="77777777" w:rsidR="008E755B" w:rsidRPr="00662F50" w:rsidRDefault="008E755B" w:rsidP="00316A5E">
            <w:pPr>
              <w:spacing w:after="0" w:line="240" w:lineRule="auto"/>
              <w:jc w:val="center"/>
              <w:rPr>
                <w:rFonts w:eastAsiaTheme="minorEastAsia"/>
                <w:b/>
                <w:i/>
                <w:iCs/>
                <w:sz w:val="22"/>
                <w:lang w:eastAsia="lt-LT"/>
              </w:rPr>
            </w:pPr>
            <w:r w:rsidRPr="00662F50">
              <w:rPr>
                <w:rFonts w:eastAsiaTheme="minorEastAsia"/>
                <w:b/>
                <w:i/>
                <w:iCs/>
                <w:sz w:val="22"/>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48692" w14:textId="77777777" w:rsidR="008E755B" w:rsidRPr="00662F50" w:rsidRDefault="008E755B" w:rsidP="00316A5E">
            <w:pPr>
              <w:spacing w:after="0" w:line="240" w:lineRule="auto"/>
              <w:jc w:val="center"/>
              <w:rPr>
                <w:rFonts w:eastAsiaTheme="minorEastAsia"/>
                <w:b/>
                <w:i/>
                <w:iCs/>
                <w:sz w:val="22"/>
                <w:lang w:eastAsia="lt-LT"/>
              </w:rPr>
            </w:pPr>
            <w:r w:rsidRPr="00662F50">
              <w:rPr>
                <w:rFonts w:eastAsiaTheme="minorEastAsia"/>
                <w:b/>
                <w:i/>
                <w:iCs/>
                <w:sz w:val="22"/>
                <w:lang w:eastAsia="lt-LT"/>
              </w:rPr>
              <w:t>Dokumento puslapių skaičius</w:t>
            </w:r>
          </w:p>
        </w:tc>
      </w:tr>
      <w:tr w:rsidR="008E755B" w:rsidRPr="00662F50" w14:paraId="77C4E770" w14:textId="77777777" w:rsidTr="00316A5E">
        <w:tc>
          <w:tcPr>
            <w:tcW w:w="355" w:type="pct"/>
            <w:tcBorders>
              <w:top w:val="single" w:sz="4" w:space="0" w:color="auto"/>
              <w:left w:val="single" w:sz="4" w:space="0" w:color="auto"/>
              <w:bottom w:val="single" w:sz="4" w:space="0" w:color="auto"/>
              <w:right w:val="single" w:sz="4" w:space="0" w:color="auto"/>
            </w:tcBorders>
          </w:tcPr>
          <w:p w14:paraId="76C843E7" w14:textId="77777777" w:rsidR="008E755B" w:rsidRPr="00662F50" w:rsidRDefault="008E755B" w:rsidP="00316A5E">
            <w:pPr>
              <w:spacing w:after="0" w:line="240" w:lineRule="auto"/>
              <w:jc w:val="center"/>
              <w:rPr>
                <w:rFonts w:eastAsiaTheme="minorEastAsia"/>
                <w:sz w:val="22"/>
                <w:lang w:eastAsia="lt-LT"/>
              </w:rPr>
            </w:pPr>
            <w:r w:rsidRPr="00662F50">
              <w:rPr>
                <w:rFonts w:eastAsiaTheme="minorEastAsia"/>
                <w:sz w:val="22"/>
                <w:lang w:eastAsia="lt-LT"/>
              </w:rPr>
              <w:t>1.</w:t>
            </w:r>
          </w:p>
        </w:tc>
        <w:tc>
          <w:tcPr>
            <w:tcW w:w="3771" w:type="pct"/>
            <w:tcBorders>
              <w:top w:val="single" w:sz="4" w:space="0" w:color="auto"/>
              <w:left w:val="single" w:sz="4" w:space="0" w:color="auto"/>
              <w:bottom w:val="single" w:sz="4" w:space="0" w:color="auto"/>
              <w:right w:val="single" w:sz="4" w:space="0" w:color="auto"/>
            </w:tcBorders>
          </w:tcPr>
          <w:p w14:paraId="7BE1DC2A" w14:textId="77777777" w:rsidR="008E755B" w:rsidRPr="00662F50" w:rsidRDefault="008E755B" w:rsidP="00316A5E">
            <w:pPr>
              <w:spacing w:after="0" w:line="240" w:lineRule="auto"/>
              <w:jc w:val="both"/>
              <w:rPr>
                <w:rFonts w:eastAsiaTheme="minorEastAsia"/>
                <w:sz w:val="22"/>
                <w:lang w:eastAsia="lt-LT"/>
              </w:rPr>
            </w:pPr>
            <w:r w:rsidRPr="00662F50">
              <w:rPr>
                <w:rFonts w:eastAsiaTheme="minorEastAsia"/>
                <w:sz w:val="22"/>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22C84327" w14:textId="77777777" w:rsidR="008E755B" w:rsidRPr="00662F50" w:rsidRDefault="008E755B" w:rsidP="00316A5E">
            <w:pPr>
              <w:spacing w:after="0" w:line="240" w:lineRule="auto"/>
              <w:jc w:val="both"/>
              <w:rPr>
                <w:rFonts w:eastAsiaTheme="minorEastAsia"/>
                <w:sz w:val="22"/>
                <w:lang w:eastAsia="lt-LT"/>
              </w:rPr>
            </w:pPr>
          </w:p>
        </w:tc>
      </w:tr>
      <w:tr w:rsidR="008E755B" w:rsidRPr="00662F50" w14:paraId="432465CD" w14:textId="77777777" w:rsidTr="00316A5E">
        <w:tc>
          <w:tcPr>
            <w:tcW w:w="355" w:type="pct"/>
            <w:tcBorders>
              <w:top w:val="single" w:sz="4" w:space="0" w:color="auto"/>
              <w:left w:val="single" w:sz="4" w:space="0" w:color="auto"/>
              <w:bottom w:val="single" w:sz="4" w:space="0" w:color="auto"/>
              <w:right w:val="single" w:sz="4" w:space="0" w:color="auto"/>
            </w:tcBorders>
          </w:tcPr>
          <w:p w14:paraId="57EF9D56" w14:textId="77777777" w:rsidR="008E755B" w:rsidRPr="00662F50" w:rsidRDefault="008E755B" w:rsidP="00316A5E">
            <w:pPr>
              <w:spacing w:after="0" w:line="240" w:lineRule="auto"/>
              <w:jc w:val="center"/>
              <w:rPr>
                <w:rFonts w:eastAsiaTheme="minorEastAsia"/>
                <w:sz w:val="22"/>
                <w:lang w:eastAsia="lt-LT"/>
              </w:rPr>
            </w:pPr>
            <w:r w:rsidRPr="00662F50">
              <w:rPr>
                <w:rFonts w:eastAsiaTheme="minorEastAsia"/>
                <w:sz w:val="22"/>
                <w:lang w:eastAsia="lt-LT"/>
              </w:rPr>
              <w:t>2.</w:t>
            </w:r>
          </w:p>
        </w:tc>
        <w:tc>
          <w:tcPr>
            <w:tcW w:w="3771" w:type="pct"/>
            <w:tcBorders>
              <w:top w:val="single" w:sz="4" w:space="0" w:color="auto"/>
              <w:left w:val="single" w:sz="4" w:space="0" w:color="auto"/>
              <w:bottom w:val="single" w:sz="4" w:space="0" w:color="auto"/>
              <w:right w:val="single" w:sz="4" w:space="0" w:color="auto"/>
            </w:tcBorders>
          </w:tcPr>
          <w:p w14:paraId="1E73CA94" w14:textId="77777777" w:rsidR="008E755B" w:rsidRPr="00662F50" w:rsidRDefault="008E755B" w:rsidP="00316A5E">
            <w:pPr>
              <w:spacing w:after="0" w:line="240" w:lineRule="auto"/>
              <w:jc w:val="both"/>
              <w:rPr>
                <w:rFonts w:eastAsiaTheme="minorEastAsia"/>
                <w:sz w:val="22"/>
                <w:lang w:eastAsia="lt-LT"/>
              </w:rPr>
            </w:pPr>
            <w:r w:rsidRPr="00662F50">
              <w:rPr>
                <w:sz w:val="22"/>
              </w:rPr>
              <w:t xml:space="preserve">Įrodymai, patvirtinantys Tiekėjo galimybes pirkimo sutarties vykdymo metu naudotis kitų ūkio subjektų, kuriais remiamasi kvalifikacijai atitikti, pajėgumais </w:t>
            </w:r>
            <w:r w:rsidRPr="00662F50">
              <w:rPr>
                <w:bCs/>
                <w:iCs/>
                <w:sz w:val="22"/>
              </w:rPr>
              <w:t xml:space="preserve">(pvz., pasirašytas ketinimų protokolas, pasirašyta subtiekėjo deklaracija ar pan.) </w:t>
            </w:r>
            <w:r w:rsidRPr="00662F50">
              <w:rPr>
                <w:sz w:val="22"/>
              </w:rPr>
              <w:t>(jeigu pasitelkiami).</w:t>
            </w:r>
          </w:p>
        </w:tc>
        <w:tc>
          <w:tcPr>
            <w:tcW w:w="874" w:type="pct"/>
            <w:tcBorders>
              <w:top w:val="single" w:sz="4" w:space="0" w:color="auto"/>
              <w:left w:val="single" w:sz="4" w:space="0" w:color="auto"/>
              <w:bottom w:val="single" w:sz="4" w:space="0" w:color="auto"/>
              <w:right w:val="single" w:sz="4" w:space="0" w:color="auto"/>
            </w:tcBorders>
          </w:tcPr>
          <w:p w14:paraId="5B2F5D8A" w14:textId="77777777" w:rsidR="008E755B" w:rsidRPr="00662F50" w:rsidRDefault="008E755B" w:rsidP="00316A5E">
            <w:pPr>
              <w:spacing w:after="0" w:line="240" w:lineRule="auto"/>
              <w:jc w:val="both"/>
              <w:rPr>
                <w:rFonts w:eastAsiaTheme="minorEastAsia"/>
                <w:sz w:val="22"/>
                <w:lang w:eastAsia="lt-LT"/>
              </w:rPr>
            </w:pPr>
          </w:p>
        </w:tc>
      </w:tr>
      <w:tr w:rsidR="008E755B" w:rsidRPr="00662F50" w14:paraId="33D87991" w14:textId="77777777" w:rsidTr="00316A5E">
        <w:trPr>
          <w:trHeight w:val="157"/>
        </w:trPr>
        <w:tc>
          <w:tcPr>
            <w:tcW w:w="355" w:type="pct"/>
            <w:tcBorders>
              <w:top w:val="single" w:sz="4" w:space="0" w:color="auto"/>
              <w:left w:val="single" w:sz="4" w:space="0" w:color="auto"/>
              <w:bottom w:val="single" w:sz="4" w:space="0" w:color="auto"/>
              <w:right w:val="single" w:sz="4" w:space="0" w:color="auto"/>
            </w:tcBorders>
          </w:tcPr>
          <w:p w14:paraId="66624E2D" w14:textId="77777777" w:rsidR="008E755B" w:rsidRPr="00662F50" w:rsidRDefault="008E755B" w:rsidP="00316A5E">
            <w:pPr>
              <w:spacing w:after="0" w:line="240" w:lineRule="auto"/>
              <w:jc w:val="center"/>
              <w:rPr>
                <w:rFonts w:eastAsiaTheme="minorEastAsia"/>
                <w:sz w:val="22"/>
                <w:lang w:eastAsia="lt-LT"/>
              </w:rPr>
            </w:pPr>
            <w:r w:rsidRPr="00662F50">
              <w:rPr>
                <w:rFonts w:eastAsiaTheme="minorEastAsia"/>
                <w:sz w:val="22"/>
                <w:lang w:eastAsia="lt-LT"/>
              </w:rPr>
              <w:t>3.</w:t>
            </w:r>
          </w:p>
        </w:tc>
        <w:tc>
          <w:tcPr>
            <w:tcW w:w="3771" w:type="pct"/>
            <w:tcBorders>
              <w:top w:val="single" w:sz="4" w:space="0" w:color="auto"/>
              <w:left w:val="single" w:sz="4" w:space="0" w:color="auto"/>
              <w:bottom w:val="single" w:sz="4" w:space="0" w:color="auto"/>
              <w:right w:val="single" w:sz="4" w:space="0" w:color="auto"/>
            </w:tcBorders>
          </w:tcPr>
          <w:p w14:paraId="645DF2FB" w14:textId="77777777" w:rsidR="008E755B" w:rsidRPr="00662F50"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sz w:val="22"/>
                <w:lang w:eastAsia="lt-LT"/>
              </w:rPr>
            </w:pPr>
            <w:r w:rsidRPr="00662F50">
              <w:rPr>
                <w:sz w:val="22"/>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033F70D6" w14:textId="77777777" w:rsidR="008E755B" w:rsidRPr="00662F50" w:rsidRDefault="008E755B" w:rsidP="00316A5E">
            <w:pPr>
              <w:spacing w:after="0" w:line="240" w:lineRule="auto"/>
              <w:jc w:val="both"/>
              <w:rPr>
                <w:rFonts w:eastAsiaTheme="minorEastAsia"/>
                <w:sz w:val="22"/>
                <w:lang w:eastAsia="lt-LT"/>
              </w:rPr>
            </w:pPr>
          </w:p>
        </w:tc>
      </w:tr>
      <w:tr w:rsidR="00AE2195" w:rsidRPr="00662F50" w14:paraId="389387A4" w14:textId="77777777" w:rsidTr="00316A5E">
        <w:trPr>
          <w:trHeight w:val="157"/>
        </w:trPr>
        <w:tc>
          <w:tcPr>
            <w:tcW w:w="355" w:type="pct"/>
            <w:tcBorders>
              <w:top w:val="single" w:sz="4" w:space="0" w:color="auto"/>
              <w:left w:val="single" w:sz="4" w:space="0" w:color="auto"/>
              <w:bottom w:val="single" w:sz="4" w:space="0" w:color="auto"/>
              <w:right w:val="single" w:sz="4" w:space="0" w:color="auto"/>
            </w:tcBorders>
          </w:tcPr>
          <w:p w14:paraId="726F8133" w14:textId="582FDCD8" w:rsidR="00AE2195" w:rsidRPr="00662F50" w:rsidRDefault="00AE2195" w:rsidP="00316A5E">
            <w:pPr>
              <w:spacing w:after="0" w:line="240" w:lineRule="auto"/>
              <w:jc w:val="center"/>
              <w:rPr>
                <w:rFonts w:eastAsiaTheme="minorEastAsia"/>
                <w:sz w:val="22"/>
                <w:lang w:eastAsia="lt-LT"/>
              </w:rPr>
            </w:pPr>
            <w:r w:rsidRPr="00662F50">
              <w:rPr>
                <w:rFonts w:eastAsiaTheme="minorEastAsia"/>
                <w:sz w:val="22"/>
                <w:lang w:eastAsia="lt-LT"/>
              </w:rPr>
              <w:t>4.</w:t>
            </w:r>
          </w:p>
        </w:tc>
        <w:tc>
          <w:tcPr>
            <w:tcW w:w="3771" w:type="pct"/>
            <w:tcBorders>
              <w:top w:val="single" w:sz="4" w:space="0" w:color="auto"/>
              <w:left w:val="single" w:sz="4" w:space="0" w:color="auto"/>
              <w:bottom w:val="single" w:sz="4" w:space="0" w:color="auto"/>
              <w:right w:val="single" w:sz="4" w:space="0" w:color="auto"/>
            </w:tcBorders>
          </w:tcPr>
          <w:p w14:paraId="3ABC7FAB" w14:textId="4DC3DE3E" w:rsidR="00AE2195" w:rsidRPr="00662F50" w:rsidRDefault="00AE2195"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sz w:val="22"/>
              </w:rPr>
            </w:pPr>
            <w:r w:rsidRPr="00662F50">
              <w:rPr>
                <w:sz w:val="22"/>
              </w:rPr>
              <w:t>Užpildyta</w:t>
            </w:r>
            <w:r w:rsidRPr="00662F50">
              <w:rPr>
                <w:b/>
                <w:bCs/>
                <w:sz w:val="22"/>
              </w:rPr>
              <w:t xml:space="preserve"> </w:t>
            </w:r>
            <w:r w:rsidRPr="00662F50">
              <w:rPr>
                <w:sz w:val="22"/>
              </w:rPr>
              <w:t>Techninė specifikacija.</w:t>
            </w:r>
            <w:r w:rsidR="00832EE6" w:rsidRPr="00662F50">
              <w:rPr>
                <w:sz w:val="22"/>
              </w:rPr>
              <w:t xml:space="preserve"> </w:t>
            </w:r>
            <w:r w:rsidR="00832EE6" w:rsidRPr="00662F50">
              <w:rPr>
                <w:rFonts w:asciiTheme="majorBidi" w:hAnsiTheme="majorBidi" w:cstheme="majorBidi"/>
                <w:i/>
                <w:iCs/>
                <w:sz w:val="22"/>
              </w:rPr>
              <w:t>(pagal pirkimo dalį (-</w:t>
            </w:r>
            <w:proofErr w:type="spellStart"/>
            <w:r w:rsidR="00832EE6" w:rsidRPr="00662F50">
              <w:rPr>
                <w:rFonts w:asciiTheme="majorBidi" w:hAnsiTheme="majorBidi" w:cstheme="majorBidi"/>
                <w:i/>
                <w:iCs/>
                <w:sz w:val="22"/>
              </w:rPr>
              <w:t>is</w:t>
            </w:r>
            <w:proofErr w:type="spellEnd"/>
            <w:r w:rsidR="00832EE6" w:rsidRPr="00662F50">
              <w:rPr>
                <w:rFonts w:asciiTheme="majorBidi" w:hAnsiTheme="majorBidi" w:cstheme="majorBidi"/>
                <w:i/>
                <w:iCs/>
                <w:sz w:val="22"/>
              </w:rPr>
              <w:t>), kuriai (-</w:t>
            </w:r>
            <w:proofErr w:type="spellStart"/>
            <w:r w:rsidR="00832EE6" w:rsidRPr="00662F50">
              <w:rPr>
                <w:rFonts w:asciiTheme="majorBidi" w:hAnsiTheme="majorBidi" w:cstheme="majorBidi"/>
                <w:i/>
                <w:iCs/>
                <w:sz w:val="22"/>
              </w:rPr>
              <w:t>ioms</w:t>
            </w:r>
            <w:proofErr w:type="spellEnd"/>
            <w:r w:rsidR="00832EE6" w:rsidRPr="00662F50">
              <w:rPr>
                <w:rFonts w:asciiTheme="majorBidi" w:hAnsiTheme="majorBidi" w:cstheme="majorBidi"/>
                <w:i/>
                <w:iCs/>
                <w:sz w:val="22"/>
              </w:rPr>
              <w:t>) teikiamas pasiūlymas)</w:t>
            </w:r>
            <w:r w:rsidR="00832EE6" w:rsidRPr="00662F50">
              <w:rPr>
                <w:rFonts w:asciiTheme="majorBidi" w:hAnsiTheme="majorBidi" w:cstheme="majorBidi"/>
                <w:sz w:val="22"/>
              </w:rPr>
              <w:t>.</w:t>
            </w:r>
          </w:p>
        </w:tc>
        <w:tc>
          <w:tcPr>
            <w:tcW w:w="874" w:type="pct"/>
            <w:tcBorders>
              <w:top w:val="single" w:sz="4" w:space="0" w:color="auto"/>
              <w:left w:val="single" w:sz="4" w:space="0" w:color="auto"/>
              <w:bottom w:val="single" w:sz="4" w:space="0" w:color="auto"/>
              <w:right w:val="single" w:sz="4" w:space="0" w:color="auto"/>
            </w:tcBorders>
          </w:tcPr>
          <w:p w14:paraId="6C7AA832" w14:textId="77777777" w:rsidR="00AE2195" w:rsidRPr="00662F50" w:rsidRDefault="00AE2195" w:rsidP="00316A5E">
            <w:pPr>
              <w:spacing w:after="0" w:line="240" w:lineRule="auto"/>
              <w:jc w:val="both"/>
              <w:rPr>
                <w:rFonts w:eastAsiaTheme="minorEastAsia"/>
                <w:sz w:val="22"/>
                <w:lang w:eastAsia="lt-LT"/>
              </w:rPr>
            </w:pPr>
          </w:p>
        </w:tc>
      </w:tr>
      <w:tr w:rsidR="008E755B" w:rsidRPr="00662F50" w14:paraId="4D175140" w14:textId="77777777" w:rsidTr="00316A5E">
        <w:tc>
          <w:tcPr>
            <w:tcW w:w="355" w:type="pct"/>
            <w:tcBorders>
              <w:top w:val="single" w:sz="4" w:space="0" w:color="auto"/>
              <w:left w:val="single" w:sz="4" w:space="0" w:color="auto"/>
              <w:bottom w:val="single" w:sz="4" w:space="0" w:color="auto"/>
              <w:right w:val="single" w:sz="4" w:space="0" w:color="auto"/>
            </w:tcBorders>
          </w:tcPr>
          <w:p w14:paraId="12BC6F85" w14:textId="6ABE3AE0" w:rsidR="008E755B" w:rsidRPr="00662F50" w:rsidRDefault="00AE2195" w:rsidP="00316A5E">
            <w:pPr>
              <w:spacing w:after="0" w:line="240" w:lineRule="auto"/>
              <w:jc w:val="center"/>
              <w:rPr>
                <w:rFonts w:eastAsiaTheme="minorEastAsia"/>
                <w:sz w:val="22"/>
                <w:lang w:eastAsia="lt-LT"/>
              </w:rPr>
            </w:pPr>
            <w:r w:rsidRPr="00662F50">
              <w:rPr>
                <w:rFonts w:eastAsiaTheme="minorEastAsia"/>
                <w:sz w:val="22"/>
                <w:lang w:eastAsia="lt-LT"/>
              </w:rPr>
              <w:t>5</w:t>
            </w:r>
            <w:r w:rsidR="008E755B" w:rsidRPr="00662F50">
              <w:rPr>
                <w:rFonts w:eastAsiaTheme="minorEastAsia"/>
                <w:sz w:val="22"/>
                <w:lang w:eastAsia="lt-LT"/>
              </w:rPr>
              <w:t>.</w:t>
            </w:r>
          </w:p>
        </w:tc>
        <w:tc>
          <w:tcPr>
            <w:tcW w:w="3771" w:type="pct"/>
            <w:tcBorders>
              <w:top w:val="single" w:sz="4" w:space="0" w:color="auto"/>
              <w:left w:val="single" w:sz="4" w:space="0" w:color="auto"/>
              <w:bottom w:val="single" w:sz="4" w:space="0" w:color="auto"/>
              <w:right w:val="single" w:sz="4" w:space="0" w:color="auto"/>
            </w:tcBorders>
          </w:tcPr>
          <w:p w14:paraId="620F0281" w14:textId="4433BF2B" w:rsidR="008E755B" w:rsidRPr="00662F50"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sz w:val="22"/>
                <w:lang w:eastAsia="lt-LT"/>
              </w:rPr>
            </w:pPr>
            <w:r w:rsidRPr="00662F50">
              <w:rPr>
                <w:rFonts w:eastAsiaTheme="minorEastAsia"/>
                <w:kern w:val="2"/>
                <w:sz w:val="2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74DFE9C0" w14:textId="77777777" w:rsidR="008E755B" w:rsidRPr="00662F50" w:rsidRDefault="008E755B" w:rsidP="00316A5E">
            <w:pPr>
              <w:spacing w:after="0" w:line="240" w:lineRule="auto"/>
              <w:jc w:val="both"/>
              <w:rPr>
                <w:rFonts w:eastAsiaTheme="minorEastAsia"/>
                <w:sz w:val="22"/>
                <w:lang w:eastAsia="lt-LT"/>
              </w:rPr>
            </w:pPr>
          </w:p>
        </w:tc>
      </w:tr>
      <w:tr w:rsidR="008E755B" w:rsidRPr="00662F50" w14:paraId="537A3C69" w14:textId="77777777" w:rsidTr="00316A5E">
        <w:tc>
          <w:tcPr>
            <w:tcW w:w="355" w:type="pct"/>
            <w:tcBorders>
              <w:top w:val="single" w:sz="4" w:space="0" w:color="auto"/>
              <w:left w:val="single" w:sz="4" w:space="0" w:color="auto"/>
              <w:bottom w:val="single" w:sz="4" w:space="0" w:color="auto"/>
              <w:right w:val="single" w:sz="4" w:space="0" w:color="auto"/>
            </w:tcBorders>
          </w:tcPr>
          <w:p w14:paraId="1294F0AD" w14:textId="65F5CDA8" w:rsidR="008E755B" w:rsidRPr="00662F50" w:rsidRDefault="00AE2195" w:rsidP="00316A5E">
            <w:pPr>
              <w:spacing w:after="0" w:line="240" w:lineRule="auto"/>
              <w:jc w:val="center"/>
              <w:rPr>
                <w:rFonts w:eastAsiaTheme="minorEastAsia"/>
                <w:sz w:val="22"/>
                <w:lang w:eastAsia="lt-LT"/>
              </w:rPr>
            </w:pPr>
            <w:r w:rsidRPr="00662F50">
              <w:rPr>
                <w:rFonts w:eastAsiaTheme="minorEastAsia"/>
                <w:sz w:val="22"/>
                <w:lang w:eastAsia="lt-LT"/>
              </w:rPr>
              <w:lastRenderedPageBreak/>
              <w:t>6</w:t>
            </w:r>
            <w:r w:rsidR="008E755B" w:rsidRPr="00662F50">
              <w:rPr>
                <w:rFonts w:eastAsiaTheme="minorEastAsia"/>
                <w:sz w:val="22"/>
                <w:lang w:eastAsia="lt-LT"/>
              </w:rPr>
              <w:t>.</w:t>
            </w:r>
          </w:p>
        </w:tc>
        <w:tc>
          <w:tcPr>
            <w:tcW w:w="3771" w:type="pct"/>
            <w:tcBorders>
              <w:top w:val="single" w:sz="4" w:space="0" w:color="auto"/>
              <w:left w:val="single" w:sz="4" w:space="0" w:color="auto"/>
              <w:bottom w:val="single" w:sz="4" w:space="0" w:color="auto"/>
              <w:right w:val="single" w:sz="4" w:space="0" w:color="auto"/>
            </w:tcBorders>
          </w:tcPr>
          <w:p w14:paraId="76E1C9F4" w14:textId="10399C8E" w:rsidR="008E755B" w:rsidRPr="00662F50"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sz w:val="22"/>
                <w:lang w:eastAsia="lt-LT"/>
              </w:rPr>
            </w:pPr>
            <w:r w:rsidRPr="00662F50">
              <w:rPr>
                <w:rFonts w:eastAsiaTheme="minorEastAsia"/>
                <w:kern w:val="2"/>
                <w:sz w:val="2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4F0D7CD1" w14:textId="77777777" w:rsidR="008E755B" w:rsidRPr="00662F50" w:rsidRDefault="008E755B" w:rsidP="00316A5E">
            <w:pPr>
              <w:spacing w:after="0" w:line="240" w:lineRule="auto"/>
              <w:jc w:val="both"/>
              <w:rPr>
                <w:rFonts w:eastAsiaTheme="minorEastAsia"/>
                <w:sz w:val="22"/>
                <w:lang w:eastAsia="lt-LT"/>
              </w:rPr>
            </w:pPr>
          </w:p>
        </w:tc>
      </w:tr>
      <w:tr w:rsidR="008E755B" w:rsidRPr="00662F50" w14:paraId="48FFDA97" w14:textId="77777777" w:rsidTr="00A73740">
        <w:trPr>
          <w:trHeight w:val="302"/>
        </w:trPr>
        <w:tc>
          <w:tcPr>
            <w:tcW w:w="355" w:type="pct"/>
            <w:tcBorders>
              <w:top w:val="single" w:sz="4" w:space="0" w:color="auto"/>
              <w:left w:val="single" w:sz="4" w:space="0" w:color="auto"/>
              <w:bottom w:val="single" w:sz="4" w:space="0" w:color="auto"/>
              <w:right w:val="single" w:sz="4" w:space="0" w:color="auto"/>
            </w:tcBorders>
          </w:tcPr>
          <w:p w14:paraId="136C63DC" w14:textId="1B2746E9" w:rsidR="008E755B" w:rsidRPr="00662F50" w:rsidRDefault="00AE2195" w:rsidP="00316A5E">
            <w:pPr>
              <w:spacing w:after="0" w:line="240" w:lineRule="auto"/>
              <w:jc w:val="center"/>
              <w:rPr>
                <w:rFonts w:eastAsiaTheme="minorEastAsia"/>
                <w:sz w:val="22"/>
                <w:lang w:eastAsia="lt-LT"/>
              </w:rPr>
            </w:pPr>
            <w:r w:rsidRPr="00662F50">
              <w:rPr>
                <w:rFonts w:eastAsiaTheme="minorEastAsia"/>
                <w:sz w:val="22"/>
                <w:lang w:eastAsia="lt-LT"/>
              </w:rPr>
              <w:t>7</w:t>
            </w:r>
            <w:r w:rsidR="008E755B" w:rsidRPr="00662F50">
              <w:rPr>
                <w:rFonts w:eastAsiaTheme="minorEastAsia"/>
                <w:sz w:val="22"/>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403FAEFC" w14:textId="2D38C9A8" w:rsidR="008E755B" w:rsidRPr="00662F50" w:rsidRDefault="00A73740"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eastAsiaTheme="minorEastAsia"/>
                <w:kern w:val="2"/>
                <w:sz w:val="22"/>
                <w:lang w:eastAsia="lt-LT"/>
                <w14:ligatures w14:val="standardContextual"/>
              </w:rPr>
            </w:pPr>
            <w:r w:rsidRPr="00662F50">
              <w:rPr>
                <w:rFonts w:eastAsiaTheme="minorEastAsia"/>
                <w:kern w:val="2"/>
                <w:sz w:val="22"/>
                <w:lang w:eastAsia="lt-LT"/>
                <w14:ligatures w14:val="standardContextual"/>
              </w:rPr>
              <w:t>Nacionalinio saugumo reikalavimų atitikties deklaracija</w:t>
            </w:r>
            <w:r w:rsidR="00BC57E2" w:rsidRPr="00662F50">
              <w:rPr>
                <w:rFonts w:eastAsiaTheme="minorEastAsia"/>
                <w:kern w:val="2"/>
                <w:sz w:val="22"/>
                <w:lang w:eastAsia="lt-LT"/>
                <w14:ligatures w14:val="standardContextual"/>
              </w:rPr>
              <w:t xml:space="preserve"> </w:t>
            </w:r>
          </w:p>
        </w:tc>
        <w:tc>
          <w:tcPr>
            <w:tcW w:w="874" w:type="pct"/>
            <w:tcBorders>
              <w:top w:val="single" w:sz="4" w:space="0" w:color="auto"/>
              <w:left w:val="single" w:sz="4" w:space="0" w:color="auto"/>
              <w:bottom w:val="single" w:sz="4" w:space="0" w:color="auto"/>
              <w:right w:val="single" w:sz="4" w:space="0" w:color="auto"/>
            </w:tcBorders>
          </w:tcPr>
          <w:p w14:paraId="6628DEFF" w14:textId="77777777" w:rsidR="008E755B" w:rsidRPr="00662F50" w:rsidRDefault="008E755B" w:rsidP="00316A5E">
            <w:pPr>
              <w:spacing w:after="0" w:line="240" w:lineRule="auto"/>
              <w:jc w:val="both"/>
              <w:rPr>
                <w:rFonts w:eastAsiaTheme="minorEastAsia"/>
                <w:sz w:val="22"/>
                <w:lang w:eastAsia="lt-LT"/>
              </w:rPr>
            </w:pPr>
          </w:p>
        </w:tc>
      </w:tr>
      <w:tr w:rsidR="008E755B" w:rsidRPr="00662F50" w14:paraId="1298DE29" w14:textId="77777777" w:rsidTr="00316A5E">
        <w:trPr>
          <w:trHeight w:val="214"/>
        </w:trPr>
        <w:tc>
          <w:tcPr>
            <w:tcW w:w="355" w:type="pct"/>
            <w:tcBorders>
              <w:top w:val="single" w:sz="4" w:space="0" w:color="auto"/>
              <w:left w:val="single" w:sz="4" w:space="0" w:color="auto"/>
              <w:bottom w:val="single" w:sz="4" w:space="0" w:color="auto"/>
              <w:right w:val="single" w:sz="4" w:space="0" w:color="auto"/>
            </w:tcBorders>
          </w:tcPr>
          <w:p w14:paraId="1A71B9A9" w14:textId="1C1B7BF9" w:rsidR="008E755B" w:rsidRPr="00662F50" w:rsidRDefault="00AE2195" w:rsidP="00316A5E">
            <w:pPr>
              <w:spacing w:after="0" w:line="240" w:lineRule="auto"/>
              <w:jc w:val="center"/>
              <w:rPr>
                <w:rFonts w:eastAsiaTheme="minorEastAsia"/>
                <w:sz w:val="22"/>
                <w:lang w:eastAsia="lt-LT"/>
              </w:rPr>
            </w:pPr>
            <w:r w:rsidRPr="00662F50">
              <w:rPr>
                <w:rFonts w:eastAsiaTheme="minorEastAsia"/>
                <w:sz w:val="22"/>
                <w:lang w:eastAsia="lt-LT"/>
              </w:rPr>
              <w:t>8</w:t>
            </w:r>
            <w:r w:rsidR="008E755B" w:rsidRPr="00662F50">
              <w:rPr>
                <w:rFonts w:eastAsiaTheme="minorEastAsia"/>
                <w:sz w:val="22"/>
                <w:lang w:eastAsia="lt-LT"/>
              </w:rPr>
              <w:t>.</w:t>
            </w:r>
          </w:p>
        </w:tc>
        <w:tc>
          <w:tcPr>
            <w:tcW w:w="3771" w:type="pct"/>
            <w:tcBorders>
              <w:top w:val="single" w:sz="4" w:space="0" w:color="auto"/>
              <w:left w:val="single" w:sz="4" w:space="0" w:color="auto"/>
              <w:bottom w:val="single" w:sz="4" w:space="0" w:color="auto"/>
              <w:right w:val="single" w:sz="4" w:space="0" w:color="auto"/>
            </w:tcBorders>
          </w:tcPr>
          <w:p w14:paraId="17EC43F7" w14:textId="77777777" w:rsidR="008E755B" w:rsidRPr="00662F50" w:rsidRDefault="008E755B" w:rsidP="00316A5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sz w:val="22"/>
                <w:u w:val="single"/>
              </w:rPr>
            </w:pPr>
            <w:r w:rsidRPr="00662F50">
              <w:rPr>
                <w:sz w:val="22"/>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5DF81DB7" w14:textId="77777777" w:rsidR="008E755B" w:rsidRPr="00662F50" w:rsidRDefault="008E755B" w:rsidP="00316A5E">
            <w:pPr>
              <w:spacing w:after="0" w:line="240" w:lineRule="auto"/>
              <w:jc w:val="both"/>
              <w:rPr>
                <w:rFonts w:eastAsiaTheme="minorEastAsia"/>
                <w:sz w:val="22"/>
                <w:highlight w:val="yellow"/>
                <w:lang w:eastAsia="lt-LT"/>
              </w:rPr>
            </w:pPr>
          </w:p>
        </w:tc>
      </w:tr>
    </w:tbl>
    <w:p w14:paraId="0D8F74DC" w14:textId="77777777" w:rsidR="008E755B" w:rsidRPr="00662F50" w:rsidRDefault="008E755B" w:rsidP="008E755B">
      <w:pPr>
        <w:spacing w:after="0" w:line="240" w:lineRule="auto"/>
        <w:jc w:val="both"/>
        <w:rPr>
          <w:b/>
          <w:bCs/>
          <w:iCs/>
          <w:sz w:val="22"/>
        </w:rPr>
      </w:pPr>
    </w:p>
    <w:p w14:paraId="5382C49B" w14:textId="41203434" w:rsidR="008E755B" w:rsidRPr="00662F50" w:rsidRDefault="00E52F0A" w:rsidP="008E755B">
      <w:pPr>
        <w:jc w:val="both"/>
        <w:rPr>
          <w:rFonts w:eastAsia="Times New Roman"/>
          <w:b/>
          <w:sz w:val="22"/>
        </w:rPr>
      </w:pPr>
      <w:r w:rsidRPr="00662F50">
        <w:rPr>
          <w:sz w:val="22"/>
        </w:rPr>
        <w:t>24</w:t>
      </w:r>
      <w:r w:rsidR="008E755B" w:rsidRPr="00662F50">
        <w:rPr>
          <w:sz w:val="22"/>
        </w:rPr>
        <w:t xml:space="preserve"> lentelė.</w:t>
      </w:r>
      <w:r w:rsidR="008E755B" w:rsidRPr="00662F50">
        <w:rPr>
          <w:b/>
          <w:bCs/>
          <w:sz w:val="22"/>
        </w:rPr>
        <w:t xml:space="preserve"> </w:t>
      </w:r>
      <w:r w:rsidR="008E755B" w:rsidRPr="00662F50">
        <w:rPr>
          <w:rFonts w:eastAsia="Times New Roman"/>
          <w:bCs/>
          <w:sz w:val="22"/>
        </w:rPr>
        <w:t xml:space="preserve">Ūkio subjektai (įskaitant </w:t>
      </w:r>
      <w:proofErr w:type="spellStart"/>
      <w:r w:rsidR="008E755B" w:rsidRPr="00662F50">
        <w:rPr>
          <w:rFonts w:eastAsia="Times New Roman"/>
          <w:bCs/>
          <w:sz w:val="22"/>
        </w:rPr>
        <w:t>kvazisubtiekėjus</w:t>
      </w:r>
      <w:proofErr w:type="spellEnd"/>
      <w:r w:rsidR="008E755B" w:rsidRPr="00662F50">
        <w:rPr>
          <w:rFonts w:eastAsia="Times New Roman"/>
          <w:bCs/>
          <w:sz w:val="22"/>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971"/>
        <w:gridCol w:w="1507"/>
        <w:gridCol w:w="1778"/>
        <w:gridCol w:w="1724"/>
        <w:gridCol w:w="1671"/>
      </w:tblGrid>
      <w:tr w:rsidR="008E755B" w:rsidRPr="00662F50" w14:paraId="361B4168" w14:textId="77777777" w:rsidTr="00DC57F6">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D6059"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Eil.</w:t>
            </w:r>
          </w:p>
          <w:p w14:paraId="2E2621B5"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Nr.</w:t>
            </w:r>
          </w:p>
          <w:p w14:paraId="07E7DB66" w14:textId="77777777" w:rsidR="008E755B" w:rsidRPr="00662F50" w:rsidRDefault="008E755B" w:rsidP="00316A5E">
            <w:pPr>
              <w:spacing w:after="0" w:line="240" w:lineRule="auto"/>
              <w:jc w:val="both"/>
              <w:rPr>
                <w:rFonts w:eastAsia="Times New Roman"/>
                <w:b/>
                <w:i/>
                <w:iCs/>
                <w:sz w:val="22"/>
              </w:rPr>
            </w:pPr>
          </w:p>
          <w:p w14:paraId="64D885D5" w14:textId="77777777" w:rsidR="008E755B" w:rsidRPr="00662F50" w:rsidRDefault="008E755B" w:rsidP="00316A5E">
            <w:pPr>
              <w:spacing w:after="0" w:line="240" w:lineRule="auto"/>
              <w:jc w:val="both"/>
              <w:rPr>
                <w:rFonts w:eastAsia="Times New Roman"/>
                <w:b/>
                <w:i/>
                <w:iCs/>
                <w:sz w:val="22"/>
              </w:rPr>
            </w:pPr>
          </w:p>
          <w:p w14:paraId="61933BE8" w14:textId="77777777" w:rsidR="008E755B" w:rsidRPr="00662F50" w:rsidRDefault="008E755B" w:rsidP="00316A5E">
            <w:pPr>
              <w:spacing w:after="0" w:line="240" w:lineRule="auto"/>
              <w:jc w:val="both"/>
              <w:rPr>
                <w:rFonts w:eastAsia="Times New Roman"/>
                <w:b/>
                <w:i/>
                <w:iCs/>
                <w:sz w:val="22"/>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E12F6"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Ūkio subjekto, kurio pajėgumais remiasi tiekėjas, kad atitiktų kvalifikacijos reikalavimus/kito subtiekėjo/</w:t>
            </w:r>
            <w:proofErr w:type="spellStart"/>
            <w:r w:rsidRPr="00662F50">
              <w:rPr>
                <w:rFonts w:eastAsia="Times New Roman"/>
                <w:b/>
                <w:i/>
                <w:iCs/>
                <w:sz w:val="22"/>
              </w:rPr>
              <w:t>kvazisubtiekėjo</w:t>
            </w:r>
            <w:proofErr w:type="spellEnd"/>
            <w:r w:rsidRPr="00662F50">
              <w:rPr>
                <w:rFonts w:eastAsia="Times New Roman"/>
                <w:b/>
                <w:i/>
                <w:iCs/>
                <w:sz w:val="22"/>
              </w:rPr>
              <w:t xml:space="preserve"> 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DA65D8"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8200B0"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2506"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D61CCA" w14:textId="77777777" w:rsidR="008E755B" w:rsidRPr="00662F50" w:rsidRDefault="008E755B" w:rsidP="00316A5E">
            <w:pPr>
              <w:spacing w:after="0" w:line="240" w:lineRule="auto"/>
              <w:jc w:val="both"/>
              <w:rPr>
                <w:rFonts w:eastAsia="Times New Roman"/>
                <w:b/>
                <w:i/>
                <w:iCs/>
                <w:sz w:val="22"/>
              </w:rPr>
            </w:pPr>
            <w:r w:rsidRPr="00662F50">
              <w:rPr>
                <w:rFonts w:eastAsia="Times New Roman"/>
                <w:b/>
                <w:i/>
                <w:iCs/>
                <w:sz w:val="22"/>
              </w:rPr>
              <w:t>Kvalifikacijos reikalavimo Nr.</w:t>
            </w:r>
          </w:p>
        </w:tc>
      </w:tr>
      <w:tr w:rsidR="008E755B" w:rsidRPr="00662F50" w14:paraId="0ADE7329" w14:textId="77777777" w:rsidTr="00316A5E">
        <w:tc>
          <w:tcPr>
            <w:tcW w:w="293" w:type="pct"/>
            <w:tcBorders>
              <w:top w:val="single" w:sz="4" w:space="0" w:color="auto"/>
              <w:left w:val="single" w:sz="4" w:space="0" w:color="auto"/>
              <w:bottom w:val="single" w:sz="4" w:space="0" w:color="auto"/>
              <w:right w:val="single" w:sz="4" w:space="0" w:color="auto"/>
            </w:tcBorders>
            <w:hideMark/>
          </w:tcPr>
          <w:p w14:paraId="4EA90C52" w14:textId="77777777" w:rsidR="008E755B" w:rsidRPr="00662F50" w:rsidRDefault="008E755B" w:rsidP="00316A5E">
            <w:pPr>
              <w:spacing w:after="0" w:line="240" w:lineRule="auto"/>
              <w:jc w:val="both"/>
              <w:rPr>
                <w:rFonts w:eastAsia="Times New Roman"/>
                <w:bCs/>
                <w:sz w:val="22"/>
              </w:rPr>
            </w:pPr>
            <w:r w:rsidRPr="00662F50">
              <w:rPr>
                <w:rFonts w:eastAsia="Times New Roman"/>
                <w:bCs/>
                <w:sz w:val="22"/>
              </w:rPr>
              <w:t>1.</w:t>
            </w:r>
          </w:p>
        </w:tc>
        <w:tc>
          <w:tcPr>
            <w:tcW w:w="1449" w:type="pct"/>
            <w:tcBorders>
              <w:top w:val="single" w:sz="4" w:space="0" w:color="auto"/>
              <w:left w:val="single" w:sz="4" w:space="0" w:color="auto"/>
              <w:bottom w:val="single" w:sz="4" w:space="0" w:color="auto"/>
              <w:right w:val="single" w:sz="4" w:space="0" w:color="auto"/>
            </w:tcBorders>
            <w:hideMark/>
          </w:tcPr>
          <w:p w14:paraId="464A81F3" w14:textId="77777777" w:rsidR="008E755B" w:rsidRPr="00662F50" w:rsidRDefault="008E755B" w:rsidP="00316A5E">
            <w:pPr>
              <w:spacing w:after="0" w:line="240" w:lineRule="auto"/>
              <w:jc w:val="both"/>
              <w:rPr>
                <w:rFonts w:eastAsia="Times New Roman"/>
                <w:bCs/>
                <w:sz w:val="22"/>
              </w:rPr>
            </w:pPr>
            <w:r w:rsidRPr="00662F50">
              <w:rPr>
                <w:rFonts w:eastAsia="Times New Roman"/>
                <w:bCs/>
                <w:sz w:val="22"/>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3683127" w14:textId="77777777" w:rsidR="008E755B" w:rsidRPr="00662F50" w:rsidRDefault="008E755B" w:rsidP="00316A5E">
            <w:pPr>
              <w:spacing w:after="0" w:line="240" w:lineRule="auto"/>
              <w:jc w:val="both"/>
              <w:rPr>
                <w:rFonts w:eastAsia="Times New Roman"/>
                <w:bCs/>
                <w:i/>
                <w:iCs/>
                <w:sz w:val="22"/>
              </w:rPr>
            </w:pPr>
          </w:p>
        </w:tc>
        <w:tc>
          <w:tcPr>
            <w:tcW w:w="867" w:type="pct"/>
            <w:tcBorders>
              <w:top w:val="single" w:sz="4" w:space="0" w:color="auto"/>
              <w:left w:val="single" w:sz="4" w:space="0" w:color="auto"/>
              <w:bottom w:val="single" w:sz="4" w:space="0" w:color="auto"/>
              <w:right w:val="single" w:sz="4" w:space="0" w:color="auto"/>
            </w:tcBorders>
            <w:hideMark/>
          </w:tcPr>
          <w:p w14:paraId="3F3271E5" w14:textId="77777777" w:rsidR="008E755B" w:rsidRPr="00662F50" w:rsidRDefault="008E755B" w:rsidP="00316A5E">
            <w:pPr>
              <w:spacing w:after="0" w:line="240" w:lineRule="auto"/>
              <w:jc w:val="both"/>
              <w:rPr>
                <w:rFonts w:eastAsia="Times New Roman"/>
                <w:bCs/>
                <w:i/>
                <w:iCs/>
                <w:sz w:val="22"/>
              </w:rPr>
            </w:pPr>
            <w:r w:rsidRPr="00662F50">
              <w:rPr>
                <w:rFonts w:eastAsia="Times New Roman"/>
                <w:bCs/>
                <w:sz w:val="22"/>
              </w:rPr>
              <w:t xml:space="preserve">pildoma, jei ūkio subjektas vykdys sutartinius įsipareigojimus </w:t>
            </w:r>
            <w:proofErr w:type="spellStart"/>
            <w:r w:rsidRPr="00662F50">
              <w:rPr>
                <w:rFonts w:eastAsia="Times New Roman"/>
                <w:bCs/>
                <w:sz w:val="22"/>
              </w:rPr>
              <w:t>subtiekimo</w:t>
            </w:r>
            <w:proofErr w:type="spellEnd"/>
            <w:r w:rsidRPr="00662F50">
              <w:rPr>
                <w:rFonts w:eastAsia="Times New Roman"/>
                <w:bCs/>
                <w:sz w:val="22"/>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D483809" w14:textId="77777777" w:rsidR="008E755B" w:rsidRPr="00662F50" w:rsidRDefault="008E755B" w:rsidP="00316A5E">
            <w:pPr>
              <w:spacing w:after="0" w:line="240" w:lineRule="auto"/>
              <w:jc w:val="both"/>
              <w:rPr>
                <w:rFonts w:eastAsia="Times New Roman"/>
                <w:b/>
                <w:sz w:val="22"/>
              </w:rPr>
            </w:pPr>
          </w:p>
        </w:tc>
        <w:tc>
          <w:tcPr>
            <w:tcW w:w="815" w:type="pct"/>
            <w:tcBorders>
              <w:top w:val="single" w:sz="4" w:space="0" w:color="auto"/>
              <w:left w:val="single" w:sz="4" w:space="0" w:color="auto"/>
              <w:bottom w:val="single" w:sz="4" w:space="0" w:color="auto"/>
              <w:right w:val="single" w:sz="4" w:space="0" w:color="auto"/>
            </w:tcBorders>
          </w:tcPr>
          <w:p w14:paraId="269A5C94" w14:textId="77777777" w:rsidR="008E755B" w:rsidRPr="00662F50" w:rsidRDefault="008E755B" w:rsidP="00316A5E">
            <w:pPr>
              <w:spacing w:after="0" w:line="240" w:lineRule="auto"/>
              <w:jc w:val="both"/>
              <w:rPr>
                <w:rFonts w:eastAsia="Times New Roman"/>
                <w:b/>
                <w:sz w:val="22"/>
              </w:rPr>
            </w:pPr>
          </w:p>
        </w:tc>
      </w:tr>
      <w:tr w:rsidR="008E755B" w:rsidRPr="00662F50" w14:paraId="41FE7095" w14:textId="77777777" w:rsidTr="00316A5E">
        <w:tc>
          <w:tcPr>
            <w:tcW w:w="293" w:type="pct"/>
            <w:tcBorders>
              <w:top w:val="single" w:sz="4" w:space="0" w:color="auto"/>
              <w:left w:val="single" w:sz="4" w:space="0" w:color="auto"/>
              <w:bottom w:val="single" w:sz="4" w:space="0" w:color="auto"/>
              <w:right w:val="single" w:sz="4" w:space="0" w:color="auto"/>
            </w:tcBorders>
            <w:hideMark/>
          </w:tcPr>
          <w:p w14:paraId="12F493C2" w14:textId="77777777" w:rsidR="008E755B" w:rsidRPr="00662F50" w:rsidRDefault="008E755B" w:rsidP="00316A5E">
            <w:pPr>
              <w:spacing w:after="0" w:line="240" w:lineRule="auto"/>
              <w:jc w:val="both"/>
              <w:rPr>
                <w:rFonts w:eastAsia="Times New Roman"/>
                <w:bCs/>
                <w:sz w:val="22"/>
              </w:rPr>
            </w:pPr>
            <w:r w:rsidRPr="00662F50">
              <w:rPr>
                <w:rFonts w:eastAsia="Times New Roman"/>
                <w:bCs/>
                <w:sz w:val="22"/>
              </w:rPr>
              <w:t>1.1.</w:t>
            </w:r>
          </w:p>
        </w:tc>
        <w:tc>
          <w:tcPr>
            <w:tcW w:w="1449" w:type="pct"/>
            <w:tcBorders>
              <w:top w:val="single" w:sz="4" w:space="0" w:color="auto"/>
              <w:left w:val="single" w:sz="4" w:space="0" w:color="auto"/>
              <w:bottom w:val="single" w:sz="4" w:space="0" w:color="auto"/>
              <w:right w:val="single" w:sz="4" w:space="0" w:color="auto"/>
            </w:tcBorders>
            <w:hideMark/>
          </w:tcPr>
          <w:p w14:paraId="4BD5453B" w14:textId="77777777" w:rsidR="008E755B" w:rsidRPr="00662F50" w:rsidRDefault="008E755B" w:rsidP="00316A5E">
            <w:pPr>
              <w:spacing w:after="0" w:line="240" w:lineRule="auto"/>
              <w:jc w:val="both"/>
              <w:rPr>
                <w:rFonts w:eastAsia="Times New Roman"/>
                <w:bCs/>
                <w:sz w:val="22"/>
              </w:rPr>
            </w:pPr>
          </w:p>
        </w:tc>
        <w:tc>
          <w:tcPr>
            <w:tcW w:w="735" w:type="pct"/>
            <w:tcBorders>
              <w:top w:val="single" w:sz="4" w:space="0" w:color="auto"/>
              <w:left w:val="single" w:sz="4" w:space="0" w:color="auto"/>
              <w:bottom w:val="single" w:sz="4" w:space="0" w:color="auto"/>
              <w:right w:val="single" w:sz="4" w:space="0" w:color="auto"/>
            </w:tcBorders>
          </w:tcPr>
          <w:p w14:paraId="4FCDB469" w14:textId="77777777" w:rsidR="008E755B" w:rsidRPr="00662F50" w:rsidRDefault="008E755B" w:rsidP="00316A5E">
            <w:pPr>
              <w:spacing w:after="0" w:line="240" w:lineRule="auto"/>
              <w:jc w:val="both"/>
              <w:rPr>
                <w:rFonts w:eastAsia="Times New Roman"/>
                <w:bCs/>
                <w:sz w:val="22"/>
              </w:rPr>
            </w:pPr>
          </w:p>
        </w:tc>
        <w:tc>
          <w:tcPr>
            <w:tcW w:w="867" w:type="pct"/>
            <w:tcBorders>
              <w:top w:val="single" w:sz="4" w:space="0" w:color="auto"/>
              <w:left w:val="single" w:sz="4" w:space="0" w:color="auto"/>
              <w:bottom w:val="single" w:sz="4" w:space="0" w:color="auto"/>
              <w:right w:val="single" w:sz="4" w:space="0" w:color="auto"/>
            </w:tcBorders>
            <w:hideMark/>
          </w:tcPr>
          <w:p w14:paraId="218F0107" w14:textId="77777777" w:rsidR="008E755B" w:rsidRPr="00662F50" w:rsidRDefault="008E755B" w:rsidP="00316A5E">
            <w:pPr>
              <w:spacing w:after="0" w:line="240" w:lineRule="auto"/>
              <w:jc w:val="both"/>
              <w:rPr>
                <w:rFonts w:eastAsia="Times New Roman"/>
                <w:bCs/>
                <w:sz w:val="22"/>
              </w:rPr>
            </w:pPr>
          </w:p>
        </w:tc>
        <w:tc>
          <w:tcPr>
            <w:tcW w:w="841" w:type="pct"/>
            <w:tcBorders>
              <w:top w:val="single" w:sz="4" w:space="0" w:color="auto"/>
              <w:left w:val="single" w:sz="4" w:space="0" w:color="auto"/>
              <w:bottom w:val="single" w:sz="4" w:space="0" w:color="auto"/>
              <w:right w:val="single" w:sz="4" w:space="0" w:color="auto"/>
            </w:tcBorders>
          </w:tcPr>
          <w:p w14:paraId="06273E11" w14:textId="77777777" w:rsidR="008E755B" w:rsidRPr="00662F50" w:rsidRDefault="008E755B" w:rsidP="00316A5E">
            <w:pPr>
              <w:spacing w:after="0" w:line="240" w:lineRule="auto"/>
              <w:jc w:val="both"/>
              <w:rPr>
                <w:rFonts w:eastAsia="Times New Roman"/>
                <w:b/>
                <w:sz w:val="22"/>
              </w:rPr>
            </w:pPr>
          </w:p>
        </w:tc>
        <w:tc>
          <w:tcPr>
            <w:tcW w:w="815" w:type="pct"/>
            <w:tcBorders>
              <w:top w:val="single" w:sz="4" w:space="0" w:color="auto"/>
              <w:left w:val="single" w:sz="4" w:space="0" w:color="auto"/>
              <w:bottom w:val="single" w:sz="4" w:space="0" w:color="auto"/>
              <w:right w:val="single" w:sz="4" w:space="0" w:color="auto"/>
            </w:tcBorders>
          </w:tcPr>
          <w:p w14:paraId="2A84C175" w14:textId="77777777" w:rsidR="008E755B" w:rsidRPr="00662F50" w:rsidRDefault="008E755B" w:rsidP="00316A5E">
            <w:pPr>
              <w:spacing w:after="0" w:line="240" w:lineRule="auto"/>
              <w:jc w:val="both"/>
              <w:rPr>
                <w:rFonts w:eastAsia="Times New Roman"/>
                <w:b/>
                <w:sz w:val="22"/>
              </w:rPr>
            </w:pPr>
          </w:p>
        </w:tc>
      </w:tr>
      <w:tr w:rsidR="008E755B" w:rsidRPr="00662F50" w14:paraId="2A99898E" w14:textId="77777777" w:rsidTr="00316A5E">
        <w:tc>
          <w:tcPr>
            <w:tcW w:w="293" w:type="pct"/>
            <w:tcBorders>
              <w:top w:val="single" w:sz="4" w:space="0" w:color="auto"/>
              <w:left w:val="single" w:sz="4" w:space="0" w:color="auto"/>
              <w:bottom w:val="single" w:sz="4" w:space="0" w:color="auto"/>
              <w:right w:val="single" w:sz="4" w:space="0" w:color="auto"/>
            </w:tcBorders>
          </w:tcPr>
          <w:p w14:paraId="5931DE1E" w14:textId="77777777" w:rsidR="008E755B" w:rsidRPr="00662F50" w:rsidRDefault="008E755B" w:rsidP="00316A5E">
            <w:pPr>
              <w:spacing w:after="0" w:line="240" w:lineRule="auto"/>
              <w:jc w:val="both"/>
              <w:rPr>
                <w:rFonts w:eastAsia="Times New Roman"/>
                <w:bCs/>
                <w:sz w:val="22"/>
              </w:rPr>
            </w:pPr>
          </w:p>
        </w:tc>
        <w:tc>
          <w:tcPr>
            <w:tcW w:w="1449" w:type="pct"/>
            <w:tcBorders>
              <w:top w:val="single" w:sz="4" w:space="0" w:color="auto"/>
              <w:left w:val="single" w:sz="4" w:space="0" w:color="auto"/>
              <w:bottom w:val="single" w:sz="4" w:space="0" w:color="auto"/>
              <w:right w:val="single" w:sz="4" w:space="0" w:color="auto"/>
            </w:tcBorders>
          </w:tcPr>
          <w:p w14:paraId="69230481" w14:textId="77777777" w:rsidR="008E755B" w:rsidRPr="00662F50" w:rsidRDefault="008E755B" w:rsidP="00316A5E">
            <w:pPr>
              <w:spacing w:after="0" w:line="240" w:lineRule="auto"/>
              <w:jc w:val="both"/>
              <w:rPr>
                <w:rFonts w:eastAsia="Times New Roman"/>
                <w:bCs/>
                <w:sz w:val="22"/>
              </w:rPr>
            </w:pPr>
          </w:p>
        </w:tc>
        <w:tc>
          <w:tcPr>
            <w:tcW w:w="735" w:type="pct"/>
            <w:tcBorders>
              <w:top w:val="single" w:sz="4" w:space="0" w:color="auto"/>
              <w:left w:val="single" w:sz="4" w:space="0" w:color="auto"/>
              <w:bottom w:val="single" w:sz="4" w:space="0" w:color="auto"/>
              <w:right w:val="single" w:sz="4" w:space="0" w:color="auto"/>
            </w:tcBorders>
          </w:tcPr>
          <w:p w14:paraId="7F70C05F" w14:textId="77777777" w:rsidR="008E755B" w:rsidRPr="00662F50" w:rsidRDefault="008E755B" w:rsidP="00316A5E">
            <w:pPr>
              <w:spacing w:after="0" w:line="240" w:lineRule="auto"/>
              <w:jc w:val="both"/>
              <w:rPr>
                <w:rFonts w:eastAsia="Times New Roman"/>
                <w:bCs/>
                <w:sz w:val="22"/>
              </w:rPr>
            </w:pPr>
          </w:p>
        </w:tc>
        <w:tc>
          <w:tcPr>
            <w:tcW w:w="867" w:type="pct"/>
            <w:tcBorders>
              <w:top w:val="single" w:sz="4" w:space="0" w:color="auto"/>
              <w:left w:val="single" w:sz="4" w:space="0" w:color="auto"/>
              <w:bottom w:val="single" w:sz="4" w:space="0" w:color="auto"/>
              <w:right w:val="single" w:sz="4" w:space="0" w:color="auto"/>
            </w:tcBorders>
          </w:tcPr>
          <w:p w14:paraId="2390F1DA" w14:textId="77777777" w:rsidR="008E755B" w:rsidRPr="00662F50" w:rsidRDefault="008E755B" w:rsidP="00316A5E">
            <w:pPr>
              <w:spacing w:after="0" w:line="240" w:lineRule="auto"/>
              <w:jc w:val="both"/>
              <w:rPr>
                <w:rFonts w:eastAsia="Times New Roman"/>
                <w:bCs/>
                <w:sz w:val="22"/>
              </w:rPr>
            </w:pPr>
          </w:p>
        </w:tc>
        <w:tc>
          <w:tcPr>
            <w:tcW w:w="841" w:type="pct"/>
            <w:tcBorders>
              <w:top w:val="single" w:sz="4" w:space="0" w:color="auto"/>
              <w:left w:val="single" w:sz="4" w:space="0" w:color="auto"/>
              <w:bottom w:val="single" w:sz="4" w:space="0" w:color="auto"/>
              <w:right w:val="single" w:sz="4" w:space="0" w:color="auto"/>
            </w:tcBorders>
          </w:tcPr>
          <w:p w14:paraId="0A9AFD0F" w14:textId="77777777" w:rsidR="008E755B" w:rsidRPr="00662F50" w:rsidRDefault="008E755B" w:rsidP="00316A5E">
            <w:pPr>
              <w:spacing w:after="0" w:line="240" w:lineRule="auto"/>
              <w:jc w:val="both"/>
              <w:rPr>
                <w:rFonts w:eastAsia="Times New Roman"/>
                <w:b/>
                <w:sz w:val="22"/>
              </w:rPr>
            </w:pPr>
          </w:p>
        </w:tc>
        <w:tc>
          <w:tcPr>
            <w:tcW w:w="815" w:type="pct"/>
            <w:tcBorders>
              <w:top w:val="single" w:sz="4" w:space="0" w:color="auto"/>
              <w:left w:val="single" w:sz="4" w:space="0" w:color="auto"/>
              <w:bottom w:val="single" w:sz="4" w:space="0" w:color="auto"/>
              <w:right w:val="single" w:sz="4" w:space="0" w:color="auto"/>
            </w:tcBorders>
          </w:tcPr>
          <w:p w14:paraId="76EAD926" w14:textId="77777777" w:rsidR="008E755B" w:rsidRPr="00662F50" w:rsidRDefault="008E755B" w:rsidP="00316A5E">
            <w:pPr>
              <w:spacing w:after="0" w:line="240" w:lineRule="auto"/>
              <w:jc w:val="both"/>
              <w:rPr>
                <w:rFonts w:eastAsia="Times New Roman"/>
                <w:b/>
                <w:sz w:val="22"/>
              </w:rPr>
            </w:pPr>
          </w:p>
        </w:tc>
      </w:tr>
      <w:tr w:rsidR="008E755B" w:rsidRPr="00662F50" w14:paraId="7F5B961B" w14:textId="77777777" w:rsidTr="00316A5E">
        <w:tc>
          <w:tcPr>
            <w:tcW w:w="293" w:type="pct"/>
            <w:tcBorders>
              <w:top w:val="single" w:sz="4" w:space="0" w:color="auto"/>
              <w:left w:val="single" w:sz="4" w:space="0" w:color="auto"/>
              <w:bottom w:val="single" w:sz="4" w:space="0" w:color="auto"/>
              <w:right w:val="single" w:sz="4" w:space="0" w:color="auto"/>
            </w:tcBorders>
            <w:hideMark/>
          </w:tcPr>
          <w:p w14:paraId="5F3EE513" w14:textId="77777777" w:rsidR="008E755B" w:rsidRPr="00662F50" w:rsidRDefault="008E755B" w:rsidP="00316A5E">
            <w:pPr>
              <w:spacing w:after="0" w:line="240" w:lineRule="auto"/>
              <w:jc w:val="both"/>
              <w:rPr>
                <w:rFonts w:eastAsia="Times New Roman"/>
                <w:bCs/>
                <w:sz w:val="22"/>
              </w:rPr>
            </w:pPr>
            <w:r w:rsidRPr="00662F50">
              <w:rPr>
                <w:rFonts w:eastAsia="Times New Roman"/>
                <w:bCs/>
                <w:sz w:val="22"/>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0AE6F79A" w14:textId="77777777" w:rsidR="008E755B" w:rsidRPr="00662F50" w:rsidRDefault="008E755B" w:rsidP="00316A5E">
            <w:pPr>
              <w:spacing w:after="0" w:line="240" w:lineRule="auto"/>
              <w:jc w:val="both"/>
              <w:rPr>
                <w:rFonts w:eastAsia="Times New Roman"/>
                <w:bCs/>
                <w:sz w:val="22"/>
              </w:rPr>
            </w:pPr>
            <w:proofErr w:type="spellStart"/>
            <w:r w:rsidRPr="00662F50">
              <w:rPr>
                <w:rFonts w:eastAsia="Times New Roman"/>
                <w:bCs/>
                <w:sz w:val="22"/>
              </w:rPr>
              <w:t>Kvazisubtiekėjai</w:t>
            </w:r>
            <w:proofErr w:type="spellEnd"/>
            <w:r w:rsidRPr="00662F50">
              <w:rPr>
                <w:rFonts w:eastAsia="Times New Roman"/>
                <w:bCs/>
                <w:sz w:val="22"/>
              </w:rPr>
              <w:t xml:space="preserve">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59B57F6C" w14:textId="77777777" w:rsidR="008E755B" w:rsidRPr="00662F50" w:rsidRDefault="008E755B" w:rsidP="00316A5E">
            <w:pPr>
              <w:spacing w:after="0" w:line="240" w:lineRule="auto"/>
              <w:jc w:val="both"/>
              <w:rPr>
                <w:rFonts w:eastAsia="Times New Roman"/>
                <w:bCs/>
                <w:sz w:val="22"/>
              </w:rPr>
            </w:pPr>
            <w:r w:rsidRPr="00662F50">
              <w:rPr>
                <w:rFonts w:eastAsia="Times New Roman"/>
                <w:bCs/>
                <w:sz w:val="22"/>
              </w:rPr>
              <w:t>-</w:t>
            </w:r>
          </w:p>
        </w:tc>
        <w:tc>
          <w:tcPr>
            <w:tcW w:w="867" w:type="pct"/>
            <w:tcBorders>
              <w:top w:val="single" w:sz="4" w:space="0" w:color="auto"/>
              <w:left w:val="single" w:sz="4" w:space="0" w:color="auto"/>
              <w:bottom w:val="single" w:sz="4" w:space="0" w:color="auto"/>
              <w:right w:val="single" w:sz="4" w:space="0" w:color="auto"/>
            </w:tcBorders>
          </w:tcPr>
          <w:p w14:paraId="22E64015" w14:textId="77777777" w:rsidR="008E755B" w:rsidRPr="00662F50" w:rsidRDefault="008E755B" w:rsidP="00316A5E">
            <w:pPr>
              <w:spacing w:after="0" w:line="240" w:lineRule="auto"/>
              <w:jc w:val="both"/>
              <w:rPr>
                <w:rFonts w:eastAsia="Times New Roman"/>
                <w:bCs/>
                <w:sz w:val="22"/>
              </w:rPr>
            </w:pPr>
          </w:p>
        </w:tc>
        <w:tc>
          <w:tcPr>
            <w:tcW w:w="841" w:type="pct"/>
            <w:tcBorders>
              <w:top w:val="single" w:sz="4" w:space="0" w:color="auto"/>
              <w:left w:val="single" w:sz="4" w:space="0" w:color="auto"/>
              <w:bottom w:val="single" w:sz="4" w:space="0" w:color="auto"/>
              <w:right w:val="single" w:sz="4" w:space="0" w:color="auto"/>
            </w:tcBorders>
          </w:tcPr>
          <w:p w14:paraId="7635240B" w14:textId="77777777" w:rsidR="008E755B" w:rsidRPr="00662F50" w:rsidRDefault="008E755B" w:rsidP="00316A5E">
            <w:pPr>
              <w:spacing w:after="0" w:line="240" w:lineRule="auto"/>
              <w:jc w:val="both"/>
              <w:rPr>
                <w:rFonts w:eastAsia="Times New Roman"/>
                <w:b/>
                <w:sz w:val="22"/>
              </w:rPr>
            </w:pPr>
          </w:p>
        </w:tc>
        <w:tc>
          <w:tcPr>
            <w:tcW w:w="815" w:type="pct"/>
            <w:tcBorders>
              <w:top w:val="single" w:sz="4" w:space="0" w:color="auto"/>
              <w:left w:val="single" w:sz="4" w:space="0" w:color="auto"/>
              <w:bottom w:val="single" w:sz="4" w:space="0" w:color="auto"/>
              <w:right w:val="single" w:sz="4" w:space="0" w:color="auto"/>
            </w:tcBorders>
          </w:tcPr>
          <w:p w14:paraId="6FB49F99" w14:textId="77777777" w:rsidR="008E755B" w:rsidRPr="00662F50" w:rsidRDefault="008E755B" w:rsidP="00316A5E">
            <w:pPr>
              <w:spacing w:after="0" w:line="240" w:lineRule="auto"/>
              <w:jc w:val="both"/>
              <w:rPr>
                <w:rFonts w:eastAsia="Times New Roman"/>
                <w:b/>
                <w:sz w:val="22"/>
              </w:rPr>
            </w:pPr>
          </w:p>
        </w:tc>
      </w:tr>
      <w:tr w:rsidR="008E755B" w:rsidRPr="00662F50" w14:paraId="0765D0CC" w14:textId="77777777" w:rsidTr="00316A5E">
        <w:tc>
          <w:tcPr>
            <w:tcW w:w="293" w:type="pct"/>
            <w:tcBorders>
              <w:top w:val="single" w:sz="4" w:space="0" w:color="auto"/>
              <w:left w:val="single" w:sz="4" w:space="0" w:color="auto"/>
              <w:bottom w:val="single" w:sz="4" w:space="0" w:color="auto"/>
              <w:right w:val="single" w:sz="4" w:space="0" w:color="auto"/>
            </w:tcBorders>
          </w:tcPr>
          <w:p w14:paraId="779A8ECE" w14:textId="77777777" w:rsidR="008E755B" w:rsidRPr="00662F50" w:rsidRDefault="008E755B" w:rsidP="00316A5E">
            <w:pPr>
              <w:spacing w:after="0" w:line="240" w:lineRule="auto"/>
              <w:jc w:val="both"/>
              <w:rPr>
                <w:rFonts w:eastAsia="Times New Roman"/>
                <w:b/>
                <w:sz w:val="22"/>
              </w:rPr>
            </w:pPr>
          </w:p>
        </w:tc>
        <w:tc>
          <w:tcPr>
            <w:tcW w:w="1449" w:type="pct"/>
            <w:tcBorders>
              <w:top w:val="single" w:sz="4" w:space="0" w:color="auto"/>
              <w:left w:val="single" w:sz="4" w:space="0" w:color="auto"/>
              <w:bottom w:val="single" w:sz="4" w:space="0" w:color="auto"/>
              <w:right w:val="single" w:sz="4" w:space="0" w:color="auto"/>
            </w:tcBorders>
          </w:tcPr>
          <w:p w14:paraId="7F655E8E" w14:textId="77777777" w:rsidR="008E755B" w:rsidRPr="00662F50" w:rsidRDefault="008E755B" w:rsidP="00316A5E">
            <w:pPr>
              <w:spacing w:after="0" w:line="240" w:lineRule="auto"/>
              <w:jc w:val="both"/>
              <w:rPr>
                <w:rFonts w:eastAsia="Times New Roman"/>
                <w:b/>
                <w:sz w:val="22"/>
              </w:rPr>
            </w:pPr>
          </w:p>
        </w:tc>
        <w:tc>
          <w:tcPr>
            <w:tcW w:w="735" w:type="pct"/>
            <w:tcBorders>
              <w:top w:val="single" w:sz="4" w:space="0" w:color="auto"/>
              <w:left w:val="single" w:sz="4" w:space="0" w:color="auto"/>
              <w:bottom w:val="single" w:sz="4" w:space="0" w:color="auto"/>
              <w:right w:val="single" w:sz="4" w:space="0" w:color="auto"/>
            </w:tcBorders>
          </w:tcPr>
          <w:p w14:paraId="6EE9792D" w14:textId="77777777" w:rsidR="008E755B" w:rsidRPr="00662F50" w:rsidRDefault="008E755B" w:rsidP="00316A5E">
            <w:pPr>
              <w:spacing w:after="0" w:line="240" w:lineRule="auto"/>
              <w:jc w:val="both"/>
              <w:rPr>
                <w:rFonts w:eastAsia="Times New Roman"/>
                <w:b/>
                <w:sz w:val="22"/>
              </w:rPr>
            </w:pPr>
          </w:p>
        </w:tc>
        <w:tc>
          <w:tcPr>
            <w:tcW w:w="867" w:type="pct"/>
            <w:tcBorders>
              <w:top w:val="single" w:sz="4" w:space="0" w:color="auto"/>
              <w:left w:val="single" w:sz="4" w:space="0" w:color="auto"/>
              <w:bottom w:val="single" w:sz="4" w:space="0" w:color="auto"/>
              <w:right w:val="single" w:sz="4" w:space="0" w:color="auto"/>
            </w:tcBorders>
          </w:tcPr>
          <w:p w14:paraId="0DDA9C7A" w14:textId="77777777" w:rsidR="008E755B" w:rsidRPr="00662F50" w:rsidRDefault="008E755B" w:rsidP="00316A5E">
            <w:pPr>
              <w:spacing w:after="0" w:line="240" w:lineRule="auto"/>
              <w:jc w:val="both"/>
              <w:rPr>
                <w:rFonts w:eastAsia="Times New Roman"/>
                <w:b/>
                <w:sz w:val="22"/>
              </w:rPr>
            </w:pPr>
          </w:p>
        </w:tc>
        <w:tc>
          <w:tcPr>
            <w:tcW w:w="841" w:type="pct"/>
            <w:tcBorders>
              <w:top w:val="single" w:sz="4" w:space="0" w:color="auto"/>
              <w:left w:val="single" w:sz="4" w:space="0" w:color="auto"/>
              <w:bottom w:val="single" w:sz="4" w:space="0" w:color="auto"/>
              <w:right w:val="single" w:sz="4" w:space="0" w:color="auto"/>
            </w:tcBorders>
          </w:tcPr>
          <w:p w14:paraId="16B1A1CE" w14:textId="77777777" w:rsidR="008E755B" w:rsidRPr="00662F50" w:rsidRDefault="008E755B" w:rsidP="00316A5E">
            <w:pPr>
              <w:spacing w:after="0" w:line="240" w:lineRule="auto"/>
              <w:jc w:val="both"/>
              <w:rPr>
                <w:rFonts w:eastAsia="Times New Roman"/>
                <w:b/>
                <w:sz w:val="22"/>
              </w:rPr>
            </w:pPr>
          </w:p>
        </w:tc>
        <w:tc>
          <w:tcPr>
            <w:tcW w:w="815" w:type="pct"/>
            <w:tcBorders>
              <w:top w:val="single" w:sz="4" w:space="0" w:color="auto"/>
              <w:left w:val="single" w:sz="4" w:space="0" w:color="auto"/>
              <w:bottom w:val="single" w:sz="4" w:space="0" w:color="auto"/>
              <w:right w:val="single" w:sz="4" w:space="0" w:color="auto"/>
            </w:tcBorders>
          </w:tcPr>
          <w:p w14:paraId="37991921" w14:textId="77777777" w:rsidR="008E755B" w:rsidRPr="00662F50" w:rsidRDefault="008E755B" w:rsidP="00316A5E">
            <w:pPr>
              <w:spacing w:after="0" w:line="240" w:lineRule="auto"/>
              <w:jc w:val="both"/>
              <w:rPr>
                <w:rFonts w:eastAsia="Times New Roman"/>
                <w:b/>
                <w:sz w:val="22"/>
              </w:rPr>
            </w:pPr>
          </w:p>
        </w:tc>
      </w:tr>
    </w:tbl>
    <w:p w14:paraId="6807D25C" w14:textId="77777777" w:rsidR="008E755B" w:rsidRPr="00662F50" w:rsidRDefault="008E755B" w:rsidP="008E755B">
      <w:pPr>
        <w:jc w:val="both"/>
        <w:rPr>
          <w:rFonts w:eastAsia="Times New Roman"/>
          <w:i/>
          <w:sz w:val="22"/>
        </w:rPr>
      </w:pPr>
      <w:r w:rsidRPr="00662F50">
        <w:rPr>
          <w:rFonts w:eastAsia="Times New Roman"/>
          <w:i/>
          <w:sz w:val="22"/>
        </w:rPr>
        <w:t>** Pildyti tuomet, jei pirkimo sutarties vykdymui bus pasitelkti subtiekėjai. Jeigu tiekėjas nenurodo subtiekėjų, laikoma, kad vykdant pirkimo sutartį jų nebus pasitelkiama.</w:t>
      </w:r>
    </w:p>
    <w:p w14:paraId="0F1E12BA" w14:textId="017F3C11" w:rsidR="008E755B" w:rsidRPr="00662F50" w:rsidRDefault="00E52F0A" w:rsidP="008E755B">
      <w:pPr>
        <w:spacing w:after="0" w:line="240" w:lineRule="auto"/>
        <w:jc w:val="both"/>
        <w:rPr>
          <w:iCs/>
          <w:sz w:val="22"/>
        </w:rPr>
      </w:pPr>
      <w:r w:rsidRPr="00662F50">
        <w:rPr>
          <w:iCs/>
          <w:sz w:val="22"/>
        </w:rPr>
        <w:t>25</w:t>
      </w:r>
      <w:r w:rsidR="008E755B" w:rsidRPr="00662F50">
        <w:rPr>
          <w:iCs/>
          <w:sz w:val="22"/>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774"/>
        <w:gridCol w:w="2237"/>
        <w:gridCol w:w="1788"/>
        <w:gridCol w:w="3879"/>
      </w:tblGrid>
      <w:tr w:rsidR="008E755B" w:rsidRPr="00662F50" w14:paraId="092B0AE4" w14:textId="77777777" w:rsidTr="00DC57F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C1345A" w14:textId="77777777" w:rsidR="008E755B" w:rsidRPr="00662F50" w:rsidRDefault="008E755B" w:rsidP="00316A5E">
            <w:pPr>
              <w:spacing w:after="0" w:line="240" w:lineRule="auto"/>
              <w:jc w:val="both"/>
              <w:rPr>
                <w:b/>
                <w:i/>
                <w:iCs/>
                <w:sz w:val="22"/>
              </w:rPr>
            </w:pPr>
            <w:r w:rsidRPr="00662F50">
              <w:rPr>
                <w:b/>
                <w:i/>
                <w:iCs/>
                <w:sz w:val="22"/>
              </w:rPr>
              <w:t>Eil.</w:t>
            </w:r>
          </w:p>
          <w:p w14:paraId="02021ED1" w14:textId="77777777" w:rsidR="008E755B" w:rsidRPr="00662F50" w:rsidRDefault="008E755B" w:rsidP="00316A5E">
            <w:pPr>
              <w:spacing w:after="0" w:line="240" w:lineRule="auto"/>
              <w:jc w:val="both"/>
              <w:rPr>
                <w:b/>
                <w:i/>
                <w:iCs/>
                <w:sz w:val="22"/>
              </w:rPr>
            </w:pPr>
            <w:r w:rsidRPr="00662F50">
              <w:rPr>
                <w:b/>
                <w:i/>
                <w:iCs/>
                <w:sz w:val="22"/>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64DB4B" w14:textId="77777777" w:rsidR="008E755B" w:rsidRPr="00662F50" w:rsidRDefault="008E755B" w:rsidP="00316A5E">
            <w:pPr>
              <w:spacing w:after="0" w:line="240" w:lineRule="auto"/>
              <w:jc w:val="both"/>
              <w:rPr>
                <w:b/>
                <w:i/>
                <w:iCs/>
                <w:sz w:val="22"/>
              </w:rPr>
            </w:pPr>
            <w:r w:rsidRPr="00662F50">
              <w:rPr>
                <w:b/>
                <w:i/>
                <w:iCs/>
                <w:sz w:val="22"/>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3D9BE7" w14:textId="77777777" w:rsidR="008E755B" w:rsidRPr="00662F50" w:rsidRDefault="008E755B" w:rsidP="00316A5E">
            <w:pPr>
              <w:spacing w:after="0" w:line="240" w:lineRule="auto"/>
              <w:jc w:val="both"/>
              <w:rPr>
                <w:b/>
                <w:i/>
                <w:iCs/>
                <w:sz w:val="22"/>
              </w:rPr>
            </w:pPr>
            <w:r w:rsidRPr="00662F50">
              <w:rPr>
                <w:b/>
                <w:i/>
                <w:iCs/>
                <w:sz w:val="22"/>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929442" w14:textId="77777777" w:rsidR="008E755B" w:rsidRPr="00662F50" w:rsidRDefault="008E755B" w:rsidP="00316A5E">
            <w:pPr>
              <w:spacing w:after="0" w:line="240" w:lineRule="auto"/>
              <w:jc w:val="both"/>
              <w:rPr>
                <w:b/>
                <w:i/>
                <w:iCs/>
                <w:sz w:val="22"/>
              </w:rPr>
            </w:pPr>
            <w:r w:rsidRPr="00662F50">
              <w:rPr>
                <w:b/>
                <w:i/>
                <w:iCs/>
                <w:sz w:val="22"/>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E6951" w14:textId="77777777" w:rsidR="008E755B" w:rsidRPr="00662F50" w:rsidRDefault="008E755B" w:rsidP="00316A5E">
            <w:pPr>
              <w:spacing w:after="0" w:line="240" w:lineRule="auto"/>
              <w:jc w:val="both"/>
              <w:rPr>
                <w:b/>
                <w:i/>
                <w:iCs/>
                <w:sz w:val="22"/>
              </w:rPr>
            </w:pPr>
            <w:r w:rsidRPr="00662F50">
              <w:rPr>
                <w:b/>
                <w:i/>
                <w:iCs/>
                <w:sz w:val="22"/>
              </w:rPr>
              <w:t>Perduodamų įsipareigojimų (veiklos) dalis nuo visos pirkimo sutarties (Eur arba %)</w:t>
            </w:r>
          </w:p>
        </w:tc>
      </w:tr>
      <w:tr w:rsidR="008E755B" w:rsidRPr="00662F50" w14:paraId="18EA70B3" w14:textId="77777777" w:rsidTr="00316A5E">
        <w:tc>
          <w:tcPr>
            <w:tcW w:w="280" w:type="pct"/>
            <w:tcBorders>
              <w:top w:val="single" w:sz="4" w:space="0" w:color="auto"/>
              <w:left w:val="single" w:sz="4" w:space="0" w:color="auto"/>
              <w:bottom w:val="single" w:sz="4" w:space="0" w:color="auto"/>
              <w:right w:val="single" w:sz="4" w:space="0" w:color="auto"/>
            </w:tcBorders>
            <w:hideMark/>
          </w:tcPr>
          <w:p w14:paraId="534D84B9" w14:textId="77777777" w:rsidR="008E755B" w:rsidRPr="00662F50" w:rsidRDefault="008E755B" w:rsidP="00316A5E">
            <w:pPr>
              <w:spacing w:after="0" w:line="240" w:lineRule="auto"/>
              <w:jc w:val="both"/>
              <w:rPr>
                <w:sz w:val="22"/>
              </w:rPr>
            </w:pPr>
            <w:r w:rsidRPr="00662F50">
              <w:rPr>
                <w:sz w:val="22"/>
              </w:rPr>
              <w:t>1.</w:t>
            </w:r>
          </w:p>
        </w:tc>
        <w:tc>
          <w:tcPr>
            <w:tcW w:w="865" w:type="pct"/>
            <w:tcBorders>
              <w:top w:val="single" w:sz="4" w:space="0" w:color="auto"/>
              <w:left w:val="single" w:sz="4" w:space="0" w:color="auto"/>
              <w:bottom w:val="single" w:sz="4" w:space="0" w:color="auto"/>
              <w:right w:val="single" w:sz="4" w:space="0" w:color="auto"/>
            </w:tcBorders>
          </w:tcPr>
          <w:p w14:paraId="5FE99A60" w14:textId="77777777" w:rsidR="008E755B" w:rsidRPr="00662F50" w:rsidRDefault="008E755B" w:rsidP="00316A5E">
            <w:pPr>
              <w:spacing w:after="0" w:line="240" w:lineRule="auto"/>
              <w:jc w:val="both"/>
              <w:rPr>
                <w:bCs/>
                <w:sz w:val="22"/>
              </w:rPr>
            </w:pPr>
          </w:p>
        </w:tc>
        <w:tc>
          <w:tcPr>
            <w:tcW w:w="1091" w:type="pct"/>
            <w:tcBorders>
              <w:top w:val="single" w:sz="4" w:space="0" w:color="auto"/>
              <w:left w:val="single" w:sz="4" w:space="0" w:color="auto"/>
              <w:bottom w:val="single" w:sz="4" w:space="0" w:color="auto"/>
              <w:right w:val="single" w:sz="4" w:space="0" w:color="auto"/>
            </w:tcBorders>
          </w:tcPr>
          <w:p w14:paraId="1FD447AB" w14:textId="77777777" w:rsidR="008E755B" w:rsidRPr="00662F50" w:rsidRDefault="008E755B" w:rsidP="00316A5E">
            <w:pPr>
              <w:spacing w:after="0" w:line="240" w:lineRule="auto"/>
              <w:jc w:val="both"/>
              <w:rPr>
                <w:i/>
                <w:iCs/>
                <w:sz w:val="22"/>
              </w:rPr>
            </w:pPr>
          </w:p>
        </w:tc>
        <w:tc>
          <w:tcPr>
            <w:tcW w:w="872" w:type="pct"/>
            <w:tcBorders>
              <w:top w:val="single" w:sz="4" w:space="0" w:color="auto"/>
              <w:left w:val="single" w:sz="4" w:space="0" w:color="auto"/>
              <w:bottom w:val="single" w:sz="4" w:space="0" w:color="auto"/>
              <w:right w:val="single" w:sz="4" w:space="0" w:color="auto"/>
            </w:tcBorders>
          </w:tcPr>
          <w:p w14:paraId="2DCE2917" w14:textId="77777777" w:rsidR="008E755B" w:rsidRPr="00662F50" w:rsidRDefault="008E755B" w:rsidP="00316A5E">
            <w:pPr>
              <w:spacing w:after="0" w:line="240" w:lineRule="auto"/>
              <w:jc w:val="both"/>
              <w:rPr>
                <w:i/>
                <w:iCs/>
                <w:sz w:val="22"/>
              </w:rPr>
            </w:pPr>
          </w:p>
        </w:tc>
        <w:tc>
          <w:tcPr>
            <w:tcW w:w="1892" w:type="pct"/>
            <w:tcBorders>
              <w:top w:val="single" w:sz="4" w:space="0" w:color="auto"/>
              <w:left w:val="single" w:sz="4" w:space="0" w:color="auto"/>
              <w:bottom w:val="single" w:sz="4" w:space="0" w:color="auto"/>
              <w:right w:val="single" w:sz="4" w:space="0" w:color="auto"/>
            </w:tcBorders>
          </w:tcPr>
          <w:p w14:paraId="590B1326" w14:textId="77777777" w:rsidR="008E755B" w:rsidRPr="00662F50" w:rsidRDefault="008E755B" w:rsidP="00316A5E">
            <w:pPr>
              <w:spacing w:after="0" w:line="240" w:lineRule="auto"/>
              <w:jc w:val="both"/>
              <w:rPr>
                <w:sz w:val="22"/>
              </w:rPr>
            </w:pPr>
          </w:p>
        </w:tc>
      </w:tr>
      <w:tr w:rsidR="008E755B" w:rsidRPr="00662F50" w14:paraId="26C8168C" w14:textId="77777777" w:rsidTr="00316A5E">
        <w:tc>
          <w:tcPr>
            <w:tcW w:w="280" w:type="pct"/>
            <w:tcBorders>
              <w:top w:val="single" w:sz="4" w:space="0" w:color="auto"/>
              <w:left w:val="single" w:sz="4" w:space="0" w:color="auto"/>
              <w:bottom w:val="single" w:sz="4" w:space="0" w:color="auto"/>
              <w:right w:val="single" w:sz="4" w:space="0" w:color="auto"/>
            </w:tcBorders>
            <w:hideMark/>
          </w:tcPr>
          <w:p w14:paraId="74F238F9" w14:textId="77777777" w:rsidR="008E755B" w:rsidRPr="00662F50" w:rsidRDefault="008E755B" w:rsidP="00316A5E">
            <w:pPr>
              <w:spacing w:after="0" w:line="240" w:lineRule="auto"/>
              <w:jc w:val="both"/>
              <w:rPr>
                <w:sz w:val="22"/>
              </w:rPr>
            </w:pPr>
            <w:r w:rsidRPr="00662F50">
              <w:rPr>
                <w:sz w:val="22"/>
              </w:rPr>
              <w:t>2.</w:t>
            </w:r>
          </w:p>
        </w:tc>
        <w:tc>
          <w:tcPr>
            <w:tcW w:w="865" w:type="pct"/>
            <w:tcBorders>
              <w:top w:val="single" w:sz="4" w:space="0" w:color="auto"/>
              <w:left w:val="single" w:sz="4" w:space="0" w:color="auto"/>
              <w:bottom w:val="single" w:sz="4" w:space="0" w:color="auto"/>
              <w:right w:val="single" w:sz="4" w:space="0" w:color="auto"/>
            </w:tcBorders>
            <w:hideMark/>
          </w:tcPr>
          <w:p w14:paraId="0B80A045" w14:textId="77777777" w:rsidR="008E755B" w:rsidRPr="00662F50" w:rsidRDefault="008E755B" w:rsidP="00316A5E">
            <w:pPr>
              <w:spacing w:after="0" w:line="240" w:lineRule="auto"/>
              <w:jc w:val="both"/>
              <w:rPr>
                <w:sz w:val="22"/>
              </w:rPr>
            </w:pPr>
          </w:p>
        </w:tc>
        <w:tc>
          <w:tcPr>
            <w:tcW w:w="1091" w:type="pct"/>
            <w:tcBorders>
              <w:top w:val="single" w:sz="4" w:space="0" w:color="auto"/>
              <w:left w:val="single" w:sz="4" w:space="0" w:color="auto"/>
              <w:bottom w:val="single" w:sz="4" w:space="0" w:color="auto"/>
              <w:right w:val="single" w:sz="4" w:space="0" w:color="auto"/>
            </w:tcBorders>
          </w:tcPr>
          <w:p w14:paraId="60913BA0" w14:textId="77777777" w:rsidR="008E755B" w:rsidRPr="00662F50" w:rsidRDefault="008E755B" w:rsidP="00316A5E">
            <w:pPr>
              <w:spacing w:after="0" w:line="240" w:lineRule="auto"/>
              <w:jc w:val="both"/>
              <w:rPr>
                <w:sz w:val="22"/>
              </w:rPr>
            </w:pPr>
          </w:p>
        </w:tc>
        <w:tc>
          <w:tcPr>
            <w:tcW w:w="872" w:type="pct"/>
            <w:tcBorders>
              <w:top w:val="single" w:sz="4" w:space="0" w:color="auto"/>
              <w:left w:val="single" w:sz="4" w:space="0" w:color="auto"/>
              <w:bottom w:val="single" w:sz="4" w:space="0" w:color="auto"/>
              <w:right w:val="single" w:sz="4" w:space="0" w:color="auto"/>
            </w:tcBorders>
            <w:hideMark/>
          </w:tcPr>
          <w:p w14:paraId="3EA94AAF" w14:textId="77777777" w:rsidR="008E755B" w:rsidRPr="00662F50" w:rsidRDefault="008E755B" w:rsidP="00316A5E">
            <w:pPr>
              <w:spacing w:after="0" w:line="240" w:lineRule="auto"/>
              <w:jc w:val="both"/>
              <w:rPr>
                <w:sz w:val="22"/>
              </w:rPr>
            </w:pPr>
          </w:p>
        </w:tc>
        <w:tc>
          <w:tcPr>
            <w:tcW w:w="1892" w:type="pct"/>
            <w:tcBorders>
              <w:top w:val="single" w:sz="4" w:space="0" w:color="auto"/>
              <w:left w:val="single" w:sz="4" w:space="0" w:color="auto"/>
              <w:bottom w:val="single" w:sz="4" w:space="0" w:color="auto"/>
              <w:right w:val="single" w:sz="4" w:space="0" w:color="auto"/>
            </w:tcBorders>
          </w:tcPr>
          <w:p w14:paraId="7FA2E214" w14:textId="77777777" w:rsidR="008E755B" w:rsidRPr="00662F50" w:rsidRDefault="008E755B" w:rsidP="00316A5E">
            <w:pPr>
              <w:spacing w:after="0" w:line="240" w:lineRule="auto"/>
              <w:jc w:val="both"/>
              <w:rPr>
                <w:sz w:val="22"/>
              </w:rPr>
            </w:pPr>
          </w:p>
        </w:tc>
      </w:tr>
    </w:tbl>
    <w:p w14:paraId="6515C74F" w14:textId="77777777" w:rsidR="008E755B" w:rsidRPr="00662F50" w:rsidRDefault="008E755B" w:rsidP="008E755B">
      <w:pPr>
        <w:jc w:val="both"/>
        <w:rPr>
          <w:bCs/>
          <w:i/>
          <w:sz w:val="22"/>
        </w:rPr>
      </w:pPr>
    </w:p>
    <w:p w14:paraId="0F8C025C" w14:textId="45599DE6" w:rsidR="008E755B" w:rsidRPr="00662F50" w:rsidRDefault="00E52F0A" w:rsidP="008E755B">
      <w:pPr>
        <w:spacing w:after="0" w:line="240" w:lineRule="auto"/>
        <w:jc w:val="both"/>
        <w:rPr>
          <w:bCs/>
          <w:sz w:val="22"/>
        </w:rPr>
      </w:pPr>
      <w:r w:rsidRPr="00662F50">
        <w:rPr>
          <w:bCs/>
          <w:sz w:val="22"/>
        </w:rPr>
        <w:t>26</w:t>
      </w:r>
      <w:r w:rsidR="008E755B" w:rsidRPr="00662F50">
        <w:rPr>
          <w:bCs/>
          <w:sz w:val="22"/>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099"/>
        <w:gridCol w:w="5579"/>
      </w:tblGrid>
      <w:tr w:rsidR="008E755B" w:rsidRPr="00662F50" w14:paraId="253DBF04" w14:textId="77777777" w:rsidTr="00DC57F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43430A" w14:textId="77777777" w:rsidR="008E755B" w:rsidRPr="00662F50" w:rsidRDefault="008E755B" w:rsidP="00316A5E">
            <w:pPr>
              <w:spacing w:after="0" w:line="240" w:lineRule="auto"/>
              <w:jc w:val="both"/>
              <w:rPr>
                <w:b/>
                <w:i/>
                <w:iCs/>
                <w:sz w:val="22"/>
              </w:rPr>
            </w:pPr>
            <w:r w:rsidRPr="00662F50">
              <w:rPr>
                <w:b/>
                <w:i/>
                <w:iCs/>
                <w:sz w:val="22"/>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6F9246" w14:textId="77777777" w:rsidR="008E755B" w:rsidRPr="00662F50" w:rsidRDefault="008E755B" w:rsidP="00316A5E">
            <w:pPr>
              <w:spacing w:after="0" w:line="240" w:lineRule="auto"/>
              <w:jc w:val="both"/>
              <w:rPr>
                <w:b/>
                <w:i/>
                <w:iCs/>
                <w:sz w:val="22"/>
              </w:rPr>
            </w:pPr>
            <w:r w:rsidRPr="00662F50">
              <w:rPr>
                <w:b/>
                <w:i/>
                <w:iCs/>
                <w:sz w:val="22"/>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B77BF" w14:textId="77777777" w:rsidR="008E755B" w:rsidRPr="00662F50" w:rsidRDefault="008E755B" w:rsidP="00316A5E">
            <w:pPr>
              <w:spacing w:after="0" w:line="240" w:lineRule="auto"/>
              <w:jc w:val="both"/>
              <w:rPr>
                <w:b/>
                <w:i/>
                <w:iCs/>
                <w:sz w:val="22"/>
              </w:rPr>
            </w:pPr>
            <w:r w:rsidRPr="00662F50">
              <w:rPr>
                <w:b/>
                <w:i/>
                <w:iCs/>
                <w:sz w:val="22"/>
              </w:rPr>
              <w:t>Paaiškinimai, įrodantys, kad šios lentelės 2 stulpelyje nurodyta informacija yra konfidenciali</w:t>
            </w:r>
          </w:p>
        </w:tc>
      </w:tr>
      <w:tr w:rsidR="008E755B" w:rsidRPr="00662F50" w14:paraId="2D3D3D64" w14:textId="77777777" w:rsidTr="00316A5E">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5D432" w14:textId="77777777" w:rsidR="008E755B" w:rsidRPr="00662F50" w:rsidRDefault="008E755B" w:rsidP="00316A5E">
            <w:pPr>
              <w:spacing w:after="0" w:line="240" w:lineRule="auto"/>
              <w:rPr>
                <w:bCs/>
                <w:i/>
                <w:iCs/>
                <w:sz w:val="22"/>
              </w:rPr>
            </w:pPr>
            <w:r w:rsidRPr="00662F50">
              <w:rPr>
                <w:sz w:val="22"/>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3A508A" w14:textId="77777777" w:rsidR="008E755B" w:rsidRPr="00662F50" w:rsidRDefault="008E755B" w:rsidP="00316A5E">
            <w:pPr>
              <w:spacing w:after="0" w:line="240" w:lineRule="auto"/>
              <w:jc w:val="center"/>
              <w:rPr>
                <w:bCs/>
                <w:i/>
                <w:iCs/>
                <w:sz w:val="22"/>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3097D2" w14:textId="77777777" w:rsidR="008E755B" w:rsidRPr="00662F50" w:rsidRDefault="008E755B" w:rsidP="00316A5E">
            <w:pPr>
              <w:spacing w:after="0" w:line="240" w:lineRule="auto"/>
              <w:jc w:val="center"/>
              <w:rPr>
                <w:bCs/>
                <w:i/>
                <w:iCs/>
                <w:sz w:val="22"/>
              </w:rPr>
            </w:pPr>
          </w:p>
        </w:tc>
      </w:tr>
      <w:tr w:rsidR="008E755B" w:rsidRPr="00662F50" w14:paraId="1764FCB7" w14:textId="77777777" w:rsidTr="00316A5E">
        <w:tc>
          <w:tcPr>
            <w:tcW w:w="280" w:type="pct"/>
            <w:tcBorders>
              <w:top w:val="single" w:sz="4" w:space="0" w:color="auto"/>
              <w:left w:val="single" w:sz="4" w:space="0" w:color="auto"/>
              <w:bottom w:val="single" w:sz="4" w:space="0" w:color="auto"/>
              <w:right w:val="single" w:sz="4" w:space="0" w:color="auto"/>
            </w:tcBorders>
          </w:tcPr>
          <w:p w14:paraId="2168E099" w14:textId="77777777" w:rsidR="008E755B" w:rsidRPr="00662F50" w:rsidRDefault="008E755B" w:rsidP="00316A5E">
            <w:pPr>
              <w:spacing w:after="0" w:line="240" w:lineRule="auto"/>
              <w:rPr>
                <w:sz w:val="22"/>
              </w:rPr>
            </w:pPr>
            <w:r w:rsidRPr="00662F50">
              <w:rPr>
                <w:sz w:val="22"/>
              </w:rPr>
              <w:t>2.</w:t>
            </w:r>
          </w:p>
        </w:tc>
        <w:tc>
          <w:tcPr>
            <w:tcW w:w="1999" w:type="pct"/>
            <w:tcBorders>
              <w:top w:val="single" w:sz="4" w:space="0" w:color="auto"/>
              <w:left w:val="single" w:sz="4" w:space="0" w:color="auto"/>
              <w:bottom w:val="single" w:sz="4" w:space="0" w:color="auto"/>
              <w:right w:val="single" w:sz="4" w:space="0" w:color="auto"/>
            </w:tcBorders>
          </w:tcPr>
          <w:p w14:paraId="4F7D1B0F" w14:textId="77777777" w:rsidR="008E755B" w:rsidRPr="00662F50" w:rsidRDefault="008E755B" w:rsidP="00316A5E">
            <w:pPr>
              <w:spacing w:after="0" w:line="240" w:lineRule="auto"/>
              <w:jc w:val="both"/>
              <w:rPr>
                <w:sz w:val="22"/>
              </w:rPr>
            </w:pPr>
          </w:p>
        </w:tc>
        <w:tc>
          <w:tcPr>
            <w:tcW w:w="2721" w:type="pct"/>
            <w:tcBorders>
              <w:top w:val="single" w:sz="4" w:space="0" w:color="auto"/>
              <w:left w:val="single" w:sz="4" w:space="0" w:color="auto"/>
              <w:bottom w:val="single" w:sz="4" w:space="0" w:color="auto"/>
              <w:right w:val="single" w:sz="4" w:space="0" w:color="auto"/>
            </w:tcBorders>
          </w:tcPr>
          <w:p w14:paraId="0D83E140" w14:textId="77777777" w:rsidR="008E755B" w:rsidRPr="00662F50" w:rsidRDefault="008E755B" w:rsidP="00316A5E">
            <w:pPr>
              <w:spacing w:after="0" w:line="240" w:lineRule="auto"/>
              <w:jc w:val="both"/>
              <w:rPr>
                <w:sz w:val="22"/>
              </w:rPr>
            </w:pPr>
          </w:p>
        </w:tc>
      </w:tr>
      <w:tr w:rsidR="008E755B" w:rsidRPr="00662F50" w14:paraId="55CFC84E" w14:textId="77777777" w:rsidTr="00316A5E">
        <w:tc>
          <w:tcPr>
            <w:tcW w:w="280" w:type="pct"/>
            <w:tcBorders>
              <w:top w:val="single" w:sz="4" w:space="0" w:color="auto"/>
              <w:left w:val="single" w:sz="4" w:space="0" w:color="auto"/>
              <w:bottom w:val="single" w:sz="4" w:space="0" w:color="auto"/>
              <w:right w:val="single" w:sz="4" w:space="0" w:color="auto"/>
            </w:tcBorders>
          </w:tcPr>
          <w:p w14:paraId="183FAF41" w14:textId="77777777" w:rsidR="008E755B" w:rsidRPr="00662F50" w:rsidRDefault="008E755B" w:rsidP="00316A5E">
            <w:pPr>
              <w:spacing w:after="0" w:line="240" w:lineRule="auto"/>
              <w:jc w:val="both"/>
              <w:rPr>
                <w:sz w:val="22"/>
              </w:rPr>
            </w:pPr>
          </w:p>
        </w:tc>
        <w:tc>
          <w:tcPr>
            <w:tcW w:w="1999" w:type="pct"/>
            <w:tcBorders>
              <w:top w:val="single" w:sz="4" w:space="0" w:color="auto"/>
              <w:left w:val="single" w:sz="4" w:space="0" w:color="auto"/>
              <w:bottom w:val="single" w:sz="4" w:space="0" w:color="auto"/>
              <w:right w:val="single" w:sz="4" w:space="0" w:color="auto"/>
            </w:tcBorders>
          </w:tcPr>
          <w:p w14:paraId="5E3321FC" w14:textId="77777777" w:rsidR="008E755B" w:rsidRPr="00662F50" w:rsidRDefault="008E755B" w:rsidP="00316A5E">
            <w:pPr>
              <w:spacing w:after="0" w:line="240" w:lineRule="auto"/>
              <w:jc w:val="both"/>
              <w:rPr>
                <w:sz w:val="22"/>
              </w:rPr>
            </w:pPr>
          </w:p>
        </w:tc>
        <w:tc>
          <w:tcPr>
            <w:tcW w:w="2721" w:type="pct"/>
            <w:tcBorders>
              <w:top w:val="single" w:sz="4" w:space="0" w:color="auto"/>
              <w:left w:val="single" w:sz="4" w:space="0" w:color="auto"/>
              <w:bottom w:val="single" w:sz="4" w:space="0" w:color="auto"/>
              <w:right w:val="single" w:sz="4" w:space="0" w:color="auto"/>
            </w:tcBorders>
          </w:tcPr>
          <w:p w14:paraId="6AABA46D" w14:textId="77777777" w:rsidR="008E755B" w:rsidRPr="00662F50" w:rsidRDefault="008E755B" w:rsidP="00316A5E">
            <w:pPr>
              <w:spacing w:after="0" w:line="240" w:lineRule="auto"/>
              <w:jc w:val="both"/>
              <w:rPr>
                <w:sz w:val="22"/>
              </w:rPr>
            </w:pPr>
          </w:p>
        </w:tc>
      </w:tr>
    </w:tbl>
    <w:p w14:paraId="1F4448F5" w14:textId="77777777" w:rsidR="008E755B" w:rsidRPr="00662F50" w:rsidRDefault="008E755B" w:rsidP="00DC57F6">
      <w:pPr>
        <w:spacing w:after="0" w:line="240" w:lineRule="auto"/>
        <w:jc w:val="both"/>
        <w:rPr>
          <w:i/>
          <w:sz w:val="22"/>
        </w:rPr>
      </w:pPr>
      <w:r w:rsidRPr="00662F50">
        <w:rPr>
          <w:i/>
          <w:sz w:val="22"/>
        </w:rPr>
        <w:t xml:space="preserve">Pildyti tuomet, jei bus pateikta konfidenciali informacija. Tiekėjas negali nurodyti, kad konfidenciali yra </w:t>
      </w:r>
      <w:r w:rsidRPr="00662F50">
        <w:rPr>
          <w:bCs/>
          <w:i/>
          <w:sz w:val="22"/>
        </w:rPr>
        <w:t>informacija nurodyta Viešųjų pirkimų įstatymo 20 straipsnio 2 punkte. Jei Tiekėjas</w:t>
      </w:r>
      <w:r w:rsidRPr="00662F50">
        <w:rPr>
          <w:i/>
          <w:sz w:val="22"/>
        </w:rPr>
        <w:t xml:space="preserve"> nenurodo konfidencialios informacijos, laikoma, kad tokios </w:t>
      </w:r>
      <w:r w:rsidRPr="00662F50">
        <w:rPr>
          <w:bCs/>
          <w:i/>
          <w:sz w:val="22"/>
        </w:rPr>
        <w:t>Tiekėjo</w:t>
      </w:r>
      <w:r w:rsidRPr="00662F50">
        <w:rPr>
          <w:i/>
          <w:sz w:val="22"/>
        </w:rPr>
        <w:t xml:space="preserve"> pasiūlyme nėra.</w:t>
      </w:r>
    </w:p>
    <w:p w14:paraId="19AF92B5" w14:textId="77777777" w:rsidR="008E755B" w:rsidRPr="00662F50" w:rsidRDefault="008E755B" w:rsidP="00DC57F6">
      <w:pPr>
        <w:spacing w:after="0" w:line="240" w:lineRule="auto"/>
        <w:jc w:val="both"/>
        <w:rPr>
          <w:bCs/>
          <w:i/>
          <w:sz w:val="22"/>
        </w:rPr>
      </w:pPr>
      <w:r w:rsidRPr="00662F50">
        <w:rPr>
          <w:bCs/>
          <w:i/>
          <w:sz w:val="22"/>
        </w:rPr>
        <w:t xml:space="preserve">Vadovaujantis Viešųjų pirkimo įstatymo 86 straipsnio 9 dalimi, </w:t>
      </w:r>
      <w:r w:rsidRPr="00662F50">
        <w:rPr>
          <w:i/>
          <w:sz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F9BE9F7" w14:textId="77777777" w:rsidR="008E755B" w:rsidRPr="00662F50" w:rsidRDefault="008E755B" w:rsidP="00DC57F6">
      <w:pPr>
        <w:spacing w:after="0" w:line="240" w:lineRule="auto"/>
        <w:jc w:val="both"/>
        <w:rPr>
          <w:sz w:val="22"/>
        </w:rPr>
      </w:pPr>
      <w:r w:rsidRPr="00662F50">
        <w:rPr>
          <w:b/>
          <w:bCs/>
          <w:sz w:val="22"/>
        </w:rPr>
        <w:t>Tiekėjai, teikdami pasiūlymus, turėtų uždengti (paslėpti) fizinių asmenų asmens duomenis, jeigu tie duomenys nėra būtini, siekiant įsitikinti tiekėjo atitiktimi pirkimo dokumentuose keliamiems reikalavimams.</w:t>
      </w:r>
    </w:p>
    <w:p w14:paraId="1B6B9C1F" w14:textId="77777777" w:rsidR="008E755B" w:rsidRPr="00662F50" w:rsidRDefault="008E755B" w:rsidP="008E755B">
      <w:pPr>
        <w:jc w:val="both"/>
        <w:rPr>
          <w:sz w:val="22"/>
        </w:rPr>
      </w:pPr>
    </w:p>
    <w:p w14:paraId="0A51209D" w14:textId="77777777" w:rsidR="008E755B" w:rsidRPr="00662F50" w:rsidRDefault="008E755B" w:rsidP="008E755B">
      <w:pPr>
        <w:jc w:val="both"/>
        <w:rPr>
          <w:b/>
          <w:sz w:val="22"/>
        </w:rPr>
      </w:pPr>
      <w:r w:rsidRPr="00662F50">
        <w:rPr>
          <w:b/>
          <w:bCs/>
          <w:sz w:val="22"/>
        </w:rPr>
        <w:t>Pasiūlymas galioja 3 (tris) mėnesius</w:t>
      </w:r>
      <w:r w:rsidRPr="00662F50">
        <w:rPr>
          <w:sz w:val="22"/>
        </w:rPr>
        <w:t xml:space="preserve"> </w:t>
      </w:r>
      <w:r w:rsidRPr="00662F50">
        <w:rPr>
          <w:b/>
          <w:bCs/>
          <w:sz w:val="22"/>
        </w:rPr>
        <w:t>nuo pasiūlymų pateikimo termino pabaigos.</w:t>
      </w:r>
    </w:p>
    <w:sectPr w:rsidR="008E755B" w:rsidRPr="00662F50" w:rsidSect="005E3EFE">
      <w:pgSz w:w="11906" w:h="16838"/>
      <w:pgMar w:top="357" w:right="567" w:bottom="902" w:left="107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2B50" w14:textId="77777777" w:rsidR="007E075C" w:rsidRDefault="007E075C">
      <w:r>
        <w:separator/>
      </w:r>
    </w:p>
  </w:endnote>
  <w:endnote w:type="continuationSeparator" w:id="0">
    <w:p w14:paraId="635A65EE" w14:textId="77777777" w:rsidR="007E075C" w:rsidRDefault="007E0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9A17" w14:textId="77777777" w:rsidR="007E075C" w:rsidRDefault="007E075C">
      <w:r>
        <w:separator/>
      </w:r>
    </w:p>
  </w:footnote>
  <w:footnote w:type="continuationSeparator" w:id="0">
    <w:p w14:paraId="2F84B167" w14:textId="77777777" w:rsidR="007E075C" w:rsidRDefault="007E075C">
      <w:r>
        <w:continuationSeparator/>
      </w:r>
    </w:p>
  </w:footnote>
  <w:footnote w:id="1">
    <w:p w14:paraId="3E8BC759" w14:textId="77777777" w:rsidR="00AE4AB3" w:rsidRDefault="00AE4AB3" w:rsidP="00AE4AB3">
      <w:pPr>
        <w:pStyle w:val="FootnoteText"/>
        <w:tabs>
          <w:tab w:val="left" w:pos="0"/>
        </w:tabs>
        <w:jc w:val="both"/>
      </w:pPr>
      <w:r>
        <w:rPr>
          <w:rStyle w:val="FootnoteReference"/>
        </w:rPr>
        <w:footnoteRef/>
      </w:r>
      <w:r>
        <w:t xml:space="preserve"> </w:t>
      </w:r>
      <w:r>
        <w:rPr>
          <w:sz w:val="16"/>
          <w:szCs w:val="16"/>
        </w:rPr>
        <w:t>Sąvoka „kontroliuojantys asmenys“ aiškinama vadovaujantis Lietuvos Respublikos viešųjų pirkimų įstatymo nuostatomis:</w:t>
      </w:r>
      <w:r>
        <w:rPr>
          <w:sz w:val="16"/>
          <w:szCs w:val="16"/>
        </w:rPr>
        <w:br/>
        <w:t>- Kontroliuojantis asmuo – individualios įmonės savininkas arba juridinis ar fizinis asmuo, kuris kitame juridiniame asmenyje:</w:t>
      </w:r>
      <w:r>
        <w:rPr>
          <w:sz w:val="16"/>
          <w:szCs w:val="16"/>
        </w:rPr>
        <w:br/>
        <w:t>1) tiesiogiai ar netiesiogiai valdo daugiau kaip 50 procentų akcijų, pajų, dalių, įnašų ar (ir) balsų juridinio asmens dalyvių susirinkime arba</w:t>
      </w:r>
      <w:r>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128CD64"/>
    <w:lvl w:ilvl="0">
      <w:start w:val="1"/>
      <w:numFmt w:val="upperRoman"/>
      <w:pStyle w:val="Heading1"/>
      <w:lvlText w:val="%1."/>
      <w:lvlJc w:val="right"/>
      <w:pPr>
        <w:tabs>
          <w:tab w:val="num" w:pos="0"/>
        </w:tabs>
        <w:ind w:left="1692" w:hanging="432"/>
      </w:pPr>
    </w:lvl>
    <w:lvl w:ilvl="1">
      <w:start w:val="1"/>
      <w:numFmt w:val="decimal"/>
      <w:pStyle w:val="Heading2"/>
      <w:suff w:val="space"/>
      <w:lvlText w:val="%1.%2."/>
      <w:lvlJc w:val="left"/>
      <w:pPr>
        <w:tabs>
          <w:tab w:val="num" w:pos="0"/>
        </w:tabs>
        <w:ind w:left="3060" w:firstLine="720"/>
      </w:pPr>
      <w:rPr>
        <w:b w:val="0"/>
        <w:i w:val="0"/>
        <w:strike/>
      </w:rPr>
    </w:lvl>
    <w:lvl w:ilvl="2">
      <w:start w:val="1"/>
      <w:numFmt w:val="decimal"/>
      <w:pStyle w:val="Heading3"/>
      <w:suff w:val="space"/>
      <w:lvlText w:val="%1.%2.%3."/>
      <w:lvlJc w:val="left"/>
      <w:pPr>
        <w:tabs>
          <w:tab w:val="num" w:pos="0"/>
        </w:tabs>
        <w:ind w:left="246" w:firstLine="720"/>
      </w:pPr>
    </w:lvl>
    <w:lvl w:ilvl="3">
      <w:start w:val="1"/>
      <w:numFmt w:val="decimal"/>
      <w:pStyle w:val="Heading4"/>
      <w:lvlText w:val="%1.%2.%3.%4"/>
      <w:lvlJc w:val="left"/>
      <w:pPr>
        <w:tabs>
          <w:tab w:val="num" w:pos="2124"/>
        </w:tabs>
        <w:ind w:left="212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2412"/>
        </w:tabs>
        <w:ind w:left="2412" w:hanging="1152"/>
      </w:pPr>
    </w:lvl>
    <w:lvl w:ilvl="6">
      <w:start w:val="1"/>
      <w:numFmt w:val="decimal"/>
      <w:pStyle w:val="Heading7"/>
      <w:lvlText w:val="%1.%2.%3.%4.%5.%6.%7"/>
      <w:lvlJc w:val="left"/>
      <w:pPr>
        <w:tabs>
          <w:tab w:val="num" w:pos="2556"/>
        </w:tabs>
        <w:ind w:left="2556" w:hanging="1296"/>
      </w:pPr>
    </w:lvl>
    <w:lvl w:ilvl="7">
      <w:start w:val="1"/>
      <w:numFmt w:val="decimal"/>
      <w:pStyle w:val="Heading8"/>
      <w:lvlText w:val="%1.%2.%3.%4.%5.%6.%7.%8"/>
      <w:lvlJc w:val="left"/>
      <w:pPr>
        <w:tabs>
          <w:tab w:val="num" w:pos="2700"/>
        </w:tabs>
        <w:ind w:left="2700" w:hanging="1440"/>
      </w:pPr>
    </w:lvl>
    <w:lvl w:ilvl="8">
      <w:start w:val="1"/>
      <w:numFmt w:val="decimal"/>
      <w:pStyle w:val="Heading9"/>
      <w:lvlText w:val="%1.%2.%3.%4.%5.%6.%7.%8.%9"/>
      <w:lvlJc w:val="left"/>
      <w:pPr>
        <w:tabs>
          <w:tab w:val="num" w:pos="2844"/>
        </w:tabs>
        <w:ind w:left="2844" w:hanging="1584"/>
      </w:pPr>
    </w:lvl>
  </w:abstractNum>
  <w:abstractNum w:abstractNumId="1" w15:restartNumberingAfterBreak="0">
    <w:nsid w:val="00000002"/>
    <w:multiLevelType w:val="singleLevel"/>
    <w:tmpl w:val="00000002"/>
    <w:name w:val="WW8Num1"/>
    <w:lvl w:ilvl="0">
      <w:start w:val="1"/>
      <w:numFmt w:val="decimal"/>
      <w:pStyle w:val="Sraassunumeriais41"/>
      <w:lvlText w:val="%1."/>
      <w:lvlJc w:val="left"/>
      <w:pPr>
        <w:tabs>
          <w:tab w:val="num" w:pos="1209"/>
        </w:tabs>
        <w:ind w:left="1209" w:hanging="360"/>
      </w:pPr>
    </w:lvl>
  </w:abstractNum>
  <w:abstractNum w:abstractNumId="2" w15:restartNumberingAfterBreak="0">
    <w:nsid w:val="00000003"/>
    <w:multiLevelType w:val="singleLevel"/>
    <w:tmpl w:val="00000003"/>
    <w:name w:val="WW8Num2"/>
    <w:lvl w:ilvl="0">
      <w:start w:val="1"/>
      <w:numFmt w:val="decimal"/>
      <w:pStyle w:val="Sraassunumeriais31"/>
      <w:lvlText w:val="%1."/>
      <w:lvlJc w:val="left"/>
      <w:pPr>
        <w:tabs>
          <w:tab w:val="num" w:pos="926"/>
        </w:tabs>
        <w:ind w:left="926" w:hanging="360"/>
      </w:pPr>
    </w:lvl>
  </w:abstractNum>
  <w:abstractNum w:abstractNumId="3" w15:restartNumberingAfterBreak="0">
    <w:nsid w:val="00000004"/>
    <w:multiLevelType w:val="singleLevel"/>
    <w:tmpl w:val="00000004"/>
    <w:name w:val="WW8Num3"/>
    <w:lvl w:ilvl="0">
      <w:start w:val="1"/>
      <w:numFmt w:val="decimal"/>
      <w:pStyle w:val="Sraassunumeriais21"/>
      <w:lvlText w:val="%1."/>
      <w:lvlJc w:val="left"/>
      <w:pPr>
        <w:tabs>
          <w:tab w:val="num" w:pos="643"/>
        </w:tabs>
        <w:ind w:left="643" w:hanging="360"/>
      </w:pPr>
    </w:lvl>
  </w:abstractNum>
  <w:abstractNum w:abstractNumId="4" w15:restartNumberingAfterBreak="0">
    <w:nsid w:val="00000005"/>
    <w:multiLevelType w:val="multilevel"/>
    <w:tmpl w:val="84E48CC6"/>
    <w:name w:val="WW8Num4"/>
    <w:lvl w:ilvl="0">
      <w:start w:val="1"/>
      <w:numFmt w:val="decimal"/>
      <w:lvlText w:val="%1."/>
      <w:lvlJc w:val="left"/>
      <w:pPr>
        <w:tabs>
          <w:tab w:val="num" w:pos="810"/>
        </w:tabs>
        <w:ind w:left="810" w:hanging="810"/>
      </w:pPr>
      <w:rPr>
        <w:rFonts w:hint="default"/>
        <w:b w:val="0"/>
        <w:i w:val="0"/>
      </w:rPr>
    </w:lvl>
    <w:lvl w:ilvl="1">
      <w:start w:val="1"/>
      <w:numFmt w:val="decimal"/>
      <w:lvlText w:val="%1.%2."/>
      <w:lvlJc w:val="left"/>
      <w:pPr>
        <w:tabs>
          <w:tab w:val="num" w:pos="810"/>
        </w:tabs>
        <w:ind w:left="810" w:hanging="810"/>
      </w:pPr>
      <w:rPr>
        <w:rFonts w:hint="default"/>
        <w:b w:val="0"/>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0000006"/>
    <w:multiLevelType w:val="multilevel"/>
    <w:tmpl w:val="00000006"/>
    <w:name w:val="WW8Num14"/>
    <w:lvl w:ilvl="0">
      <w:start w:val="1"/>
      <w:numFmt w:val="decimal"/>
      <w:lvlText w:val="%1."/>
      <w:lvlJc w:val="left"/>
      <w:pPr>
        <w:tabs>
          <w:tab w:val="num" w:pos="360"/>
        </w:tabs>
        <w:ind w:left="360" w:hanging="360"/>
      </w:pPr>
    </w:lvl>
    <w:lvl w:ilvl="1">
      <w:start w:val="6"/>
      <w:numFmt w:val="decimal"/>
      <w:lvlText w:val="%1.%2."/>
      <w:lvlJc w:val="left"/>
      <w:pPr>
        <w:tabs>
          <w:tab w:val="num" w:pos="1211"/>
        </w:tabs>
        <w:ind w:left="1211" w:hanging="360"/>
      </w:pPr>
    </w:lvl>
    <w:lvl w:ilvl="2">
      <w:start w:val="1"/>
      <w:numFmt w:val="decimal"/>
      <w:lvlText w:val="%1.%2.%3."/>
      <w:lvlJc w:val="left"/>
      <w:pPr>
        <w:tabs>
          <w:tab w:val="num" w:pos="2422"/>
        </w:tabs>
        <w:ind w:left="2422" w:hanging="720"/>
      </w:pPr>
    </w:lvl>
    <w:lvl w:ilvl="3">
      <w:start w:val="1"/>
      <w:numFmt w:val="decimal"/>
      <w:lvlText w:val="%1.%2.%3.%4."/>
      <w:lvlJc w:val="left"/>
      <w:pPr>
        <w:tabs>
          <w:tab w:val="num" w:pos="3273"/>
        </w:tabs>
        <w:ind w:left="3273" w:hanging="720"/>
      </w:pPr>
    </w:lvl>
    <w:lvl w:ilvl="4">
      <w:start w:val="1"/>
      <w:numFmt w:val="decimal"/>
      <w:lvlText w:val="%1.%2.%3.%4.%5."/>
      <w:lvlJc w:val="left"/>
      <w:pPr>
        <w:tabs>
          <w:tab w:val="num" w:pos="4484"/>
        </w:tabs>
        <w:ind w:left="4484" w:hanging="1080"/>
      </w:pPr>
    </w:lvl>
    <w:lvl w:ilvl="5">
      <w:start w:val="1"/>
      <w:numFmt w:val="decimal"/>
      <w:lvlText w:val="%1.%2.%3.%4.%5.%6."/>
      <w:lvlJc w:val="left"/>
      <w:pPr>
        <w:tabs>
          <w:tab w:val="num" w:pos="5335"/>
        </w:tabs>
        <w:ind w:left="5335" w:hanging="1080"/>
      </w:pPr>
    </w:lvl>
    <w:lvl w:ilvl="6">
      <w:start w:val="1"/>
      <w:numFmt w:val="decimal"/>
      <w:lvlText w:val="%1.%2.%3.%4.%5.%6.%7."/>
      <w:lvlJc w:val="left"/>
      <w:pPr>
        <w:tabs>
          <w:tab w:val="num" w:pos="6546"/>
        </w:tabs>
        <w:ind w:left="6546" w:hanging="1440"/>
      </w:pPr>
    </w:lvl>
    <w:lvl w:ilvl="7">
      <w:start w:val="1"/>
      <w:numFmt w:val="decimal"/>
      <w:lvlText w:val="%1.%2.%3.%4.%5.%6.%7.%8."/>
      <w:lvlJc w:val="left"/>
      <w:pPr>
        <w:tabs>
          <w:tab w:val="num" w:pos="7397"/>
        </w:tabs>
        <w:ind w:left="7397" w:hanging="1440"/>
      </w:pPr>
    </w:lvl>
    <w:lvl w:ilvl="8">
      <w:start w:val="1"/>
      <w:numFmt w:val="decimal"/>
      <w:lvlText w:val="%1.%2.%3.%4.%5.%6.%7.%8.%9."/>
      <w:lvlJc w:val="left"/>
      <w:pPr>
        <w:tabs>
          <w:tab w:val="num" w:pos="8608"/>
        </w:tabs>
        <w:ind w:left="8608" w:hanging="1800"/>
      </w:pPr>
    </w:lvl>
  </w:abstractNum>
  <w:abstractNum w:abstractNumId="6" w15:restartNumberingAfterBreak="0">
    <w:nsid w:val="00000007"/>
    <w:multiLevelType w:val="multilevel"/>
    <w:tmpl w:val="00000007"/>
    <w:name w:val="WW8Num17"/>
    <w:lvl w:ilvl="0">
      <w:start w:val="8"/>
      <w:numFmt w:val="decimal"/>
      <w:pStyle w:val="ListNumber8"/>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8"/>
    <w:multiLevelType w:val="multilevel"/>
    <w:tmpl w:val="00000008"/>
    <w:name w:val="WW8Num20"/>
    <w:lvl w:ilvl="0">
      <w:start w:val="11"/>
      <w:numFmt w:val="decimal"/>
      <w:pStyle w:val="ListNumber1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8Num25"/>
    <w:lvl w:ilvl="0">
      <w:start w:val="7"/>
      <w:numFmt w:val="decimal"/>
      <w:pStyle w:val="ListNumber14"/>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A"/>
    <w:multiLevelType w:val="multilevel"/>
    <w:tmpl w:val="0000000A"/>
    <w:name w:val="WW8Num28"/>
    <w:lvl w:ilvl="0">
      <w:start w:val="5"/>
      <w:numFmt w:val="decimal"/>
      <w:lvlText w:val="%1."/>
      <w:lvlJc w:val="left"/>
      <w:pPr>
        <w:tabs>
          <w:tab w:val="num" w:pos="480"/>
        </w:tabs>
        <w:ind w:left="480" w:hanging="480"/>
      </w:pPr>
    </w:lvl>
    <w:lvl w:ilvl="1">
      <w:start w:val="17"/>
      <w:numFmt w:val="decimal"/>
      <w:lvlText w:val="%1.%2."/>
      <w:lvlJc w:val="left"/>
      <w:pPr>
        <w:tabs>
          <w:tab w:val="num" w:pos="1260"/>
        </w:tabs>
        <w:ind w:left="1260" w:hanging="480"/>
      </w:pPr>
    </w:lvl>
    <w:lvl w:ilvl="2">
      <w:start w:val="1"/>
      <w:numFmt w:val="decimal"/>
      <w:lvlText w:val="%1.%2.%3."/>
      <w:lvlJc w:val="left"/>
      <w:pPr>
        <w:tabs>
          <w:tab w:val="num" w:pos="2280"/>
        </w:tabs>
        <w:ind w:left="2280" w:hanging="720"/>
      </w:pPr>
    </w:lvl>
    <w:lvl w:ilvl="3">
      <w:start w:val="1"/>
      <w:numFmt w:val="decimal"/>
      <w:lvlText w:val="%1.%2.%3.%4."/>
      <w:lvlJc w:val="left"/>
      <w:pPr>
        <w:tabs>
          <w:tab w:val="num" w:pos="3060"/>
        </w:tabs>
        <w:ind w:left="3060" w:hanging="720"/>
      </w:pPr>
    </w:lvl>
    <w:lvl w:ilvl="4">
      <w:start w:val="1"/>
      <w:numFmt w:val="decimal"/>
      <w:lvlText w:val="%1.%2.%3.%4.%5."/>
      <w:lvlJc w:val="left"/>
      <w:pPr>
        <w:tabs>
          <w:tab w:val="num" w:pos="4200"/>
        </w:tabs>
        <w:ind w:left="4200" w:hanging="1080"/>
      </w:pPr>
    </w:lvl>
    <w:lvl w:ilvl="5">
      <w:start w:val="1"/>
      <w:numFmt w:val="decimal"/>
      <w:lvlText w:val="%1.%2.%3.%4.%5.%6."/>
      <w:lvlJc w:val="left"/>
      <w:pPr>
        <w:tabs>
          <w:tab w:val="num" w:pos="4980"/>
        </w:tabs>
        <w:ind w:left="4980" w:hanging="1080"/>
      </w:pPr>
    </w:lvl>
    <w:lvl w:ilvl="6">
      <w:start w:val="1"/>
      <w:numFmt w:val="decimal"/>
      <w:lvlText w:val="%1.%2.%3.%4.%5.%6.%7."/>
      <w:lvlJc w:val="left"/>
      <w:pPr>
        <w:tabs>
          <w:tab w:val="num" w:pos="6120"/>
        </w:tabs>
        <w:ind w:left="6120" w:hanging="1440"/>
      </w:pPr>
    </w:lvl>
    <w:lvl w:ilvl="7">
      <w:start w:val="1"/>
      <w:numFmt w:val="decimal"/>
      <w:lvlText w:val="%1.%2.%3.%4.%5.%6.%7.%8."/>
      <w:lvlJc w:val="left"/>
      <w:pPr>
        <w:tabs>
          <w:tab w:val="num" w:pos="6900"/>
        </w:tabs>
        <w:ind w:left="6900" w:hanging="1440"/>
      </w:pPr>
    </w:lvl>
    <w:lvl w:ilvl="8">
      <w:start w:val="1"/>
      <w:numFmt w:val="decimal"/>
      <w:lvlText w:val="%1.%2.%3.%4.%5.%6.%7.%8.%9."/>
      <w:lvlJc w:val="left"/>
      <w:pPr>
        <w:tabs>
          <w:tab w:val="num" w:pos="8040"/>
        </w:tabs>
        <w:ind w:left="8040" w:hanging="1800"/>
      </w:pPr>
    </w:lvl>
  </w:abstractNum>
  <w:abstractNum w:abstractNumId="10" w15:restartNumberingAfterBreak="0">
    <w:nsid w:val="0000000B"/>
    <w:multiLevelType w:val="multilevel"/>
    <w:tmpl w:val="0000000B"/>
    <w:name w:val="WW8Num30"/>
    <w:lvl w:ilvl="0">
      <w:start w:val="12"/>
      <w:numFmt w:val="decimal"/>
      <w:lvlText w:val="%1."/>
      <w:lvlJc w:val="left"/>
      <w:pPr>
        <w:tabs>
          <w:tab w:val="num" w:pos="3032"/>
        </w:tabs>
        <w:ind w:left="3032" w:hanging="480"/>
      </w:pPr>
    </w:lvl>
    <w:lvl w:ilvl="1">
      <w:start w:val="1"/>
      <w:numFmt w:val="decimal"/>
      <w:lvlText w:val="11.%2."/>
      <w:lvlJc w:val="left"/>
      <w:pPr>
        <w:tabs>
          <w:tab w:val="num" w:pos="1189"/>
        </w:tabs>
        <w:ind w:left="1189" w:hanging="480"/>
      </w:pPr>
    </w:lvl>
    <w:lvl w:ilvl="2">
      <w:start w:val="1"/>
      <w:numFmt w:val="decimal"/>
      <w:lvlText w:val="11.1.%3."/>
      <w:lvlJc w:val="left"/>
      <w:pPr>
        <w:tabs>
          <w:tab w:val="num" w:pos="1211"/>
        </w:tabs>
        <w:ind w:left="1211" w:hanging="36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1" w15:restartNumberingAfterBreak="0">
    <w:nsid w:val="0000000C"/>
    <w:multiLevelType w:val="multilevel"/>
    <w:tmpl w:val="0000000C"/>
    <w:name w:val="WW8Num31"/>
    <w:lvl w:ilvl="0">
      <w:start w:val="11"/>
      <w:numFmt w:val="decimal"/>
      <w:lvlText w:val="%1."/>
      <w:lvlJc w:val="left"/>
      <w:pPr>
        <w:tabs>
          <w:tab w:val="num" w:pos="1800"/>
        </w:tabs>
        <w:ind w:left="1800" w:hanging="1800"/>
      </w:pPr>
    </w:lvl>
    <w:lvl w:ilvl="1">
      <w:start w:val="3"/>
      <w:numFmt w:val="decimal"/>
      <w:lvlText w:val="%1.%2."/>
      <w:lvlJc w:val="left"/>
      <w:pPr>
        <w:tabs>
          <w:tab w:val="num" w:pos="3218"/>
        </w:tabs>
        <w:ind w:left="3218" w:hanging="1800"/>
      </w:pPr>
    </w:lvl>
    <w:lvl w:ilvl="2">
      <w:start w:val="1"/>
      <w:numFmt w:val="decimal"/>
      <w:lvlText w:val="%1.%2.%3."/>
      <w:lvlJc w:val="left"/>
      <w:pPr>
        <w:tabs>
          <w:tab w:val="num" w:pos="2700"/>
        </w:tabs>
        <w:ind w:left="2700" w:hanging="1800"/>
      </w:pPr>
    </w:lvl>
    <w:lvl w:ilvl="3">
      <w:start w:val="1"/>
      <w:numFmt w:val="decimal"/>
      <w:lvlText w:val="%1.%2.%3.%4."/>
      <w:lvlJc w:val="left"/>
      <w:pPr>
        <w:tabs>
          <w:tab w:val="num" w:pos="3150"/>
        </w:tabs>
        <w:ind w:left="3150" w:hanging="1800"/>
      </w:pPr>
    </w:lvl>
    <w:lvl w:ilvl="4">
      <w:start w:val="1"/>
      <w:numFmt w:val="decimal"/>
      <w:lvlText w:val="%1.%2.%3.%4.%5."/>
      <w:lvlJc w:val="left"/>
      <w:pPr>
        <w:tabs>
          <w:tab w:val="num" w:pos="3600"/>
        </w:tabs>
        <w:ind w:left="3600" w:hanging="1800"/>
      </w:pPr>
    </w:lvl>
    <w:lvl w:ilvl="5">
      <w:start w:val="1"/>
      <w:numFmt w:val="decimal"/>
      <w:lvlText w:val="%1.%2.%3.%4.%5.%6."/>
      <w:lvlJc w:val="left"/>
      <w:pPr>
        <w:tabs>
          <w:tab w:val="num" w:pos="4050"/>
        </w:tabs>
        <w:ind w:left="4050" w:hanging="1800"/>
      </w:pPr>
    </w:lvl>
    <w:lvl w:ilvl="6">
      <w:start w:val="1"/>
      <w:numFmt w:val="decimal"/>
      <w:lvlText w:val="%1.%2.%3.%4.%5.%6.%7."/>
      <w:lvlJc w:val="left"/>
      <w:pPr>
        <w:tabs>
          <w:tab w:val="num" w:pos="4500"/>
        </w:tabs>
        <w:ind w:left="4500" w:hanging="1800"/>
      </w:pPr>
    </w:lvl>
    <w:lvl w:ilvl="7">
      <w:start w:val="1"/>
      <w:numFmt w:val="decimal"/>
      <w:lvlText w:val="%1.%2.%3.%4.%5.%6.%7.%8."/>
      <w:lvlJc w:val="left"/>
      <w:pPr>
        <w:tabs>
          <w:tab w:val="num" w:pos="4950"/>
        </w:tabs>
        <w:ind w:left="4950" w:hanging="1800"/>
      </w:pPr>
    </w:lvl>
    <w:lvl w:ilvl="8">
      <w:start w:val="1"/>
      <w:numFmt w:val="decimal"/>
      <w:lvlText w:val="%1.%2.%3.%4.%5.%6.%7.%8.%9."/>
      <w:lvlJc w:val="left"/>
      <w:pPr>
        <w:tabs>
          <w:tab w:val="num" w:pos="5400"/>
        </w:tabs>
        <w:ind w:left="5400" w:hanging="1800"/>
      </w:pPr>
    </w:lvl>
  </w:abstractNum>
  <w:abstractNum w:abstractNumId="12" w15:restartNumberingAfterBreak="0">
    <w:nsid w:val="0000000D"/>
    <w:multiLevelType w:val="multilevel"/>
    <w:tmpl w:val="0000000D"/>
    <w:name w:val="WW8Num32"/>
    <w:lvl w:ilvl="0">
      <w:start w:val="5"/>
      <w:numFmt w:val="decimal"/>
      <w:lvlText w:val="%1."/>
      <w:lvlJc w:val="left"/>
      <w:pPr>
        <w:tabs>
          <w:tab w:val="num" w:pos="480"/>
        </w:tabs>
        <w:ind w:left="480" w:hanging="480"/>
      </w:pPr>
      <w:rPr>
        <w:color w:val="000000"/>
      </w:rPr>
    </w:lvl>
    <w:lvl w:ilvl="1">
      <w:start w:val="15"/>
      <w:numFmt w:val="decimal"/>
      <w:lvlText w:val="%1.%2."/>
      <w:lvlJc w:val="left"/>
      <w:pPr>
        <w:tabs>
          <w:tab w:val="num" w:pos="1260"/>
        </w:tabs>
        <w:ind w:left="1260" w:hanging="480"/>
      </w:pPr>
      <w:rPr>
        <w:color w:val="000000"/>
      </w:rPr>
    </w:lvl>
    <w:lvl w:ilvl="2">
      <w:start w:val="1"/>
      <w:numFmt w:val="decimal"/>
      <w:lvlText w:val="%1.%2.%3."/>
      <w:lvlJc w:val="left"/>
      <w:pPr>
        <w:tabs>
          <w:tab w:val="num" w:pos="2280"/>
        </w:tabs>
        <w:ind w:left="2280" w:hanging="720"/>
      </w:pPr>
      <w:rPr>
        <w:color w:val="000000"/>
      </w:rPr>
    </w:lvl>
    <w:lvl w:ilvl="3">
      <w:start w:val="1"/>
      <w:numFmt w:val="decimal"/>
      <w:lvlText w:val="%1.%2.%3.%4."/>
      <w:lvlJc w:val="left"/>
      <w:pPr>
        <w:tabs>
          <w:tab w:val="num" w:pos="3060"/>
        </w:tabs>
        <w:ind w:left="3060" w:hanging="720"/>
      </w:pPr>
      <w:rPr>
        <w:color w:val="000000"/>
      </w:rPr>
    </w:lvl>
    <w:lvl w:ilvl="4">
      <w:start w:val="1"/>
      <w:numFmt w:val="decimal"/>
      <w:lvlText w:val="%1.%2.%3.%4.%5."/>
      <w:lvlJc w:val="left"/>
      <w:pPr>
        <w:tabs>
          <w:tab w:val="num" w:pos="4200"/>
        </w:tabs>
        <w:ind w:left="4200" w:hanging="1080"/>
      </w:pPr>
      <w:rPr>
        <w:color w:val="000000"/>
      </w:rPr>
    </w:lvl>
    <w:lvl w:ilvl="5">
      <w:start w:val="1"/>
      <w:numFmt w:val="decimal"/>
      <w:lvlText w:val="%1.%2.%3.%4.%5.%6."/>
      <w:lvlJc w:val="left"/>
      <w:pPr>
        <w:tabs>
          <w:tab w:val="num" w:pos="4980"/>
        </w:tabs>
        <w:ind w:left="4980" w:hanging="1080"/>
      </w:pPr>
      <w:rPr>
        <w:color w:val="000000"/>
      </w:rPr>
    </w:lvl>
    <w:lvl w:ilvl="6">
      <w:start w:val="1"/>
      <w:numFmt w:val="decimal"/>
      <w:lvlText w:val="%1.%2.%3.%4.%5.%6.%7."/>
      <w:lvlJc w:val="left"/>
      <w:pPr>
        <w:tabs>
          <w:tab w:val="num" w:pos="6120"/>
        </w:tabs>
        <w:ind w:left="6120" w:hanging="1440"/>
      </w:pPr>
      <w:rPr>
        <w:color w:val="000000"/>
      </w:rPr>
    </w:lvl>
    <w:lvl w:ilvl="7">
      <w:start w:val="1"/>
      <w:numFmt w:val="decimal"/>
      <w:lvlText w:val="%1.%2.%3.%4.%5.%6.%7.%8."/>
      <w:lvlJc w:val="left"/>
      <w:pPr>
        <w:tabs>
          <w:tab w:val="num" w:pos="6900"/>
        </w:tabs>
        <w:ind w:left="6900" w:hanging="1440"/>
      </w:pPr>
      <w:rPr>
        <w:color w:val="000000"/>
      </w:rPr>
    </w:lvl>
    <w:lvl w:ilvl="8">
      <w:start w:val="1"/>
      <w:numFmt w:val="decimal"/>
      <w:lvlText w:val="%1.%2.%3.%4.%5.%6.%7.%8.%9."/>
      <w:lvlJc w:val="left"/>
      <w:pPr>
        <w:tabs>
          <w:tab w:val="num" w:pos="8040"/>
        </w:tabs>
        <w:ind w:left="8040" w:hanging="1800"/>
      </w:pPr>
      <w:rPr>
        <w:color w:val="000000"/>
      </w:rPr>
    </w:lvl>
  </w:abstractNum>
  <w:abstractNum w:abstractNumId="13" w15:restartNumberingAfterBreak="0">
    <w:nsid w:val="0000000E"/>
    <w:multiLevelType w:val="multilevel"/>
    <w:tmpl w:val="0000000E"/>
    <w:name w:val="WW8Num33"/>
    <w:lvl w:ilvl="0">
      <w:start w:val="1"/>
      <w:numFmt w:val="decimal"/>
      <w:pStyle w:val="Sraassunumeriais1"/>
      <w:lvlText w:val="%1."/>
      <w:lvlJc w:val="left"/>
      <w:pPr>
        <w:tabs>
          <w:tab w:val="num" w:pos="284"/>
        </w:tabs>
        <w:ind w:left="284" w:hanging="284"/>
      </w:pPr>
      <w:rPr>
        <w:rFonts w:ascii="Times New Roman" w:hAnsi="Times New Roman"/>
        <w:b w:val="0"/>
        <w:i w:val="0"/>
        <w:sz w:val="24"/>
      </w:rPr>
    </w:lvl>
    <w:lvl w:ilvl="1">
      <w:start w:val="1"/>
      <w:numFmt w:val="decimal"/>
      <w:lvlText w:val="%1.%2."/>
      <w:lvlJc w:val="center"/>
      <w:pPr>
        <w:tabs>
          <w:tab w:val="num" w:pos="644"/>
        </w:tabs>
        <w:ind w:left="567" w:hanging="283"/>
      </w:pPr>
      <w:rPr>
        <w:rFonts w:ascii="Times New Roman" w:hAnsi="Times New Roman"/>
        <w:b w:val="0"/>
        <w:i w:val="0"/>
        <w:caps/>
        <w:sz w:val="24"/>
      </w:rPr>
    </w:lvl>
    <w:lvl w:ilvl="2">
      <w:start w:val="1"/>
      <w:numFmt w:val="decimal"/>
      <w:lvlText w:val="%1.%2.%3."/>
      <w:lvlJc w:val="center"/>
      <w:pPr>
        <w:tabs>
          <w:tab w:val="num" w:pos="927"/>
        </w:tabs>
        <w:ind w:left="567" w:firstLine="0"/>
      </w:pPr>
      <w:rPr>
        <w:rFonts w:ascii="Times New Roman" w:hAnsi="Times New Roman"/>
        <w:b w:val="0"/>
        <w:i w:val="0"/>
        <w:caps/>
        <w:sz w:val="24"/>
      </w:rPr>
    </w:lvl>
    <w:lvl w:ilvl="3">
      <w:start w:val="1"/>
      <w:numFmt w:val="decima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0D621F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354129"/>
    <w:multiLevelType w:val="hybridMultilevel"/>
    <w:tmpl w:val="86FA8952"/>
    <w:lvl w:ilvl="0" w:tplc="ABE88C86">
      <w:start w:val="2"/>
      <w:numFmt w:val="bullet"/>
      <w:lvlText w:val=""/>
      <w:lvlJc w:val="left"/>
      <w:pPr>
        <w:tabs>
          <w:tab w:val="num" w:pos="720"/>
        </w:tabs>
        <w:ind w:left="720" w:hanging="360"/>
      </w:pPr>
      <w:rPr>
        <w:rFonts w:ascii="Symbol" w:eastAsia="Calibri"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4655F"/>
    <w:multiLevelType w:val="hybridMultilevel"/>
    <w:tmpl w:val="DABCD624"/>
    <w:lvl w:ilvl="0" w:tplc="ECC49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BE132E"/>
    <w:multiLevelType w:val="hybridMultilevel"/>
    <w:tmpl w:val="E4ECE04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64817BDB"/>
    <w:multiLevelType w:val="multilevel"/>
    <w:tmpl w:val="8C9CB686"/>
    <w:lvl w:ilvl="0">
      <w:start w:val="24"/>
      <w:numFmt w:val="decimal"/>
      <w:lvlText w:val="%1."/>
      <w:lvlJc w:val="left"/>
      <w:pPr>
        <w:ind w:left="360" w:hanging="360"/>
      </w:pPr>
      <w:rPr>
        <w:rFonts w:hint="default"/>
      </w:rPr>
    </w:lvl>
    <w:lvl w:ilvl="1">
      <w:start w:val="1"/>
      <w:numFmt w:val="decimal"/>
      <w:lvlRestart w:val="0"/>
      <w:suff w:val="nothing"/>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2059538">
    <w:abstractNumId w:val="0"/>
  </w:num>
  <w:num w:numId="2" w16cid:durableId="1330137793">
    <w:abstractNumId w:val="1"/>
  </w:num>
  <w:num w:numId="3" w16cid:durableId="1745103334">
    <w:abstractNumId w:val="2"/>
  </w:num>
  <w:num w:numId="4" w16cid:durableId="909196520">
    <w:abstractNumId w:val="3"/>
  </w:num>
  <w:num w:numId="5" w16cid:durableId="167258783">
    <w:abstractNumId w:val="6"/>
  </w:num>
  <w:num w:numId="6" w16cid:durableId="1023897537">
    <w:abstractNumId w:val="7"/>
  </w:num>
  <w:num w:numId="7" w16cid:durableId="1932422313">
    <w:abstractNumId w:val="8"/>
  </w:num>
  <w:num w:numId="8" w16cid:durableId="1234201363">
    <w:abstractNumId w:val="13"/>
  </w:num>
  <w:num w:numId="9" w16cid:durableId="92827446">
    <w:abstractNumId w:val="14"/>
  </w:num>
  <w:num w:numId="10" w16cid:durableId="1871408628">
    <w:abstractNumId w:val="18"/>
  </w:num>
  <w:num w:numId="11" w16cid:durableId="986209389">
    <w:abstractNumId w:val="7"/>
  </w:num>
  <w:num w:numId="12" w16cid:durableId="825828657">
    <w:abstractNumId w:val="17"/>
  </w:num>
  <w:num w:numId="13" w16cid:durableId="1065492915">
    <w:abstractNumId w:val="15"/>
  </w:num>
  <w:num w:numId="14" w16cid:durableId="73755716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961"/>
    <w:rsid w:val="000013D3"/>
    <w:rsid w:val="00002816"/>
    <w:rsid w:val="0000346F"/>
    <w:rsid w:val="0000377D"/>
    <w:rsid w:val="000039A5"/>
    <w:rsid w:val="00006236"/>
    <w:rsid w:val="00010C37"/>
    <w:rsid w:val="00012380"/>
    <w:rsid w:val="0001393B"/>
    <w:rsid w:val="00015892"/>
    <w:rsid w:val="00016632"/>
    <w:rsid w:val="00017D6B"/>
    <w:rsid w:val="00020FBB"/>
    <w:rsid w:val="000228BC"/>
    <w:rsid w:val="00024F73"/>
    <w:rsid w:val="0003093B"/>
    <w:rsid w:val="00030FCF"/>
    <w:rsid w:val="00031D5A"/>
    <w:rsid w:val="00032867"/>
    <w:rsid w:val="00033521"/>
    <w:rsid w:val="00033552"/>
    <w:rsid w:val="0003562E"/>
    <w:rsid w:val="00036B17"/>
    <w:rsid w:val="00040924"/>
    <w:rsid w:val="0004126E"/>
    <w:rsid w:val="000472D6"/>
    <w:rsid w:val="00051DE3"/>
    <w:rsid w:val="00054295"/>
    <w:rsid w:val="0005530B"/>
    <w:rsid w:val="000610A3"/>
    <w:rsid w:val="000626D8"/>
    <w:rsid w:val="00067F4D"/>
    <w:rsid w:val="00081666"/>
    <w:rsid w:val="000822E2"/>
    <w:rsid w:val="000836E4"/>
    <w:rsid w:val="00084E2C"/>
    <w:rsid w:val="000877AC"/>
    <w:rsid w:val="00090F84"/>
    <w:rsid w:val="00093BC5"/>
    <w:rsid w:val="0009771C"/>
    <w:rsid w:val="000A3056"/>
    <w:rsid w:val="000A5978"/>
    <w:rsid w:val="000A704B"/>
    <w:rsid w:val="000B0471"/>
    <w:rsid w:val="000B23F7"/>
    <w:rsid w:val="000B5271"/>
    <w:rsid w:val="000B64E1"/>
    <w:rsid w:val="000C2880"/>
    <w:rsid w:val="000D1670"/>
    <w:rsid w:val="000D1FDD"/>
    <w:rsid w:val="000D2E1C"/>
    <w:rsid w:val="000D4CA4"/>
    <w:rsid w:val="000D4E04"/>
    <w:rsid w:val="000D53ED"/>
    <w:rsid w:val="000D6037"/>
    <w:rsid w:val="000D6A05"/>
    <w:rsid w:val="000D6D09"/>
    <w:rsid w:val="000E488B"/>
    <w:rsid w:val="000E71C0"/>
    <w:rsid w:val="00102961"/>
    <w:rsid w:val="0010445A"/>
    <w:rsid w:val="0010478A"/>
    <w:rsid w:val="001058FF"/>
    <w:rsid w:val="00112AEB"/>
    <w:rsid w:val="00115039"/>
    <w:rsid w:val="00115315"/>
    <w:rsid w:val="001171E8"/>
    <w:rsid w:val="00122937"/>
    <w:rsid w:val="00125F9B"/>
    <w:rsid w:val="00127A88"/>
    <w:rsid w:val="00130548"/>
    <w:rsid w:val="00131F31"/>
    <w:rsid w:val="00132186"/>
    <w:rsid w:val="00135553"/>
    <w:rsid w:val="001373B6"/>
    <w:rsid w:val="001374BA"/>
    <w:rsid w:val="0014109A"/>
    <w:rsid w:val="001440E9"/>
    <w:rsid w:val="00144A33"/>
    <w:rsid w:val="00144E47"/>
    <w:rsid w:val="00146737"/>
    <w:rsid w:val="00147E69"/>
    <w:rsid w:val="00153503"/>
    <w:rsid w:val="0015413E"/>
    <w:rsid w:val="001555C3"/>
    <w:rsid w:val="00155D0F"/>
    <w:rsid w:val="001573BD"/>
    <w:rsid w:val="0015788E"/>
    <w:rsid w:val="00166071"/>
    <w:rsid w:val="001662C3"/>
    <w:rsid w:val="00170A82"/>
    <w:rsid w:val="00171DDB"/>
    <w:rsid w:val="001739ED"/>
    <w:rsid w:val="00173FF7"/>
    <w:rsid w:val="00176431"/>
    <w:rsid w:val="00181B49"/>
    <w:rsid w:val="0019012A"/>
    <w:rsid w:val="0019381C"/>
    <w:rsid w:val="001A0495"/>
    <w:rsid w:val="001A0E38"/>
    <w:rsid w:val="001A5CE5"/>
    <w:rsid w:val="001B5312"/>
    <w:rsid w:val="001B5335"/>
    <w:rsid w:val="001B6FD9"/>
    <w:rsid w:val="001C36E7"/>
    <w:rsid w:val="001C6C9C"/>
    <w:rsid w:val="001C6D8F"/>
    <w:rsid w:val="001C6EE4"/>
    <w:rsid w:val="001D1C21"/>
    <w:rsid w:val="001D21CE"/>
    <w:rsid w:val="001D4108"/>
    <w:rsid w:val="001D4D9E"/>
    <w:rsid w:val="001D6B78"/>
    <w:rsid w:val="001E1454"/>
    <w:rsid w:val="001E41B5"/>
    <w:rsid w:val="001E4998"/>
    <w:rsid w:val="001E4F56"/>
    <w:rsid w:val="001E6D0F"/>
    <w:rsid w:val="001F0234"/>
    <w:rsid w:val="00203C33"/>
    <w:rsid w:val="002040AB"/>
    <w:rsid w:val="0021159E"/>
    <w:rsid w:val="00212D38"/>
    <w:rsid w:val="002165CF"/>
    <w:rsid w:val="002204FF"/>
    <w:rsid w:val="00221B29"/>
    <w:rsid w:val="0022278F"/>
    <w:rsid w:val="00223A96"/>
    <w:rsid w:val="00225F90"/>
    <w:rsid w:val="00230190"/>
    <w:rsid w:val="0023055C"/>
    <w:rsid w:val="00231EB4"/>
    <w:rsid w:val="00234E28"/>
    <w:rsid w:val="002374D3"/>
    <w:rsid w:val="00266A08"/>
    <w:rsid w:val="00266E2D"/>
    <w:rsid w:val="00271F1C"/>
    <w:rsid w:val="00276F17"/>
    <w:rsid w:val="002776A2"/>
    <w:rsid w:val="00281B74"/>
    <w:rsid w:val="00283635"/>
    <w:rsid w:val="00283655"/>
    <w:rsid w:val="00285081"/>
    <w:rsid w:val="00285642"/>
    <w:rsid w:val="002859E3"/>
    <w:rsid w:val="0029003D"/>
    <w:rsid w:val="00290512"/>
    <w:rsid w:val="00292E1E"/>
    <w:rsid w:val="00293747"/>
    <w:rsid w:val="00296FC0"/>
    <w:rsid w:val="002A1029"/>
    <w:rsid w:val="002A3D3A"/>
    <w:rsid w:val="002A7E6B"/>
    <w:rsid w:val="002B5D14"/>
    <w:rsid w:val="002B6718"/>
    <w:rsid w:val="002B6E2D"/>
    <w:rsid w:val="002C12A2"/>
    <w:rsid w:val="002C7CCA"/>
    <w:rsid w:val="002D4B45"/>
    <w:rsid w:val="002D6FE2"/>
    <w:rsid w:val="002E15BF"/>
    <w:rsid w:val="002E1AE1"/>
    <w:rsid w:val="002E2A25"/>
    <w:rsid w:val="002E45B2"/>
    <w:rsid w:val="002E4E1B"/>
    <w:rsid w:val="002F153D"/>
    <w:rsid w:val="002F292A"/>
    <w:rsid w:val="002F5304"/>
    <w:rsid w:val="002F5AD9"/>
    <w:rsid w:val="003164B7"/>
    <w:rsid w:val="00321147"/>
    <w:rsid w:val="003214CC"/>
    <w:rsid w:val="00324E25"/>
    <w:rsid w:val="00326627"/>
    <w:rsid w:val="00332996"/>
    <w:rsid w:val="00332CE3"/>
    <w:rsid w:val="00334D18"/>
    <w:rsid w:val="00335AED"/>
    <w:rsid w:val="003433AB"/>
    <w:rsid w:val="00351763"/>
    <w:rsid w:val="0035188D"/>
    <w:rsid w:val="0035512A"/>
    <w:rsid w:val="00361563"/>
    <w:rsid w:val="00362B04"/>
    <w:rsid w:val="00364C7D"/>
    <w:rsid w:val="00370938"/>
    <w:rsid w:val="00373E18"/>
    <w:rsid w:val="00376022"/>
    <w:rsid w:val="003803FF"/>
    <w:rsid w:val="00396DBA"/>
    <w:rsid w:val="003A466D"/>
    <w:rsid w:val="003A5724"/>
    <w:rsid w:val="003B4AA7"/>
    <w:rsid w:val="003B54AA"/>
    <w:rsid w:val="003C43BC"/>
    <w:rsid w:val="003E1594"/>
    <w:rsid w:val="003E2BD9"/>
    <w:rsid w:val="003E4148"/>
    <w:rsid w:val="003F05BD"/>
    <w:rsid w:val="003F0D65"/>
    <w:rsid w:val="0040072B"/>
    <w:rsid w:val="004022BF"/>
    <w:rsid w:val="00402890"/>
    <w:rsid w:val="004028F9"/>
    <w:rsid w:val="00402CF4"/>
    <w:rsid w:val="00404BA7"/>
    <w:rsid w:val="00406669"/>
    <w:rsid w:val="004077FE"/>
    <w:rsid w:val="00411B1D"/>
    <w:rsid w:val="00412301"/>
    <w:rsid w:val="00413C54"/>
    <w:rsid w:val="00414F9E"/>
    <w:rsid w:val="00415460"/>
    <w:rsid w:val="00423331"/>
    <w:rsid w:val="004326F5"/>
    <w:rsid w:val="00444848"/>
    <w:rsid w:val="0044490B"/>
    <w:rsid w:val="00451E49"/>
    <w:rsid w:val="0045496B"/>
    <w:rsid w:val="00456E2E"/>
    <w:rsid w:val="004574A3"/>
    <w:rsid w:val="004606D9"/>
    <w:rsid w:val="004632BD"/>
    <w:rsid w:val="0046339B"/>
    <w:rsid w:val="00464F86"/>
    <w:rsid w:val="00465E2D"/>
    <w:rsid w:val="00467779"/>
    <w:rsid w:val="00467F70"/>
    <w:rsid w:val="004726E0"/>
    <w:rsid w:val="00473BAA"/>
    <w:rsid w:val="0047494C"/>
    <w:rsid w:val="00475EE7"/>
    <w:rsid w:val="004813A1"/>
    <w:rsid w:val="004827C9"/>
    <w:rsid w:val="00483310"/>
    <w:rsid w:val="004864B0"/>
    <w:rsid w:val="00490F14"/>
    <w:rsid w:val="00492754"/>
    <w:rsid w:val="00496206"/>
    <w:rsid w:val="004966DD"/>
    <w:rsid w:val="004A056C"/>
    <w:rsid w:val="004A1B8F"/>
    <w:rsid w:val="004A5AAD"/>
    <w:rsid w:val="004A7E3C"/>
    <w:rsid w:val="004B0ABA"/>
    <w:rsid w:val="004B6E10"/>
    <w:rsid w:val="004B75B1"/>
    <w:rsid w:val="004C3AEB"/>
    <w:rsid w:val="004C4C40"/>
    <w:rsid w:val="004C5CDC"/>
    <w:rsid w:val="004D0D2B"/>
    <w:rsid w:val="004D1429"/>
    <w:rsid w:val="004D14F3"/>
    <w:rsid w:val="004D2826"/>
    <w:rsid w:val="004E1960"/>
    <w:rsid w:val="004F0E84"/>
    <w:rsid w:val="004F4A60"/>
    <w:rsid w:val="004F57A3"/>
    <w:rsid w:val="004F648D"/>
    <w:rsid w:val="004F6D7D"/>
    <w:rsid w:val="004F6E10"/>
    <w:rsid w:val="004F717A"/>
    <w:rsid w:val="005016C9"/>
    <w:rsid w:val="0050327A"/>
    <w:rsid w:val="00511E4F"/>
    <w:rsid w:val="00512942"/>
    <w:rsid w:val="00514BB8"/>
    <w:rsid w:val="005169A7"/>
    <w:rsid w:val="00517B8C"/>
    <w:rsid w:val="0052134E"/>
    <w:rsid w:val="00522952"/>
    <w:rsid w:val="00525BA0"/>
    <w:rsid w:val="00527C28"/>
    <w:rsid w:val="00530DF8"/>
    <w:rsid w:val="00531571"/>
    <w:rsid w:val="005371B9"/>
    <w:rsid w:val="00540387"/>
    <w:rsid w:val="00541A0E"/>
    <w:rsid w:val="00543BF6"/>
    <w:rsid w:val="00557E21"/>
    <w:rsid w:val="005600B7"/>
    <w:rsid w:val="005637F0"/>
    <w:rsid w:val="00563800"/>
    <w:rsid w:val="00564053"/>
    <w:rsid w:val="00571DE5"/>
    <w:rsid w:val="00572D80"/>
    <w:rsid w:val="00574982"/>
    <w:rsid w:val="005773B0"/>
    <w:rsid w:val="0058017B"/>
    <w:rsid w:val="005853BC"/>
    <w:rsid w:val="005902CD"/>
    <w:rsid w:val="005908F9"/>
    <w:rsid w:val="00592461"/>
    <w:rsid w:val="005926B5"/>
    <w:rsid w:val="00593505"/>
    <w:rsid w:val="00595DC1"/>
    <w:rsid w:val="005A1DB7"/>
    <w:rsid w:val="005A2FFE"/>
    <w:rsid w:val="005A4365"/>
    <w:rsid w:val="005A533F"/>
    <w:rsid w:val="005A5FD2"/>
    <w:rsid w:val="005B6D39"/>
    <w:rsid w:val="005C2CAA"/>
    <w:rsid w:val="005D0C15"/>
    <w:rsid w:val="005D26CE"/>
    <w:rsid w:val="005D62ED"/>
    <w:rsid w:val="005E09E5"/>
    <w:rsid w:val="005E0DA3"/>
    <w:rsid w:val="005E12EE"/>
    <w:rsid w:val="005E259D"/>
    <w:rsid w:val="005E3EFE"/>
    <w:rsid w:val="005E403E"/>
    <w:rsid w:val="005E564D"/>
    <w:rsid w:val="005E59C1"/>
    <w:rsid w:val="005E7121"/>
    <w:rsid w:val="005E7B4B"/>
    <w:rsid w:val="005F3649"/>
    <w:rsid w:val="005F3EBA"/>
    <w:rsid w:val="005F5905"/>
    <w:rsid w:val="005F6A07"/>
    <w:rsid w:val="00602BA8"/>
    <w:rsid w:val="00605A37"/>
    <w:rsid w:val="00607C61"/>
    <w:rsid w:val="00607DC2"/>
    <w:rsid w:val="00611CD1"/>
    <w:rsid w:val="006120AF"/>
    <w:rsid w:val="0061441E"/>
    <w:rsid w:val="00615BC2"/>
    <w:rsid w:val="006160FF"/>
    <w:rsid w:val="00621293"/>
    <w:rsid w:val="006216D1"/>
    <w:rsid w:val="00623CEE"/>
    <w:rsid w:val="006249FC"/>
    <w:rsid w:val="00624B1B"/>
    <w:rsid w:val="00633BB7"/>
    <w:rsid w:val="0064088E"/>
    <w:rsid w:val="00640B38"/>
    <w:rsid w:val="00640C73"/>
    <w:rsid w:val="00645077"/>
    <w:rsid w:val="00650179"/>
    <w:rsid w:val="00651766"/>
    <w:rsid w:val="006524DE"/>
    <w:rsid w:val="00660739"/>
    <w:rsid w:val="0066085D"/>
    <w:rsid w:val="006623A9"/>
    <w:rsid w:val="00662F50"/>
    <w:rsid w:val="00664647"/>
    <w:rsid w:val="006648DC"/>
    <w:rsid w:val="00667943"/>
    <w:rsid w:val="00671B61"/>
    <w:rsid w:val="00671E82"/>
    <w:rsid w:val="00672CCD"/>
    <w:rsid w:val="0067392C"/>
    <w:rsid w:val="006764E4"/>
    <w:rsid w:val="00676513"/>
    <w:rsid w:val="00676A0C"/>
    <w:rsid w:val="00677E95"/>
    <w:rsid w:val="006837F6"/>
    <w:rsid w:val="00685784"/>
    <w:rsid w:val="00690D93"/>
    <w:rsid w:val="00694962"/>
    <w:rsid w:val="00695D19"/>
    <w:rsid w:val="006A0D3C"/>
    <w:rsid w:val="006A2FCF"/>
    <w:rsid w:val="006A5A59"/>
    <w:rsid w:val="006B000D"/>
    <w:rsid w:val="006B1065"/>
    <w:rsid w:val="006B1C8F"/>
    <w:rsid w:val="006B34B5"/>
    <w:rsid w:val="006B3ED8"/>
    <w:rsid w:val="006B60CB"/>
    <w:rsid w:val="006C58B5"/>
    <w:rsid w:val="006C5917"/>
    <w:rsid w:val="006C6E2F"/>
    <w:rsid w:val="006D025E"/>
    <w:rsid w:val="006D57B2"/>
    <w:rsid w:val="006E2B1E"/>
    <w:rsid w:val="006E64F9"/>
    <w:rsid w:val="006E6C51"/>
    <w:rsid w:val="006E6C75"/>
    <w:rsid w:val="006F039E"/>
    <w:rsid w:val="006F5076"/>
    <w:rsid w:val="006F56D3"/>
    <w:rsid w:val="006F7180"/>
    <w:rsid w:val="007000B2"/>
    <w:rsid w:val="00710129"/>
    <w:rsid w:val="00712FEB"/>
    <w:rsid w:val="00715FE7"/>
    <w:rsid w:val="007213C1"/>
    <w:rsid w:val="007216D9"/>
    <w:rsid w:val="00725055"/>
    <w:rsid w:val="00731B79"/>
    <w:rsid w:val="00732443"/>
    <w:rsid w:val="00734B6A"/>
    <w:rsid w:val="00735B09"/>
    <w:rsid w:val="00735D6E"/>
    <w:rsid w:val="0074140C"/>
    <w:rsid w:val="0074668B"/>
    <w:rsid w:val="007554C1"/>
    <w:rsid w:val="00755B25"/>
    <w:rsid w:val="007564FD"/>
    <w:rsid w:val="007624BB"/>
    <w:rsid w:val="0076494A"/>
    <w:rsid w:val="00765131"/>
    <w:rsid w:val="00766895"/>
    <w:rsid w:val="007673F8"/>
    <w:rsid w:val="007770E0"/>
    <w:rsid w:val="00781375"/>
    <w:rsid w:val="007851D5"/>
    <w:rsid w:val="00785DE2"/>
    <w:rsid w:val="00785FC5"/>
    <w:rsid w:val="00794286"/>
    <w:rsid w:val="00794969"/>
    <w:rsid w:val="007954E1"/>
    <w:rsid w:val="007A0949"/>
    <w:rsid w:val="007B015D"/>
    <w:rsid w:val="007B3C2F"/>
    <w:rsid w:val="007B683A"/>
    <w:rsid w:val="007B6CFC"/>
    <w:rsid w:val="007B6E14"/>
    <w:rsid w:val="007C7672"/>
    <w:rsid w:val="007C7F11"/>
    <w:rsid w:val="007D4EED"/>
    <w:rsid w:val="007D5358"/>
    <w:rsid w:val="007E02DD"/>
    <w:rsid w:val="007E075C"/>
    <w:rsid w:val="007E74A4"/>
    <w:rsid w:val="007F1C2A"/>
    <w:rsid w:val="007F1C5B"/>
    <w:rsid w:val="007F31A9"/>
    <w:rsid w:val="007F6FD6"/>
    <w:rsid w:val="00803193"/>
    <w:rsid w:val="008034FE"/>
    <w:rsid w:val="0080586C"/>
    <w:rsid w:val="008070B1"/>
    <w:rsid w:val="00813E69"/>
    <w:rsid w:val="00815829"/>
    <w:rsid w:val="00816442"/>
    <w:rsid w:val="0081781C"/>
    <w:rsid w:val="00831594"/>
    <w:rsid w:val="00832EE6"/>
    <w:rsid w:val="008334E0"/>
    <w:rsid w:val="008351F4"/>
    <w:rsid w:val="00835B8D"/>
    <w:rsid w:val="008405A5"/>
    <w:rsid w:val="0085235C"/>
    <w:rsid w:val="00852ECC"/>
    <w:rsid w:val="008573F4"/>
    <w:rsid w:val="00860312"/>
    <w:rsid w:val="00862729"/>
    <w:rsid w:val="00862F3C"/>
    <w:rsid w:val="00864AED"/>
    <w:rsid w:val="00865429"/>
    <w:rsid w:val="008737FD"/>
    <w:rsid w:val="008744B7"/>
    <w:rsid w:val="00876C0D"/>
    <w:rsid w:val="00880677"/>
    <w:rsid w:val="00893072"/>
    <w:rsid w:val="00894F35"/>
    <w:rsid w:val="00896289"/>
    <w:rsid w:val="008975FB"/>
    <w:rsid w:val="00897D53"/>
    <w:rsid w:val="008A158E"/>
    <w:rsid w:val="008A347C"/>
    <w:rsid w:val="008B0C68"/>
    <w:rsid w:val="008B0CC8"/>
    <w:rsid w:val="008B147D"/>
    <w:rsid w:val="008B40E7"/>
    <w:rsid w:val="008C3847"/>
    <w:rsid w:val="008C386B"/>
    <w:rsid w:val="008C593E"/>
    <w:rsid w:val="008C5F0F"/>
    <w:rsid w:val="008C6744"/>
    <w:rsid w:val="008D1FEE"/>
    <w:rsid w:val="008D2705"/>
    <w:rsid w:val="008D2A18"/>
    <w:rsid w:val="008D404E"/>
    <w:rsid w:val="008D5D78"/>
    <w:rsid w:val="008D782C"/>
    <w:rsid w:val="008E080E"/>
    <w:rsid w:val="008E258D"/>
    <w:rsid w:val="008E4E5C"/>
    <w:rsid w:val="008E755B"/>
    <w:rsid w:val="008E75A9"/>
    <w:rsid w:val="008F1AEF"/>
    <w:rsid w:val="008F315B"/>
    <w:rsid w:val="009017F9"/>
    <w:rsid w:val="00904A74"/>
    <w:rsid w:val="00905C3C"/>
    <w:rsid w:val="009070BD"/>
    <w:rsid w:val="009128FC"/>
    <w:rsid w:val="00912CBA"/>
    <w:rsid w:val="00923C9C"/>
    <w:rsid w:val="009241BB"/>
    <w:rsid w:val="00924D28"/>
    <w:rsid w:val="009272BE"/>
    <w:rsid w:val="009357B7"/>
    <w:rsid w:val="0093751F"/>
    <w:rsid w:val="00937914"/>
    <w:rsid w:val="00937ABD"/>
    <w:rsid w:val="00941FAD"/>
    <w:rsid w:val="00942A19"/>
    <w:rsid w:val="00951113"/>
    <w:rsid w:val="0095148A"/>
    <w:rsid w:val="00952459"/>
    <w:rsid w:val="00954555"/>
    <w:rsid w:val="00960493"/>
    <w:rsid w:val="009611FD"/>
    <w:rsid w:val="009678BD"/>
    <w:rsid w:val="00970530"/>
    <w:rsid w:val="00971620"/>
    <w:rsid w:val="00977215"/>
    <w:rsid w:val="00977495"/>
    <w:rsid w:val="0098078D"/>
    <w:rsid w:val="009860C8"/>
    <w:rsid w:val="00986208"/>
    <w:rsid w:val="00990964"/>
    <w:rsid w:val="00990E25"/>
    <w:rsid w:val="00992B32"/>
    <w:rsid w:val="00995459"/>
    <w:rsid w:val="009A6B76"/>
    <w:rsid w:val="009B2D98"/>
    <w:rsid w:val="009B5284"/>
    <w:rsid w:val="009B7590"/>
    <w:rsid w:val="009B788E"/>
    <w:rsid w:val="009C4199"/>
    <w:rsid w:val="009D187E"/>
    <w:rsid w:val="009D34DF"/>
    <w:rsid w:val="009D4AC7"/>
    <w:rsid w:val="009D726A"/>
    <w:rsid w:val="009D7BDA"/>
    <w:rsid w:val="009E08F3"/>
    <w:rsid w:val="009E5E5F"/>
    <w:rsid w:val="009E70E8"/>
    <w:rsid w:val="009F5BA0"/>
    <w:rsid w:val="00A012DE"/>
    <w:rsid w:val="00A01671"/>
    <w:rsid w:val="00A0646E"/>
    <w:rsid w:val="00A12445"/>
    <w:rsid w:val="00A136D2"/>
    <w:rsid w:val="00A141FD"/>
    <w:rsid w:val="00A179F8"/>
    <w:rsid w:val="00A216EF"/>
    <w:rsid w:val="00A2359D"/>
    <w:rsid w:val="00A26B4B"/>
    <w:rsid w:val="00A26EA5"/>
    <w:rsid w:val="00A3095D"/>
    <w:rsid w:val="00A32B89"/>
    <w:rsid w:val="00A341AB"/>
    <w:rsid w:val="00A42DF6"/>
    <w:rsid w:val="00A43D4E"/>
    <w:rsid w:val="00A50034"/>
    <w:rsid w:val="00A50517"/>
    <w:rsid w:val="00A50F94"/>
    <w:rsid w:val="00A63AA4"/>
    <w:rsid w:val="00A67C55"/>
    <w:rsid w:val="00A705F4"/>
    <w:rsid w:val="00A73740"/>
    <w:rsid w:val="00A74555"/>
    <w:rsid w:val="00A81880"/>
    <w:rsid w:val="00A81F04"/>
    <w:rsid w:val="00A83AE2"/>
    <w:rsid w:val="00A90B71"/>
    <w:rsid w:val="00A946D3"/>
    <w:rsid w:val="00A96432"/>
    <w:rsid w:val="00AA10A9"/>
    <w:rsid w:val="00AA5A25"/>
    <w:rsid w:val="00AB18D0"/>
    <w:rsid w:val="00AB1DF0"/>
    <w:rsid w:val="00AB2963"/>
    <w:rsid w:val="00AC0CDD"/>
    <w:rsid w:val="00AC3728"/>
    <w:rsid w:val="00AC3D00"/>
    <w:rsid w:val="00AC436C"/>
    <w:rsid w:val="00AD1CD9"/>
    <w:rsid w:val="00AD6A9F"/>
    <w:rsid w:val="00AD72EF"/>
    <w:rsid w:val="00AE071B"/>
    <w:rsid w:val="00AE2195"/>
    <w:rsid w:val="00AE3A9E"/>
    <w:rsid w:val="00AE3DEB"/>
    <w:rsid w:val="00AE448C"/>
    <w:rsid w:val="00AE4AB3"/>
    <w:rsid w:val="00AE5557"/>
    <w:rsid w:val="00AE61F5"/>
    <w:rsid w:val="00AF0526"/>
    <w:rsid w:val="00AF0E67"/>
    <w:rsid w:val="00AF46FE"/>
    <w:rsid w:val="00AF5B4D"/>
    <w:rsid w:val="00B0236A"/>
    <w:rsid w:val="00B0267D"/>
    <w:rsid w:val="00B0310D"/>
    <w:rsid w:val="00B03E83"/>
    <w:rsid w:val="00B05989"/>
    <w:rsid w:val="00B06F1B"/>
    <w:rsid w:val="00B114D9"/>
    <w:rsid w:val="00B162D3"/>
    <w:rsid w:val="00B21E89"/>
    <w:rsid w:val="00B24CF8"/>
    <w:rsid w:val="00B260F3"/>
    <w:rsid w:val="00B32FC6"/>
    <w:rsid w:val="00B415E5"/>
    <w:rsid w:val="00B45AA8"/>
    <w:rsid w:val="00B47827"/>
    <w:rsid w:val="00B51430"/>
    <w:rsid w:val="00B52AA5"/>
    <w:rsid w:val="00B5486F"/>
    <w:rsid w:val="00B55F4F"/>
    <w:rsid w:val="00B57AE5"/>
    <w:rsid w:val="00B65513"/>
    <w:rsid w:val="00B67A05"/>
    <w:rsid w:val="00B67C16"/>
    <w:rsid w:val="00B70961"/>
    <w:rsid w:val="00B71F55"/>
    <w:rsid w:val="00B729FF"/>
    <w:rsid w:val="00B75BAF"/>
    <w:rsid w:val="00B76198"/>
    <w:rsid w:val="00B7622D"/>
    <w:rsid w:val="00B811AC"/>
    <w:rsid w:val="00B838B8"/>
    <w:rsid w:val="00B878B6"/>
    <w:rsid w:val="00B87DDA"/>
    <w:rsid w:val="00B91471"/>
    <w:rsid w:val="00B9204C"/>
    <w:rsid w:val="00B92B79"/>
    <w:rsid w:val="00BA1166"/>
    <w:rsid w:val="00BA2050"/>
    <w:rsid w:val="00BA4B60"/>
    <w:rsid w:val="00BA55E7"/>
    <w:rsid w:val="00BA79E4"/>
    <w:rsid w:val="00BB1576"/>
    <w:rsid w:val="00BB215F"/>
    <w:rsid w:val="00BB50E5"/>
    <w:rsid w:val="00BB51DB"/>
    <w:rsid w:val="00BB539C"/>
    <w:rsid w:val="00BB606D"/>
    <w:rsid w:val="00BB675D"/>
    <w:rsid w:val="00BC18B1"/>
    <w:rsid w:val="00BC3530"/>
    <w:rsid w:val="00BC57E2"/>
    <w:rsid w:val="00BC6E6A"/>
    <w:rsid w:val="00BC73DB"/>
    <w:rsid w:val="00BD2B15"/>
    <w:rsid w:val="00BE5798"/>
    <w:rsid w:val="00BE661C"/>
    <w:rsid w:val="00BE7168"/>
    <w:rsid w:val="00BF0271"/>
    <w:rsid w:val="00BF594F"/>
    <w:rsid w:val="00BF7F82"/>
    <w:rsid w:val="00C01893"/>
    <w:rsid w:val="00C04984"/>
    <w:rsid w:val="00C0498D"/>
    <w:rsid w:val="00C114D1"/>
    <w:rsid w:val="00C133CF"/>
    <w:rsid w:val="00C13975"/>
    <w:rsid w:val="00C17FA0"/>
    <w:rsid w:val="00C23D5B"/>
    <w:rsid w:val="00C24601"/>
    <w:rsid w:val="00C25C78"/>
    <w:rsid w:val="00C306B2"/>
    <w:rsid w:val="00C30741"/>
    <w:rsid w:val="00C330A0"/>
    <w:rsid w:val="00C37A6B"/>
    <w:rsid w:val="00C400A0"/>
    <w:rsid w:val="00C42B86"/>
    <w:rsid w:val="00C43160"/>
    <w:rsid w:val="00C47233"/>
    <w:rsid w:val="00C47453"/>
    <w:rsid w:val="00C50C7E"/>
    <w:rsid w:val="00C5102D"/>
    <w:rsid w:val="00C571E1"/>
    <w:rsid w:val="00C577CE"/>
    <w:rsid w:val="00C6189E"/>
    <w:rsid w:val="00C61911"/>
    <w:rsid w:val="00C62075"/>
    <w:rsid w:val="00C626AE"/>
    <w:rsid w:val="00C65914"/>
    <w:rsid w:val="00C72CF5"/>
    <w:rsid w:val="00C77F04"/>
    <w:rsid w:val="00C834B9"/>
    <w:rsid w:val="00C83A39"/>
    <w:rsid w:val="00C84ED5"/>
    <w:rsid w:val="00C86787"/>
    <w:rsid w:val="00C87CC1"/>
    <w:rsid w:val="00C91462"/>
    <w:rsid w:val="00CA0D1F"/>
    <w:rsid w:val="00CA39DC"/>
    <w:rsid w:val="00CA503D"/>
    <w:rsid w:val="00CA5973"/>
    <w:rsid w:val="00CA5B62"/>
    <w:rsid w:val="00CB412F"/>
    <w:rsid w:val="00CB44B8"/>
    <w:rsid w:val="00CB60F5"/>
    <w:rsid w:val="00CC090D"/>
    <w:rsid w:val="00CC1BC3"/>
    <w:rsid w:val="00CC5AD7"/>
    <w:rsid w:val="00CD70C2"/>
    <w:rsid w:val="00CE245C"/>
    <w:rsid w:val="00CE3842"/>
    <w:rsid w:val="00CE41F2"/>
    <w:rsid w:val="00CE4B30"/>
    <w:rsid w:val="00CF11F4"/>
    <w:rsid w:val="00CF23D4"/>
    <w:rsid w:val="00CF6488"/>
    <w:rsid w:val="00D007C6"/>
    <w:rsid w:val="00D01B07"/>
    <w:rsid w:val="00D02AD9"/>
    <w:rsid w:val="00D03594"/>
    <w:rsid w:val="00D0384A"/>
    <w:rsid w:val="00D1080D"/>
    <w:rsid w:val="00D14375"/>
    <w:rsid w:val="00D1550D"/>
    <w:rsid w:val="00D1605D"/>
    <w:rsid w:val="00D17300"/>
    <w:rsid w:val="00D2150A"/>
    <w:rsid w:val="00D23FE0"/>
    <w:rsid w:val="00D241D7"/>
    <w:rsid w:val="00D243B6"/>
    <w:rsid w:val="00D25D96"/>
    <w:rsid w:val="00D331CE"/>
    <w:rsid w:val="00D408E4"/>
    <w:rsid w:val="00D45540"/>
    <w:rsid w:val="00D504EF"/>
    <w:rsid w:val="00D5182E"/>
    <w:rsid w:val="00D531BA"/>
    <w:rsid w:val="00D66482"/>
    <w:rsid w:val="00D75C75"/>
    <w:rsid w:val="00D80C33"/>
    <w:rsid w:val="00D81C54"/>
    <w:rsid w:val="00D85834"/>
    <w:rsid w:val="00D85A22"/>
    <w:rsid w:val="00D86205"/>
    <w:rsid w:val="00D86A18"/>
    <w:rsid w:val="00D87890"/>
    <w:rsid w:val="00D87F54"/>
    <w:rsid w:val="00D9050A"/>
    <w:rsid w:val="00D922E4"/>
    <w:rsid w:val="00DA3358"/>
    <w:rsid w:val="00DA5DB1"/>
    <w:rsid w:val="00DA74A9"/>
    <w:rsid w:val="00DA763D"/>
    <w:rsid w:val="00DA7AB4"/>
    <w:rsid w:val="00DB4E75"/>
    <w:rsid w:val="00DB5CDA"/>
    <w:rsid w:val="00DB5EF1"/>
    <w:rsid w:val="00DB658A"/>
    <w:rsid w:val="00DC0F41"/>
    <w:rsid w:val="00DC4676"/>
    <w:rsid w:val="00DC498F"/>
    <w:rsid w:val="00DC57F6"/>
    <w:rsid w:val="00DD0977"/>
    <w:rsid w:val="00DD2CFC"/>
    <w:rsid w:val="00DE2A70"/>
    <w:rsid w:val="00DE4CE3"/>
    <w:rsid w:val="00DE52A4"/>
    <w:rsid w:val="00DF2094"/>
    <w:rsid w:val="00DF2ACF"/>
    <w:rsid w:val="00E01E4D"/>
    <w:rsid w:val="00E0428D"/>
    <w:rsid w:val="00E04D89"/>
    <w:rsid w:val="00E07BF5"/>
    <w:rsid w:val="00E1059C"/>
    <w:rsid w:val="00E11A8D"/>
    <w:rsid w:val="00E12EE5"/>
    <w:rsid w:val="00E12FEB"/>
    <w:rsid w:val="00E13FE6"/>
    <w:rsid w:val="00E16504"/>
    <w:rsid w:val="00E3053F"/>
    <w:rsid w:val="00E3076A"/>
    <w:rsid w:val="00E35A1C"/>
    <w:rsid w:val="00E36D2D"/>
    <w:rsid w:val="00E40A4E"/>
    <w:rsid w:val="00E45E8C"/>
    <w:rsid w:val="00E46D8F"/>
    <w:rsid w:val="00E509DE"/>
    <w:rsid w:val="00E52F0A"/>
    <w:rsid w:val="00E52F9F"/>
    <w:rsid w:val="00E57FC3"/>
    <w:rsid w:val="00E60CE5"/>
    <w:rsid w:val="00E635B6"/>
    <w:rsid w:val="00E65E26"/>
    <w:rsid w:val="00E70133"/>
    <w:rsid w:val="00E704F0"/>
    <w:rsid w:val="00E73162"/>
    <w:rsid w:val="00E74B2D"/>
    <w:rsid w:val="00E81412"/>
    <w:rsid w:val="00E81D07"/>
    <w:rsid w:val="00E82676"/>
    <w:rsid w:val="00E84FDE"/>
    <w:rsid w:val="00E85831"/>
    <w:rsid w:val="00E8584C"/>
    <w:rsid w:val="00E9189E"/>
    <w:rsid w:val="00E9489D"/>
    <w:rsid w:val="00E96CB5"/>
    <w:rsid w:val="00EA03E2"/>
    <w:rsid w:val="00EA4622"/>
    <w:rsid w:val="00EA5B6D"/>
    <w:rsid w:val="00EB6CD4"/>
    <w:rsid w:val="00EC498A"/>
    <w:rsid w:val="00EC5A13"/>
    <w:rsid w:val="00EC7969"/>
    <w:rsid w:val="00ED177A"/>
    <w:rsid w:val="00ED7D94"/>
    <w:rsid w:val="00EE0172"/>
    <w:rsid w:val="00EE433B"/>
    <w:rsid w:val="00EF378F"/>
    <w:rsid w:val="00EF7EFA"/>
    <w:rsid w:val="00F036A4"/>
    <w:rsid w:val="00F07743"/>
    <w:rsid w:val="00F079E2"/>
    <w:rsid w:val="00F13BEC"/>
    <w:rsid w:val="00F17D6D"/>
    <w:rsid w:val="00F24B4E"/>
    <w:rsid w:val="00F24BBE"/>
    <w:rsid w:val="00F2771F"/>
    <w:rsid w:val="00F27B7D"/>
    <w:rsid w:val="00F326C2"/>
    <w:rsid w:val="00F3310B"/>
    <w:rsid w:val="00F33A2F"/>
    <w:rsid w:val="00F40EAF"/>
    <w:rsid w:val="00F44997"/>
    <w:rsid w:val="00F45A7F"/>
    <w:rsid w:val="00F5356F"/>
    <w:rsid w:val="00F55179"/>
    <w:rsid w:val="00F55D9C"/>
    <w:rsid w:val="00F67B9F"/>
    <w:rsid w:val="00F70FCD"/>
    <w:rsid w:val="00F747B2"/>
    <w:rsid w:val="00F80EEB"/>
    <w:rsid w:val="00F8125A"/>
    <w:rsid w:val="00F827E4"/>
    <w:rsid w:val="00F8295C"/>
    <w:rsid w:val="00F83940"/>
    <w:rsid w:val="00F90C92"/>
    <w:rsid w:val="00F91645"/>
    <w:rsid w:val="00F91E3C"/>
    <w:rsid w:val="00F9300C"/>
    <w:rsid w:val="00F937B4"/>
    <w:rsid w:val="00F96C7F"/>
    <w:rsid w:val="00F97471"/>
    <w:rsid w:val="00FA3CFC"/>
    <w:rsid w:val="00FA5D14"/>
    <w:rsid w:val="00FA6FA3"/>
    <w:rsid w:val="00FA7856"/>
    <w:rsid w:val="00FA7A05"/>
    <w:rsid w:val="00FA7FF2"/>
    <w:rsid w:val="00FB15FC"/>
    <w:rsid w:val="00FB2684"/>
    <w:rsid w:val="00FC56AD"/>
    <w:rsid w:val="00FC594D"/>
    <w:rsid w:val="00FC6092"/>
    <w:rsid w:val="00FC6E25"/>
    <w:rsid w:val="00FC714C"/>
    <w:rsid w:val="00FC7772"/>
    <w:rsid w:val="00FD12BF"/>
    <w:rsid w:val="00FD1442"/>
    <w:rsid w:val="00FD45AD"/>
    <w:rsid w:val="00FD53FC"/>
    <w:rsid w:val="00FD5BF9"/>
    <w:rsid w:val="00FD6597"/>
    <w:rsid w:val="00FE0CB7"/>
    <w:rsid w:val="00FE25E0"/>
    <w:rsid w:val="00FF29C4"/>
    <w:rsid w:val="00FF362C"/>
    <w:rsid w:val="00FF5B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AE18BA"/>
  <w15:docId w15:val="{CF64C233-31F4-4D61-BF16-37EFD1161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94F"/>
    <w:pPr>
      <w:suppressAutoHyphens/>
      <w:spacing w:after="200" w:line="276" w:lineRule="auto"/>
    </w:pPr>
    <w:rPr>
      <w:rFonts w:eastAsia="Calibri"/>
      <w:sz w:val="24"/>
      <w:szCs w:val="22"/>
      <w:lang w:eastAsia="ar-SA"/>
    </w:rPr>
  </w:style>
  <w:style w:type="paragraph" w:styleId="Heading1">
    <w:name w:val="heading 1"/>
    <w:basedOn w:val="Normal"/>
    <w:next w:val="Normal"/>
    <w:qFormat/>
    <w:pPr>
      <w:keepNext/>
      <w:numPr>
        <w:numId w:val="1"/>
      </w:numPr>
      <w:spacing w:before="360" w:after="360" w:line="240" w:lineRule="auto"/>
      <w:jc w:val="center"/>
      <w:outlineLvl w:val="0"/>
    </w:pPr>
    <w:rPr>
      <w:sz w:val="28"/>
    </w:rPr>
  </w:style>
  <w:style w:type="paragraph" w:styleId="Heading2">
    <w:name w:val="heading 2"/>
    <w:basedOn w:val="Normal"/>
    <w:next w:val="Normal"/>
    <w:qFormat/>
    <w:pPr>
      <w:numPr>
        <w:ilvl w:val="1"/>
        <w:numId w:val="1"/>
      </w:numPr>
      <w:spacing w:after="0" w:line="240" w:lineRule="auto"/>
      <w:jc w:val="both"/>
      <w:outlineLvl w:val="1"/>
    </w:pPr>
    <w:rPr>
      <w:rFonts w:eastAsia="Times New Roman"/>
      <w:szCs w:val="20"/>
    </w:rPr>
  </w:style>
  <w:style w:type="paragraph" w:styleId="Heading3">
    <w:name w:val="heading 3"/>
    <w:basedOn w:val="Normal"/>
    <w:next w:val="Normal"/>
    <w:qFormat/>
    <w:pPr>
      <w:keepNext/>
      <w:numPr>
        <w:ilvl w:val="2"/>
        <w:numId w:val="1"/>
      </w:numPr>
      <w:spacing w:after="0" w:line="240" w:lineRule="auto"/>
      <w:jc w:val="both"/>
      <w:outlineLvl w:val="2"/>
    </w:pPr>
    <w:rPr>
      <w:rFonts w:eastAsia="Times New Roman"/>
      <w:szCs w:val="20"/>
    </w:rPr>
  </w:style>
  <w:style w:type="paragraph" w:styleId="Heading4">
    <w:name w:val="heading 4"/>
    <w:basedOn w:val="Normal"/>
    <w:next w:val="Normal"/>
    <w:qFormat/>
    <w:pPr>
      <w:keepNext/>
      <w:numPr>
        <w:ilvl w:val="3"/>
        <w:numId w:val="1"/>
      </w:numPr>
      <w:spacing w:after="0" w:line="240" w:lineRule="auto"/>
      <w:outlineLvl w:val="3"/>
    </w:pPr>
    <w:rPr>
      <w:rFonts w:eastAsia="Times New Roman"/>
      <w:b/>
      <w:sz w:val="44"/>
      <w:szCs w:val="20"/>
    </w:rPr>
  </w:style>
  <w:style w:type="paragraph" w:styleId="Heading5">
    <w:name w:val="heading 5"/>
    <w:basedOn w:val="Normal"/>
    <w:next w:val="Normal"/>
    <w:qFormat/>
    <w:pPr>
      <w:keepNext/>
      <w:numPr>
        <w:ilvl w:val="4"/>
        <w:numId w:val="1"/>
      </w:numPr>
      <w:spacing w:after="0" w:line="240" w:lineRule="auto"/>
      <w:outlineLvl w:val="4"/>
    </w:pPr>
    <w:rPr>
      <w:rFonts w:eastAsia="Times New Roman"/>
      <w:b/>
      <w:sz w:val="40"/>
      <w:szCs w:val="20"/>
    </w:rPr>
  </w:style>
  <w:style w:type="paragraph" w:styleId="Heading6">
    <w:name w:val="heading 6"/>
    <w:basedOn w:val="Normal"/>
    <w:next w:val="Normal"/>
    <w:qFormat/>
    <w:pPr>
      <w:keepNext/>
      <w:numPr>
        <w:ilvl w:val="5"/>
        <w:numId w:val="1"/>
      </w:numPr>
      <w:spacing w:after="0" w:line="240" w:lineRule="auto"/>
      <w:outlineLvl w:val="5"/>
    </w:pPr>
    <w:rPr>
      <w:rFonts w:eastAsia="Times New Roman"/>
      <w:b/>
      <w:sz w:val="36"/>
      <w:szCs w:val="20"/>
    </w:rPr>
  </w:style>
  <w:style w:type="paragraph" w:styleId="Heading7">
    <w:name w:val="heading 7"/>
    <w:basedOn w:val="Normal"/>
    <w:next w:val="Normal"/>
    <w:qFormat/>
    <w:pPr>
      <w:keepNext/>
      <w:numPr>
        <w:ilvl w:val="6"/>
        <w:numId w:val="1"/>
      </w:numPr>
      <w:spacing w:after="0" w:line="240" w:lineRule="auto"/>
      <w:outlineLvl w:val="6"/>
    </w:pPr>
    <w:rPr>
      <w:rFonts w:eastAsia="Times New Roman"/>
      <w:sz w:val="48"/>
      <w:szCs w:val="20"/>
    </w:rPr>
  </w:style>
  <w:style w:type="paragraph" w:styleId="Heading8">
    <w:name w:val="heading 8"/>
    <w:basedOn w:val="Normal"/>
    <w:next w:val="Normal"/>
    <w:qFormat/>
    <w:pPr>
      <w:keepNext/>
      <w:numPr>
        <w:ilvl w:val="7"/>
        <w:numId w:val="1"/>
      </w:numPr>
      <w:spacing w:after="0" w:line="240" w:lineRule="auto"/>
      <w:outlineLvl w:val="7"/>
    </w:pPr>
    <w:rPr>
      <w:rFonts w:eastAsia="Times New Roman"/>
      <w:b/>
      <w:sz w:val="18"/>
      <w:szCs w:val="20"/>
    </w:rPr>
  </w:style>
  <w:style w:type="paragraph" w:styleId="Heading9">
    <w:name w:val="heading 9"/>
    <w:basedOn w:val="Normal"/>
    <w:next w:val="Normal"/>
    <w:qFormat/>
    <w:pPr>
      <w:keepNext/>
      <w:numPr>
        <w:ilvl w:val="8"/>
        <w:numId w:val="1"/>
      </w:numPr>
      <w:spacing w:after="0" w:line="240" w:lineRule="auto"/>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4z1">
    <w:name w:val="WW8Num4z1"/>
    <w:rPr>
      <w:b w:val="0"/>
    </w:rPr>
  </w:style>
  <w:style w:type="character" w:customStyle="1" w:styleId="WW8Num5z0">
    <w:name w:val="WW8Num5z0"/>
    <w:rPr>
      <w:b w:val="0"/>
    </w:rPr>
  </w:style>
  <w:style w:type="character" w:customStyle="1" w:styleId="WW8Num8z1">
    <w:name w:val="WW8Num8z1"/>
    <w:rPr>
      <w:b w:val="0"/>
    </w:rPr>
  </w:style>
  <w:style w:type="character" w:customStyle="1" w:styleId="WW8Num9z0">
    <w:name w:val="WW8Num9z0"/>
    <w:rPr>
      <w:b w:val="0"/>
      <w:i w:val="0"/>
    </w:rPr>
  </w:style>
  <w:style w:type="character" w:customStyle="1" w:styleId="WW8Num9z1">
    <w:name w:val="WW8Num9z1"/>
    <w:rPr>
      <w:b w:val="0"/>
    </w:rPr>
  </w:style>
  <w:style w:type="character" w:customStyle="1" w:styleId="WW8Num11z0">
    <w:name w:val="WW8Num11z0"/>
    <w:rPr>
      <w:b w:val="0"/>
    </w:rPr>
  </w:style>
  <w:style w:type="character" w:customStyle="1" w:styleId="WW8Num12z0">
    <w:name w:val="WW8Num12z0"/>
    <w:rPr>
      <w:b w:val="0"/>
    </w:rPr>
  </w:style>
  <w:style w:type="character" w:customStyle="1" w:styleId="WW8Num13z0">
    <w:name w:val="WW8Num13z0"/>
    <w:rPr>
      <w:rFonts w:ascii="Times New Roman" w:eastAsia="Times New Roman" w:hAnsi="Times New Roman" w:cs="Times New Roman"/>
    </w:rPr>
  </w:style>
  <w:style w:type="character" w:customStyle="1" w:styleId="WW8Num17z0">
    <w:name w:val="WW8Num17z0"/>
    <w:rPr>
      <w:rFonts w:ascii="Times New Roman" w:hAnsi="Times New Roman"/>
      <w:b w:val="0"/>
      <w:i w:val="0"/>
      <w:sz w:val="24"/>
    </w:rPr>
  </w:style>
  <w:style w:type="character" w:customStyle="1" w:styleId="WW8Num17z1">
    <w:name w:val="WW8Num17z1"/>
    <w:rPr>
      <w:rFonts w:ascii="Times New Roman" w:hAnsi="Times New Roman"/>
      <w:b w:val="0"/>
      <w:i w:val="0"/>
      <w:caps/>
      <w:sz w:val="24"/>
    </w:rPr>
  </w:style>
  <w:style w:type="character" w:customStyle="1" w:styleId="WW8Num20z0">
    <w:name w:val="WW8Num20z0"/>
    <w:rPr>
      <w:rFonts w:ascii="Times New Roman" w:hAnsi="Times New Roman"/>
      <w:b w:val="0"/>
      <w:i w:val="0"/>
      <w:sz w:val="24"/>
    </w:rPr>
  </w:style>
  <w:style w:type="character" w:customStyle="1" w:styleId="WW8Num20z1">
    <w:name w:val="WW8Num20z1"/>
    <w:rPr>
      <w:rFonts w:ascii="Times New Roman" w:hAnsi="Times New Roman"/>
      <w:b w:val="0"/>
      <w:i w:val="0"/>
      <w:caps/>
      <w:sz w:val="24"/>
    </w:rPr>
  </w:style>
  <w:style w:type="character" w:customStyle="1" w:styleId="WW8Num21z0">
    <w:name w:val="WW8Num21z0"/>
    <w:rPr>
      <w:rFonts w:ascii="Times New Roman" w:hAnsi="Times New Roman" w:cs="Times New Roman"/>
      <w:b/>
    </w:rPr>
  </w:style>
  <w:style w:type="character" w:customStyle="1" w:styleId="WW8Num21z2">
    <w:name w:val="WW8Num21z2"/>
    <w:rPr>
      <w:color w:val="000000"/>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Times New Roman" w:hAnsi="Times New Roman"/>
      <w:b w:val="0"/>
      <w:i w:val="0"/>
      <w:sz w:val="24"/>
    </w:rPr>
  </w:style>
  <w:style w:type="character" w:customStyle="1" w:styleId="WW8Num25z1">
    <w:name w:val="WW8Num25z1"/>
    <w:rPr>
      <w:rFonts w:ascii="Times New Roman" w:hAnsi="Times New Roman"/>
      <w:b w:val="0"/>
      <w:i w:val="0"/>
      <w:caps/>
      <w:sz w:val="24"/>
    </w:rPr>
  </w:style>
  <w:style w:type="character" w:customStyle="1" w:styleId="WW8Num29z0">
    <w:name w:val="WW8Num29z0"/>
    <w:rPr>
      <w:b w:val="0"/>
      <w:strike w:val="0"/>
      <w:dstrike w:val="0"/>
    </w:rPr>
  </w:style>
  <w:style w:type="character" w:customStyle="1" w:styleId="WW8Num29z2">
    <w:name w:val="WW8Num29z2"/>
    <w:rPr>
      <w:b w:val="0"/>
      <w:i w:val="0"/>
      <w:sz w:val="24"/>
    </w:rPr>
  </w:style>
  <w:style w:type="character" w:customStyle="1" w:styleId="WW8Num32z0">
    <w:name w:val="WW8Num32z0"/>
    <w:rPr>
      <w:color w:val="000000"/>
    </w:rPr>
  </w:style>
  <w:style w:type="character" w:customStyle="1" w:styleId="WW8Num33z0">
    <w:name w:val="WW8Num33z0"/>
    <w:rPr>
      <w:rFonts w:ascii="Times New Roman" w:hAnsi="Times New Roman"/>
      <w:b w:val="0"/>
      <w:i w:val="0"/>
      <w:sz w:val="24"/>
    </w:rPr>
  </w:style>
  <w:style w:type="character" w:customStyle="1" w:styleId="WW8Num33z1">
    <w:name w:val="WW8Num33z1"/>
    <w:rPr>
      <w:rFonts w:ascii="Times New Roman" w:hAnsi="Times New Roman"/>
      <w:b w:val="0"/>
      <w:i w:val="0"/>
      <w:caps/>
      <w:sz w:val="24"/>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5z1">
    <w:name w:val="WW8Num35z1"/>
    <w:rPr>
      <w:b w:val="0"/>
      <w:i w:val="0"/>
      <w:strike/>
    </w:rPr>
  </w:style>
  <w:style w:type="character" w:customStyle="1" w:styleId="Numatytasispastraiposriftas1">
    <w:name w:val="Numatytasis pastraipos šriftas1"/>
  </w:style>
  <w:style w:type="character" w:customStyle="1" w:styleId="Antrat1Diagrama">
    <w:name w:val="Antraštė 1 Diagrama"/>
    <w:rPr>
      <w:rFonts w:eastAsia="Calibri"/>
      <w:sz w:val="28"/>
      <w:szCs w:val="22"/>
      <w:lang w:val="lt-LT" w:eastAsia="ar-SA" w:bidi="ar-SA"/>
    </w:rPr>
  </w:style>
  <w:style w:type="character" w:customStyle="1" w:styleId="Antrat2Diagrama">
    <w:name w:val="Antraštė 2 Diagrama"/>
    <w:rPr>
      <w:sz w:val="24"/>
      <w:lang w:val="lt-LT" w:eastAsia="ar-SA" w:bidi="ar-SA"/>
    </w:rPr>
  </w:style>
  <w:style w:type="character" w:customStyle="1" w:styleId="Antrat3Diagrama">
    <w:name w:val="Antraštė 3 Diagrama"/>
    <w:rPr>
      <w:sz w:val="24"/>
      <w:lang w:val="lt-LT" w:eastAsia="ar-SA" w:bidi="ar-SA"/>
    </w:rPr>
  </w:style>
  <w:style w:type="character" w:customStyle="1" w:styleId="Antrat4Diagrama">
    <w:name w:val="Antraštė 4 Diagrama"/>
    <w:rPr>
      <w:b/>
      <w:sz w:val="44"/>
      <w:lang w:val="lt-LT" w:eastAsia="ar-SA" w:bidi="ar-SA"/>
    </w:rPr>
  </w:style>
  <w:style w:type="character" w:customStyle="1" w:styleId="Antrat5Diagrama">
    <w:name w:val="Antraštė 5 Diagrama"/>
    <w:rPr>
      <w:b/>
      <w:sz w:val="40"/>
      <w:lang w:val="lt-LT" w:eastAsia="ar-SA" w:bidi="ar-SA"/>
    </w:rPr>
  </w:style>
  <w:style w:type="character" w:customStyle="1" w:styleId="Antrat6Diagrama">
    <w:name w:val="Antraštė 6 Diagrama"/>
    <w:rPr>
      <w:b/>
      <w:sz w:val="36"/>
      <w:lang w:val="lt-LT" w:eastAsia="ar-SA" w:bidi="ar-SA"/>
    </w:rPr>
  </w:style>
  <w:style w:type="character" w:customStyle="1" w:styleId="Antrat7Diagrama">
    <w:name w:val="Antraštė 7 Diagrama"/>
    <w:rPr>
      <w:sz w:val="48"/>
      <w:lang w:val="lt-LT" w:eastAsia="ar-SA" w:bidi="ar-SA"/>
    </w:rPr>
  </w:style>
  <w:style w:type="character" w:customStyle="1" w:styleId="Antrat8Diagrama">
    <w:name w:val="Antraštė 8 Diagrama"/>
    <w:rPr>
      <w:b/>
      <w:sz w:val="18"/>
      <w:lang w:val="lt-LT" w:eastAsia="ar-SA" w:bidi="ar-SA"/>
    </w:rPr>
  </w:style>
  <w:style w:type="character" w:customStyle="1" w:styleId="Antrat9Diagrama">
    <w:name w:val="Antraštė 9 Diagrama"/>
    <w:rPr>
      <w:sz w:val="40"/>
      <w:lang w:val="lt-LT" w:eastAsia="ar-SA" w:bidi="ar-SA"/>
    </w:rPr>
  </w:style>
  <w:style w:type="character" w:styleId="Hyperlink">
    <w:name w:val="Hyperlink"/>
    <w:rPr>
      <w:color w:val="0000FF"/>
      <w:u w:val="single"/>
    </w:rPr>
  </w:style>
  <w:style w:type="character" w:customStyle="1" w:styleId="KomentarotekstasDiagrama">
    <w:name w:val="Komentaro tekstas Diagrama"/>
    <w:rPr>
      <w:rFonts w:eastAsia="Calibri"/>
      <w:lang w:val="lt-LT" w:eastAsia="ar-SA" w:bidi="ar-SA"/>
    </w:rPr>
  </w:style>
  <w:style w:type="character" w:customStyle="1" w:styleId="AntratsDiagrama">
    <w:name w:val="Antraštės Diagrama"/>
    <w:uiPriority w:val="99"/>
    <w:rPr>
      <w:sz w:val="24"/>
      <w:lang w:val="lt-LT" w:eastAsia="ar-SA" w:bidi="ar-SA"/>
    </w:rPr>
  </w:style>
  <w:style w:type="character" w:customStyle="1" w:styleId="PoratDiagrama">
    <w:name w:val="Poraštė Diagrama"/>
    <w:rPr>
      <w:sz w:val="24"/>
      <w:lang w:val="lt-LT" w:eastAsia="ar-SA" w:bidi="ar-SA"/>
    </w:rPr>
  </w:style>
  <w:style w:type="character" w:customStyle="1" w:styleId="Pagrindiniotekstotrauka3Diagrama">
    <w:name w:val="Pagrindinio teksto įtrauka 3 Diagrama"/>
    <w:rPr>
      <w:rFonts w:eastAsia="Calibri"/>
      <w:sz w:val="24"/>
      <w:lang w:val="lt-LT" w:eastAsia="ar-SA" w:bidi="ar-SA"/>
    </w:rPr>
  </w:style>
  <w:style w:type="character" w:customStyle="1" w:styleId="PaprastasistekstasDiagrama">
    <w:name w:val="Paprastasis tekstas Diagrama"/>
    <w:rPr>
      <w:rFonts w:ascii="Courier New" w:eastAsia="Calibri" w:hAnsi="Courier New"/>
      <w:sz w:val="24"/>
      <w:lang w:val="lt-LT" w:eastAsia="ar-SA" w:bidi="ar-SA"/>
    </w:rPr>
  </w:style>
  <w:style w:type="character" w:customStyle="1" w:styleId="KomentarotemaDiagrama">
    <w:name w:val="Komentaro tema Diagrama"/>
    <w:rPr>
      <w:rFonts w:eastAsia="Calibri"/>
      <w:sz w:val="24"/>
      <w:szCs w:val="22"/>
      <w:lang w:val="lt-LT" w:eastAsia="ar-SA" w:bidi="ar-SA"/>
    </w:rPr>
  </w:style>
  <w:style w:type="character" w:customStyle="1" w:styleId="DebesliotekstasDiagrama">
    <w:name w:val="Debesėlio tekstas Diagrama"/>
    <w:rPr>
      <w:rFonts w:ascii="Tahoma" w:eastAsia="Calibri" w:hAnsi="Tahoma"/>
      <w:sz w:val="16"/>
      <w:szCs w:val="16"/>
      <w:lang w:val="lt-LT" w:eastAsia="ar-SA" w:bidi="ar-SA"/>
    </w:rPr>
  </w:style>
  <w:style w:type="character" w:customStyle="1" w:styleId="PagrindinistekstasDiagrama">
    <w:name w:val="Pagrindinis tekstas Diagrama"/>
    <w:rPr>
      <w:rFonts w:eastAsia="Calibri"/>
      <w:sz w:val="24"/>
      <w:lang w:val="lt-LT" w:eastAsia="ar-SA" w:bidi="ar-SA"/>
    </w:rPr>
  </w:style>
  <w:style w:type="character" w:styleId="PageNumber">
    <w:name w:val="page number"/>
    <w:basedOn w:val="Numatytasispastraiposriftas1"/>
  </w:style>
  <w:style w:type="character" w:customStyle="1" w:styleId="color4">
    <w:name w:val="color4"/>
    <w:basedOn w:val="Numatytasispastraiposriftas1"/>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customStyle="1" w:styleId="DiagramaDiagrama15">
    <w:name w:val="Diagrama Diagrama15"/>
    <w:rPr>
      <w:rFonts w:eastAsia="Calibri"/>
      <w:sz w:val="28"/>
      <w:szCs w:val="22"/>
      <w:lang w:val="lt-LT" w:eastAsia="ar-SA" w:bidi="ar-SA"/>
    </w:rPr>
  </w:style>
  <w:style w:type="character" w:customStyle="1" w:styleId="DiagramaDiagrama14">
    <w:name w:val="Diagrama Diagrama14"/>
    <w:rPr>
      <w:sz w:val="24"/>
      <w:lang w:val="lt-LT" w:eastAsia="ar-SA" w:bidi="ar-SA"/>
    </w:rPr>
  </w:style>
  <w:style w:type="character" w:customStyle="1" w:styleId="DiagramaDiagrama11">
    <w:name w:val="Diagrama Diagrama11"/>
    <w:rPr>
      <w:b/>
      <w:sz w:val="40"/>
      <w:lang w:val="lt-LT" w:eastAsia="ar-SA" w:bidi="ar-SA"/>
    </w:rPr>
  </w:style>
  <w:style w:type="character" w:customStyle="1" w:styleId="DiagramaDiagrama5">
    <w:name w:val="Diagrama Diagrama5"/>
    <w:rPr>
      <w:sz w:val="24"/>
      <w:lang w:val="lt-LT" w:eastAsia="ar-SA" w:bidi="ar-SA"/>
    </w:rPr>
  </w:style>
  <w:style w:type="character" w:customStyle="1" w:styleId="test">
    <w:name w:val="test"/>
    <w:semiHidden/>
    <w:rPr>
      <w:rFonts w:ascii="Arial" w:hAnsi="Arial" w:cs="Arial"/>
      <w:color w:val="auto"/>
      <w:sz w:val="20"/>
      <w:szCs w:val="20"/>
    </w:rPr>
  </w:style>
  <w:style w:type="character" w:styleId="FollowedHyperlink">
    <w:name w:val="FollowedHyperlink"/>
    <w:rPr>
      <w:color w:val="800080"/>
      <w:u w:val="single"/>
    </w:rPr>
  </w:style>
  <w:style w:type="character" w:customStyle="1" w:styleId="FootnoteCharacters">
    <w:name w:val="Footnote Characters"/>
    <w:rPr>
      <w:vertAlign w:val="superscript"/>
    </w:rPr>
  </w:style>
  <w:style w:type="character" w:customStyle="1" w:styleId="PuslapioinaostekstasDiagrama">
    <w:name w:val="Puslapio išnašos tekstas Diagrama"/>
  </w:style>
  <w:style w:type="character" w:styleId="FootnoteReference">
    <w:name w:val="footnote reference"/>
    <w:uiPriority w:val="99"/>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pPr>
      <w:keepNext/>
      <w:spacing w:before="240" w:after="120"/>
    </w:pPr>
    <w:rPr>
      <w:rFonts w:ascii="Arial" w:eastAsia="Arial Unicode MS" w:hAnsi="Arial" w:cs="Mangal"/>
      <w:sz w:val="28"/>
      <w:szCs w:val="28"/>
    </w:rPr>
  </w:style>
  <w:style w:type="paragraph" w:styleId="BodyText">
    <w:name w:val="Body Text"/>
    <w:basedOn w:val="Normal"/>
    <w:pPr>
      <w:spacing w:after="120"/>
    </w:pPr>
    <w:rPr>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customStyle="1" w:styleId="Komentarotekstas1">
    <w:name w:val="Komentaro tekstas1"/>
    <w:basedOn w:val="Normal"/>
    <w:rPr>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pPr>
      <w:widowControl w:val="0"/>
      <w:tabs>
        <w:tab w:val="center" w:pos="4153"/>
        <w:tab w:val="right" w:pos="8306"/>
      </w:tabs>
      <w:spacing w:after="20" w:line="240" w:lineRule="auto"/>
      <w:jc w:val="both"/>
    </w:pPr>
    <w:rPr>
      <w:rFonts w:eastAsia="Times New Roman"/>
      <w:szCs w:val="20"/>
    </w:rPr>
  </w:style>
  <w:style w:type="paragraph" w:styleId="Footer">
    <w:name w:val="footer"/>
    <w:basedOn w:val="Normal"/>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Normal"/>
    <w:pPr>
      <w:tabs>
        <w:tab w:val="left" w:pos="4536"/>
      </w:tabs>
      <w:spacing w:after="0" w:line="240" w:lineRule="auto"/>
      <w:ind w:firstLine="2268"/>
      <w:jc w:val="both"/>
    </w:pPr>
    <w:rPr>
      <w:szCs w:val="20"/>
    </w:rPr>
  </w:style>
  <w:style w:type="paragraph" w:customStyle="1" w:styleId="Paprastasistekstas1">
    <w:name w:val="Paprastasis tekstas1"/>
    <w:basedOn w:val="Normal"/>
    <w:pPr>
      <w:spacing w:after="0" w:line="240" w:lineRule="auto"/>
    </w:pPr>
    <w:rPr>
      <w:rFonts w:ascii="Courier New" w:hAnsi="Courier New"/>
      <w:szCs w:val="20"/>
    </w:rPr>
  </w:style>
  <w:style w:type="paragraph" w:customStyle="1" w:styleId="Komentarotema1">
    <w:name w:val="Komentaro tema1"/>
    <w:basedOn w:val="Komentarotekstas1"/>
    <w:next w:val="Komentarotekstas1"/>
    <w:rPr>
      <w:sz w:val="24"/>
      <w:szCs w:val="22"/>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lang w:val="en-US" w:eastAsia="ar-SA"/>
    </w:rPr>
  </w:style>
  <w:style w:type="paragraph" w:customStyle="1" w:styleId="BodyText1">
    <w:name w:val="Body Text1"/>
    <w:pPr>
      <w:suppressAutoHyphens/>
      <w:snapToGrid w:val="0"/>
      <w:ind w:firstLine="312"/>
      <w:jc w:val="both"/>
    </w:pPr>
    <w:rPr>
      <w:rFonts w:ascii="TimesLT" w:eastAsia="Arial" w:hAnsi="TimesLT"/>
      <w:lang w:val="en-US" w:eastAsia="ar-SA"/>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olor w:val="000000"/>
      <w:sz w:val="8"/>
      <w:szCs w:val="8"/>
      <w:lang w:val="en-US" w:eastAsia="ar-SA"/>
    </w:rPr>
  </w:style>
  <w:style w:type="paragraph" w:customStyle="1" w:styleId="Debesliotekstas1">
    <w:name w:val="Debesėlio tekstas1"/>
    <w:basedOn w:val="Normal"/>
    <w:rPr>
      <w:rFonts w:ascii="Tahoma" w:hAnsi="Tahoma"/>
      <w:sz w:val="16"/>
      <w:szCs w:val="16"/>
    </w:rPr>
  </w:style>
  <w:style w:type="paragraph" w:customStyle="1" w:styleId="linija">
    <w:name w:val="linija"/>
    <w:basedOn w:val="Normal"/>
    <w:pPr>
      <w:spacing w:before="280" w:after="280" w:line="240" w:lineRule="auto"/>
    </w:pPr>
    <w:rPr>
      <w:rFonts w:eastAsia="Times New Roman"/>
      <w:szCs w:val="24"/>
    </w:rPr>
  </w:style>
  <w:style w:type="paragraph" w:customStyle="1" w:styleId="pavadinimas1">
    <w:name w:val="pavadinimas1"/>
    <w:basedOn w:val="Normal"/>
    <w:pPr>
      <w:spacing w:before="280" w:after="280" w:line="240" w:lineRule="auto"/>
    </w:pPr>
    <w:rPr>
      <w:szCs w:val="24"/>
    </w:rPr>
  </w:style>
  <w:style w:type="paragraph" w:customStyle="1" w:styleId="bodytext0">
    <w:name w:val="bodytext"/>
    <w:basedOn w:val="Normal"/>
    <w:pPr>
      <w:spacing w:before="280" w:after="280" w:line="240" w:lineRule="auto"/>
    </w:pPr>
    <w:rPr>
      <w:rFonts w:eastAsia="Times New Roman"/>
      <w:szCs w:val="24"/>
    </w:rPr>
  </w:style>
  <w:style w:type="paragraph" w:customStyle="1" w:styleId="lentacentr">
    <w:name w:val="lentacentr"/>
    <w:basedOn w:val="Normal"/>
    <w:pPr>
      <w:spacing w:before="280" w:after="280" w:line="240" w:lineRule="auto"/>
    </w:pPr>
    <w:rPr>
      <w:rFonts w:eastAsia="Times New Roman"/>
      <w:szCs w:val="24"/>
    </w:rPr>
  </w:style>
  <w:style w:type="paragraph" w:customStyle="1" w:styleId="DiagramaCharCharDiagrama">
    <w:name w:val="Diagrama Char Char Diagrama"/>
    <w:basedOn w:val="Normal"/>
    <w:pPr>
      <w:spacing w:after="160" w:line="240" w:lineRule="exact"/>
    </w:pPr>
    <w:rPr>
      <w:rFonts w:ascii="Tahoma" w:eastAsia="Times New Roman" w:hAnsi="Tahoma"/>
      <w:sz w:val="20"/>
      <w:szCs w:val="20"/>
      <w:lang w:val="en-US"/>
    </w:rPr>
  </w:style>
  <w:style w:type="paragraph" w:customStyle="1" w:styleId="pavadinimas">
    <w:name w:val="pavadinimas"/>
    <w:basedOn w:val="Normal"/>
    <w:pPr>
      <w:spacing w:before="280" w:after="280" w:line="240" w:lineRule="auto"/>
    </w:pPr>
    <w:rPr>
      <w:rFonts w:eastAsia="Times New Roman"/>
      <w:szCs w:val="24"/>
      <w:lang w:val="en-US"/>
    </w:rPr>
  </w:style>
  <w:style w:type="paragraph" w:customStyle="1" w:styleId="Sraassunumeriais1">
    <w:name w:val="Sąrašas su numeriais1"/>
    <w:basedOn w:val="Normal"/>
    <w:pPr>
      <w:numPr>
        <w:numId w:val="8"/>
      </w:numPr>
      <w:spacing w:after="0" w:line="240" w:lineRule="auto"/>
      <w:jc w:val="both"/>
    </w:pPr>
    <w:rPr>
      <w:rFonts w:eastAsia="Times New Roman"/>
      <w:szCs w:val="20"/>
    </w:rPr>
  </w:style>
  <w:style w:type="paragraph" w:styleId="BodyTextIndent">
    <w:name w:val="Body Text Indent"/>
    <w:basedOn w:val="Normal"/>
    <w:pPr>
      <w:spacing w:after="120" w:line="240" w:lineRule="auto"/>
      <w:ind w:left="283"/>
    </w:pPr>
    <w:rPr>
      <w:rFonts w:eastAsia="Times New Roman"/>
      <w:szCs w:val="20"/>
      <w:lang w:val="en-US"/>
    </w:rPr>
  </w:style>
  <w:style w:type="paragraph" w:customStyle="1" w:styleId="Sraassunumeriais21">
    <w:name w:val="Sąrašas su numeriais 21"/>
    <w:basedOn w:val="Normal"/>
    <w:pPr>
      <w:numPr>
        <w:numId w:val="4"/>
      </w:numPr>
      <w:spacing w:after="0" w:line="240" w:lineRule="auto"/>
    </w:pPr>
    <w:rPr>
      <w:rFonts w:eastAsia="Times New Roman"/>
      <w:szCs w:val="20"/>
      <w:lang w:val="en-US"/>
    </w:rPr>
  </w:style>
  <w:style w:type="paragraph" w:customStyle="1" w:styleId="Point1">
    <w:name w:val="Point 1"/>
    <w:basedOn w:val="Normal"/>
    <w:pPr>
      <w:spacing w:before="120" w:after="120" w:line="240" w:lineRule="auto"/>
      <w:ind w:left="1418" w:hanging="567"/>
      <w:jc w:val="both"/>
    </w:pPr>
    <w:rPr>
      <w:rFonts w:eastAsia="Times New Roman"/>
      <w:szCs w:val="20"/>
      <w:lang w:val="en-GB"/>
    </w:rPr>
  </w:style>
  <w:style w:type="paragraph" w:customStyle="1" w:styleId="Sraassunumeriais31">
    <w:name w:val="Sąrašas su numeriais 31"/>
    <w:basedOn w:val="Normal"/>
    <w:pPr>
      <w:numPr>
        <w:numId w:val="3"/>
      </w:numPr>
      <w:spacing w:after="0" w:line="240" w:lineRule="auto"/>
    </w:pPr>
    <w:rPr>
      <w:rFonts w:eastAsia="Times New Roman"/>
      <w:szCs w:val="20"/>
      <w:lang w:val="en-US"/>
    </w:rPr>
  </w:style>
  <w:style w:type="paragraph" w:customStyle="1" w:styleId="ListNumber8">
    <w:name w:val="List Number 8"/>
    <w:basedOn w:val="Sraassunumeriais1"/>
    <w:pPr>
      <w:numPr>
        <w:numId w:val="5"/>
      </w:numPr>
    </w:pPr>
  </w:style>
  <w:style w:type="paragraph" w:customStyle="1" w:styleId="Pagrindinistekstas21">
    <w:name w:val="Pagrindinis tekstas 21"/>
    <w:basedOn w:val="Normal"/>
    <w:pPr>
      <w:spacing w:after="120" w:line="480" w:lineRule="auto"/>
    </w:pPr>
    <w:rPr>
      <w:rFonts w:eastAsia="Times New Roman"/>
      <w:szCs w:val="20"/>
      <w:lang w:val="en-US"/>
    </w:rPr>
  </w:style>
  <w:style w:type="paragraph" w:customStyle="1" w:styleId="Pagrindinistekstas31">
    <w:name w:val="Pagrindinis tekstas 31"/>
    <w:basedOn w:val="Normal"/>
    <w:pPr>
      <w:spacing w:after="120" w:line="240" w:lineRule="auto"/>
    </w:pPr>
    <w:rPr>
      <w:rFonts w:eastAsia="Times New Roman"/>
      <w:sz w:val="16"/>
      <w:szCs w:val="16"/>
      <w:lang w:val="en-US"/>
    </w:rPr>
  </w:style>
  <w:style w:type="paragraph" w:customStyle="1" w:styleId="Pagrindiniotekstotrauka21">
    <w:name w:val="Pagrindinio teksto įtrauka 21"/>
    <w:basedOn w:val="Normal"/>
    <w:pPr>
      <w:spacing w:after="120" w:line="480" w:lineRule="auto"/>
      <w:ind w:left="283"/>
    </w:pPr>
    <w:rPr>
      <w:rFonts w:eastAsia="Times New Roman"/>
      <w:szCs w:val="20"/>
      <w:lang w:val="en-US"/>
    </w:rPr>
  </w:style>
  <w:style w:type="paragraph" w:customStyle="1" w:styleId="Lygis2">
    <w:name w:val="Lygis 2"/>
    <w:basedOn w:val="Normal"/>
    <w:pPr>
      <w:spacing w:before="120" w:after="120" w:line="240" w:lineRule="auto"/>
      <w:jc w:val="center"/>
    </w:pPr>
    <w:rPr>
      <w:rFonts w:eastAsia="Times New Roman"/>
      <w:szCs w:val="20"/>
    </w:rPr>
  </w:style>
  <w:style w:type="paragraph" w:customStyle="1" w:styleId="ListNumber11">
    <w:name w:val="List Number 11"/>
    <w:basedOn w:val="Sraassunumeriais1"/>
    <w:pPr>
      <w:numPr>
        <w:numId w:val="6"/>
      </w:numPr>
    </w:pPr>
  </w:style>
  <w:style w:type="paragraph" w:customStyle="1" w:styleId="xl40">
    <w:name w:val="xl40"/>
    <w:basedOn w:val="Normal"/>
    <w:pPr>
      <w:spacing w:before="100" w:after="100" w:line="240" w:lineRule="auto"/>
      <w:jc w:val="center"/>
      <w:textAlignment w:val="center"/>
    </w:pPr>
    <w:rPr>
      <w:rFonts w:ascii="Arial Unicode MS" w:eastAsia="Arial Unicode MS" w:hAnsi="Arial Unicode MS"/>
      <w:szCs w:val="20"/>
      <w:lang w:val="en-GB"/>
    </w:rPr>
  </w:style>
  <w:style w:type="paragraph" w:customStyle="1" w:styleId="xl35">
    <w:name w:val="xl35"/>
    <w:basedOn w:val="Normal"/>
    <w:pPr>
      <w:spacing w:before="100" w:after="100" w:line="240" w:lineRule="auto"/>
      <w:jc w:val="center"/>
    </w:pPr>
    <w:rPr>
      <w:rFonts w:ascii="Arial" w:eastAsia="Arial Unicode MS" w:hAnsi="Arial"/>
      <w:b/>
      <w:szCs w:val="20"/>
      <w:lang w:val="en-GB"/>
    </w:rPr>
  </w:style>
  <w:style w:type="paragraph" w:customStyle="1" w:styleId="ListNumber14">
    <w:name w:val="List Number 14"/>
    <w:basedOn w:val="Sraassunumeriais1"/>
    <w:pPr>
      <w:numPr>
        <w:numId w:val="7"/>
      </w:numPr>
    </w:pPr>
  </w:style>
  <w:style w:type="paragraph" w:customStyle="1" w:styleId="Sraassunumeriais41">
    <w:name w:val="Sąrašas su numeriais 41"/>
    <w:basedOn w:val="Normal"/>
    <w:pPr>
      <w:numPr>
        <w:numId w:val="2"/>
      </w:numPr>
      <w:spacing w:after="0" w:line="240" w:lineRule="auto"/>
    </w:pPr>
    <w:rPr>
      <w:rFonts w:eastAsia="Times New Roman"/>
      <w:szCs w:val="20"/>
      <w:lang w:val="en-US"/>
    </w:rPr>
  </w:style>
  <w:style w:type="paragraph" w:customStyle="1" w:styleId="verdana">
    <w:name w:val="verdana"/>
    <w:basedOn w:val="Normal"/>
    <w:pPr>
      <w:spacing w:after="0" w:line="240" w:lineRule="auto"/>
    </w:pPr>
    <w:rPr>
      <w:rFonts w:eastAsia="Times New Roman"/>
      <w:szCs w:val="24"/>
    </w:rPr>
  </w:style>
  <w:style w:type="paragraph" w:customStyle="1" w:styleId="point10">
    <w:name w:val="point1"/>
    <w:basedOn w:val="Normal"/>
    <w:pPr>
      <w:spacing w:before="120" w:after="120" w:line="240" w:lineRule="auto"/>
      <w:ind w:left="1418" w:hanging="567"/>
      <w:jc w:val="both"/>
    </w:pPr>
    <w:rPr>
      <w:rFonts w:eastAsia="Times New Roman"/>
      <w:szCs w:val="24"/>
      <w:lang w:val="en-US"/>
    </w:rPr>
  </w:style>
  <w:style w:type="paragraph" w:customStyle="1" w:styleId="Sraopastraipa1">
    <w:name w:val="Sąrašo pastraipa1"/>
    <w:basedOn w:val="Normal"/>
    <w:qFormat/>
    <w:pPr>
      <w:ind w:left="1296"/>
    </w:pPr>
  </w:style>
  <w:style w:type="paragraph" w:styleId="FootnoteText">
    <w:name w:val="footnote text"/>
    <w:aliases w:val="Footnote,Footnote Text Char Char,Fußnotentextf"/>
    <w:basedOn w:val="Normal"/>
    <w:link w:val="FootnoteTextChar"/>
    <w:uiPriority w:val="99"/>
    <w:pPr>
      <w:spacing w:after="0" w:line="240" w:lineRule="auto"/>
    </w:pPr>
    <w:rPr>
      <w:rFonts w:eastAsia="Times New Roman"/>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semiHidden/>
    <w:rsid w:val="00102961"/>
    <w:rPr>
      <w:rFonts w:ascii="Tahoma" w:hAnsi="Tahoma" w:cs="Tahoma"/>
      <w:sz w:val="16"/>
      <w:szCs w:val="16"/>
    </w:rPr>
  </w:style>
  <w:style w:type="character" w:styleId="CommentReference">
    <w:name w:val="annotation reference"/>
    <w:semiHidden/>
    <w:rsid w:val="00A01671"/>
    <w:rPr>
      <w:sz w:val="16"/>
      <w:szCs w:val="16"/>
    </w:rPr>
  </w:style>
  <w:style w:type="paragraph" w:styleId="CommentText">
    <w:name w:val="annotation text"/>
    <w:basedOn w:val="Normal"/>
    <w:link w:val="CommentTextChar"/>
    <w:semiHidden/>
    <w:rsid w:val="00A01671"/>
    <w:rPr>
      <w:sz w:val="20"/>
      <w:szCs w:val="20"/>
    </w:rPr>
  </w:style>
  <w:style w:type="paragraph" w:styleId="CommentSubject">
    <w:name w:val="annotation subject"/>
    <w:basedOn w:val="CommentText"/>
    <w:next w:val="CommentText"/>
    <w:semiHidden/>
    <w:rsid w:val="00A01671"/>
    <w:rPr>
      <w:b/>
      <w:bCs/>
    </w:rPr>
  </w:style>
  <w:style w:type="paragraph" w:customStyle="1" w:styleId="Default">
    <w:name w:val="Default"/>
    <w:rsid w:val="000D53ED"/>
    <w:pPr>
      <w:autoSpaceDE w:val="0"/>
      <w:autoSpaceDN w:val="0"/>
      <w:adjustRightInd w:val="0"/>
    </w:pPr>
    <w:rPr>
      <w:rFonts w:ascii="Tahoma" w:eastAsia="Calibri" w:hAnsi="Tahoma" w:cs="Tahoma"/>
      <w:color w:val="000000"/>
      <w:sz w:val="24"/>
      <w:szCs w:val="24"/>
      <w:lang w:eastAsia="en-US"/>
    </w:rPr>
  </w:style>
  <w:style w:type="paragraph" w:styleId="TOC1">
    <w:name w:val="toc 1"/>
    <w:basedOn w:val="Normal"/>
    <w:next w:val="Normal"/>
    <w:autoRedefine/>
    <w:uiPriority w:val="39"/>
    <w:rsid w:val="00B162D3"/>
  </w:style>
  <w:style w:type="table" w:styleId="TableGrid">
    <w:name w:val="Table Grid"/>
    <w:basedOn w:val="TableNormal"/>
    <w:rsid w:val="009E08F3"/>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4E1"/>
    <w:pPr>
      <w:ind w:left="1296"/>
    </w:pPr>
  </w:style>
  <w:style w:type="character" w:styleId="Strong">
    <w:name w:val="Strong"/>
    <w:uiPriority w:val="22"/>
    <w:qFormat/>
    <w:rsid w:val="004B6E10"/>
    <w:rPr>
      <w:b/>
      <w:bCs/>
    </w:rPr>
  </w:style>
  <w:style w:type="paragraph" w:styleId="NoSpacing">
    <w:name w:val="No Spacing"/>
    <w:uiPriority w:val="1"/>
    <w:qFormat/>
    <w:rsid w:val="00DE2A70"/>
    <w:rPr>
      <w:rFonts w:asciiTheme="minorHAnsi" w:eastAsiaTheme="minorHAnsi" w:hAnsiTheme="minorHAnsi" w:cstheme="minorBidi"/>
      <w:sz w:val="22"/>
      <w:szCs w:val="22"/>
      <w:lang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AE4AB3"/>
    <w:rPr>
      <w:sz w:val="24"/>
      <w:lang w:eastAsia="ar-SA"/>
    </w:rPr>
  </w:style>
  <w:style w:type="paragraph" w:customStyle="1" w:styleId="prastasis1">
    <w:name w:val="Įprastasis1"/>
    <w:rsid w:val="00AE4AB3"/>
    <w:pPr>
      <w:suppressAutoHyphens/>
      <w:autoSpaceDN w:val="0"/>
      <w:spacing w:after="160" w:line="256" w:lineRule="auto"/>
      <w:textAlignment w:val="baseline"/>
    </w:pPr>
    <w:rPr>
      <w:rFonts w:ascii="Calibri" w:eastAsia="Calibri" w:hAnsi="Calibri"/>
      <w:sz w:val="22"/>
      <w:szCs w:val="22"/>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AE4AB3"/>
    <w:rPr>
      <w:lang w:eastAsia="ar-SA"/>
    </w:rPr>
  </w:style>
  <w:style w:type="paragraph" w:styleId="HTMLPreformatted">
    <w:name w:val="HTML Preformatted"/>
    <w:basedOn w:val="Normal"/>
    <w:link w:val="HTMLPreformattedChar"/>
    <w:uiPriority w:val="99"/>
    <w:unhideWhenUsed/>
    <w:rsid w:val="00402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402890"/>
    <w:rPr>
      <w:rFonts w:ascii="Courier New" w:hAnsi="Courier New" w:cs="Courier New"/>
      <w:lang w:val="en-US" w:eastAsia="en-US"/>
    </w:rPr>
  </w:style>
  <w:style w:type="table" w:customStyle="1" w:styleId="TableGrid3">
    <w:name w:val="Table Grid3"/>
    <w:basedOn w:val="TableNormal"/>
    <w:next w:val="TableGrid"/>
    <w:uiPriority w:val="39"/>
    <w:rsid w:val="00A737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link w:val="CommentText"/>
    <w:semiHidden/>
    <w:rsid w:val="00DD2CFC"/>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87203">
      <w:bodyDiv w:val="1"/>
      <w:marLeft w:val="0"/>
      <w:marRight w:val="0"/>
      <w:marTop w:val="0"/>
      <w:marBottom w:val="0"/>
      <w:divBdr>
        <w:top w:val="none" w:sz="0" w:space="0" w:color="auto"/>
        <w:left w:val="none" w:sz="0" w:space="0" w:color="auto"/>
        <w:bottom w:val="none" w:sz="0" w:space="0" w:color="auto"/>
        <w:right w:val="none" w:sz="0" w:space="0" w:color="auto"/>
      </w:divBdr>
    </w:div>
    <w:div w:id="64404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4063</Words>
  <Characters>23162</Characters>
  <Application>Microsoft Office Word</Application>
  <DocSecurity>0</DocSecurity>
  <Lines>193</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LIETUVOS KARIUOMENĖ</vt:lpstr>
      <vt:lpstr>LIETUVOS KARIUOMENĖ</vt:lpstr>
    </vt:vector>
  </TitlesOfParts>
  <Company>HOME</Company>
  <LinksUpToDate>false</LinksUpToDate>
  <CharactersWithSpaces>27171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KARIUOMENĖ</dc:title>
  <dc:creator>test</dc:creator>
  <cp:lastModifiedBy>Milda Viteikienė</cp:lastModifiedBy>
  <cp:revision>6</cp:revision>
  <cp:lastPrinted>2013-05-23T12:25:00Z</cp:lastPrinted>
  <dcterms:created xsi:type="dcterms:W3CDTF">2026-07-23T13:27:00Z</dcterms:created>
  <dcterms:modified xsi:type="dcterms:W3CDTF">2026-07-29T12:59:00Z</dcterms:modified>
</cp:coreProperties>
</file>